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52B6" w:rsidRDefault="00516F32" w:rsidP="00516F32">
      <w:pPr>
        <w:tabs>
          <w:tab w:val="left" w:pos="3930"/>
          <w:tab w:val="center" w:pos="5286"/>
        </w:tabs>
        <w:rPr>
          <w:rFonts w:ascii="Times New Roman" w:hAnsi="Times New Roman"/>
          <w:b/>
          <w:bCs/>
          <w:sz w:val="26"/>
          <w:szCs w:val="26"/>
          <w:lang w:val="uk-UA"/>
        </w:rPr>
      </w:pPr>
      <w:r>
        <w:rPr>
          <w:rFonts w:ascii="Times New Roman" w:hAnsi="Times New Roman"/>
          <w:b/>
          <w:bCs/>
          <w:sz w:val="26"/>
          <w:szCs w:val="26"/>
          <w:lang w:val="uk-UA"/>
        </w:rPr>
        <w:tab/>
      </w:r>
      <w:r>
        <w:rPr>
          <w:rFonts w:ascii="Times New Roman" w:hAnsi="Times New Roman"/>
          <w:b/>
          <w:bCs/>
          <w:sz w:val="26"/>
          <w:szCs w:val="26"/>
          <w:lang w:val="uk-UA"/>
        </w:rPr>
        <w:tab/>
      </w:r>
    </w:p>
    <w:p w:rsidR="004F64C1" w:rsidRDefault="004F64C1" w:rsidP="00BC52B6">
      <w:pPr>
        <w:tabs>
          <w:tab w:val="left" w:pos="3930"/>
          <w:tab w:val="center" w:pos="5286"/>
        </w:tabs>
        <w:jc w:val="center"/>
        <w:rPr>
          <w:rFonts w:ascii="Times New Roman" w:hAnsi="Times New Roman"/>
          <w:b/>
          <w:bCs/>
          <w:sz w:val="26"/>
          <w:szCs w:val="26"/>
          <w:lang w:val="uk-UA"/>
        </w:rPr>
      </w:pPr>
      <w:r>
        <w:rPr>
          <w:rFonts w:ascii="Times New Roman" w:hAnsi="Times New Roman"/>
          <w:b/>
          <w:bCs/>
          <w:sz w:val="26"/>
          <w:szCs w:val="26"/>
          <w:lang w:val="uk-UA"/>
        </w:rPr>
        <w:t>ПОРЯДОК ДЕННИЙ</w:t>
      </w:r>
    </w:p>
    <w:p w:rsidR="00C13F24" w:rsidRPr="00714B9A" w:rsidRDefault="005B129B" w:rsidP="00C13F24">
      <w:pPr>
        <w:jc w:val="center"/>
        <w:rPr>
          <w:rFonts w:ascii="Times New Roman" w:hAnsi="Times New Roman"/>
          <w:b/>
          <w:bCs/>
          <w:sz w:val="26"/>
          <w:szCs w:val="26"/>
          <w:lang w:val="uk-UA"/>
        </w:rPr>
      </w:pPr>
      <w:r>
        <w:rPr>
          <w:rFonts w:ascii="Times New Roman" w:hAnsi="Times New Roman"/>
          <w:b/>
          <w:bCs/>
          <w:sz w:val="26"/>
          <w:szCs w:val="26"/>
          <w:lang w:val="uk-UA"/>
        </w:rPr>
        <w:t>сьомого</w:t>
      </w:r>
      <w:r w:rsidR="002847E5">
        <w:rPr>
          <w:rFonts w:ascii="Times New Roman" w:hAnsi="Times New Roman"/>
          <w:b/>
          <w:bCs/>
          <w:sz w:val="26"/>
          <w:szCs w:val="26"/>
          <w:lang w:val="uk-UA"/>
        </w:rPr>
        <w:t xml:space="preserve"> </w:t>
      </w:r>
      <w:r w:rsidR="008E787F">
        <w:rPr>
          <w:rFonts w:ascii="Times New Roman" w:hAnsi="Times New Roman"/>
          <w:b/>
          <w:bCs/>
          <w:sz w:val="26"/>
          <w:szCs w:val="26"/>
          <w:lang w:val="uk-UA"/>
        </w:rPr>
        <w:t>з</w:t>
      </w:r>
      <w:r w:rsidR="00C13F24" w:rsidRPr="00714B9A">
        <w:rPr>
          <w:rFonts w:ascii="Times New Roman" w:hAnsi="Times New Roman"/>
          <w:b/>
          <w:bCs/>
          <w:sz w:val="26"/>
          <w:szCs w:val="26"/>
          <w:lang w:val="uk-UA"/>
        </w:rPr>
        <w:t>асідання виконавчого комітету Сквирської міської ради</w:t>
      </w:r>
    </w:p>
    <w:p w:rsidR="00C13F24" w:rsidRDefault="005B129B" w:rsidP="00C13F24">
      <w:pPr>
        <w:jc w:val="center"/>
        <w:rPr>
          <w:rFonts w:ascii="Times New Roman" w:hAnsi="Times New Roman"/>
          <w:b/>
          <w:bCs/>
          <w:sz w:val="26"/>
          <w:szCs w:val="26"/>
          <w:lang w:val="uk-UA"/>
        </w:rPr>
      </w:pPr>
      <w:r>
        <w:rPr>
          <w:rFonts w:ascii="Times New Roman" w:hAnsi="Times New Roman"/>
          <w:b/>
          <w:bCs/>
          <w:sz w:val="26"/>
          <w:szCs w:val="26"/>
          <w:lang w:val="uk-UA"/>
        </w:rPr>
        <w:t>07 березня</w:t>
      </w:r>
      <w:r w:rsidR="00D33FBC">
        <w:rPr>
          <w:rFonts w:ascii="Times New Roman" w:hAnsi="Times New Roman"/>
          <w:b/>
          <w:bCs/>
          <w:sz w:val="26"/>
          <w:szCs w:val="26"/>
          <w:lang w:val="uk-UA"/>
        </w:rPr>
        <w:t xml:space="preserve"> 2023</w:t>
      </w:r>
      <w:r w:rsidR="00C13F24" w:rsidRPr="00714B9A">
        <w:rPr>
          <w:rFonts w:ascii="Times New Roman" w:hAnsi="Times New Roman"/>
          <w:b/>
          <w:bCs/>
          <w:sz w:val="26"/>
          <w:szCs w:val="26"/>
          <w:lang w:val="uk-UA"/>
        </w:rPr>
        <w:t xml:space="preserve"> року</w:t>
      </w:r>
    </w:p>
    <w:p w:rsidR="005C73EF" w:rsidRDefault="005C73EF" w:rsidP="00C13F24">
      <w:pPr>
        <w:jc w:val="center"/>
        <w:rPr>
          <w:rFonts w:ascii="Times New Roman" w:hAnsi="Times New Roman"/>
          <w:b/>
          <w:bCs/>
          <w:sz w:val="26"/>
          <w:szCs w:val="26"/>
          <w:lang w:val="uk-UA"/>
        </w:rPr>
      </w:pPr>
    </w:p>
    <w:p w:rsidR="00667AE6" w:rsidRPr="00AA6CC0" w:rsidRDefault="008052D3" w:rsidP="00AA6CC0">
      <w:pPr>
        <w:widowControl w:val="0"/>
        <w:autoSpaceDE w:val="0"/>
        <w:autoSpaceDN w:val="0"/>
        <w:adjustRightInd w:val="0"/>
        <w:jc w:val="both"/>
        <w:rPr>
          <w:rFonts w:ascii="Times New Roman CYR" w:hAnsi="Times New Roman CYR" w:cs="Times New Roman CYR"/>
          <w:bCs/>
          <w:sz w:val="26"/>
          <w:szCs w:val="26"/>
          <w:lang w:val="uk-UA"/>
        </w:rPr>
      </w:pPr>
      <w:bookmarkStart w:id="0" w:name="_Hlk86239102"/>
      <w:r>
        <w:rPr>
          <w:rFonts w:ascii="Times New Roman CYR" w:hAnsi="Times New Roman CYR" w:cs="Times New Roman CYR"/>
          <w:bCs/>
          <w:sz w:val="26"/>
          <w:szCs w:val="26"/>
          <w:lang w:val="uk-UA"/>
        </w:rPr>
        <w:t xml:space="preserve">1. </w:t>
      </w:r>
      <w:r w:rsidR="00667AE6" w:rsidRPr="00AA6CC0">
        <w:rPr>
          <w:rFonts w:ascii="Times New Roman CYR" w:hAnsi="Times New Roman CYR" w:cs="Times New Roman CYR"/>
          <w:bCs/>
          <w:sz w:val="26"/>
          <w:szCs w:val="26"/>
          <w:lang w:val="uk-UA"/>
        </w:rPr>
        <w:t>Про</w:t>
      </w:r>
      <w:r w:rsidR="00667AE6" w:rsidRPr="00AA6CC0">
        <w:rPr>
          <w:color w:val="000000"/>
          <w:sz w:val="26"/>
          <w:szCs w:val="26"/>
          <w:shd w:val="clear" w:color="auto" w:fill="FFFFFF"/>
          <w:lang w:val="uk-UA"/>
        </w:rPr>
        <w:t xml:space="preserve"> </w:t>
      </w:r>
      <w:r w:rsidR="00667AE6" w:rsidRPr="00AA6CC0">
        <w:rPr>
          <w:rFonts w:ascii="Times New Roman" w:hAnsi="Times New Roman"/>
          <w:color w:val="000000"/>
          <w:sz w:val="26"/>
          <w:szCs w:val="26"/>
          <w:shd w:val="clear" w:color="auto" w:fill="FFFFFF"/>
          <w:lang w:val="uk-UA"/>
        </w:rPr>
        <w:t>виконання Програми</w:t>
      </w:r>
      <w:r w:rsidR="00667AE6" w:rsidRPr="00AA6CC0">
        <w:rPr>
          <w:color w:val="000000"/>
          <w:sz w:val="26"/>
          <w:szCs w:val="26"/>
          <w:shd w:val="clear" w:color="auto" w:fill="FFFFFF"/>
          <w:lang w:val="uk-UA"/>
        </w:rPr>
        <w:t xml:space="preserve"> </w:t>
      </w:r>
      <w:r w:rsidR="00667AE6" w:rsidRPr="00AA6CC0">
        <w:rPr>
          <w:rFonts w:ascii="Times New Roman CYR" w:hAnsi="Times New Roman CYR" w:cs="Times New Roman CYR"/>
          <w:bCs/>
          <w:sz w:val="26"/>
          <w:szCs w:val="26"/>
          <w:lang w:val="uk-UA"/>
        </w:rPr>
        <w:t>соціально-економічного</w:t>
      </w:r>
      <w:r w:rsidR="0034482C">
        <w:rPr>
          <w:rFonts w:ascii="Times New Roman CYR" w:hAnsi="Times New Roman CYR" w:cs="Times New Roman CYR"/>
          <w:bCs/>
          <w:sz w:val="26"/>
          <w:szCs w:val="26"/>
          <w:lang w:val="uk-UA"/>
        </w:rPr>
        <w:t xml:space="preserve"> </w:t>
      </w:r>
      <w:r w:rsidR="00667AE6" w:rsidRPr="00AA6CC0">
        <w:rPr>
          <w:rFonts w:ascii="Times New Roman CYR" w:hAnsi="Times New Roman CYR" w:cs="Times New Roman CYR"/>
          <w:bCs/>
          <w:sz w:val="26"/>
          <w:szCs w:val="26"/>
          <w:lang w:val="uk-UA"/>
        </w:rPr>
        <w:t>та культурного розвитку Сквирської міської тер</w:t>
      </w:r>
      <w:r w:rsidR="00AA6CC0">
        <w:rPr>
          <w:rFonts w:ascii="Times New Roman CYR" w:hAnsi="Times New Roman CYR" w:cs="Times New Roman CYR"/>
          <w:bCs/>
          <w:sz w:val="26"/>
          <w:szCs w:val="26"/>
          <w:lang w:val="uk-UA"/>
        </w:rPr>
        <w:t>иторіальної громади за 2022 рік.</w:t>
      </w:r>
    </w:p>
    <w:p w:rsidR="00653348" w:rsidRPr="007848BC" w:rsidRDefault="00023C26" w:rsidP="00653348">
      <w:pPr>
        <w:tabs>
          <w:tab w:val="left" w:pos="5954"/>
          <w:tab w:val="left" w:pos="6946"/>
        </w:tabs>
        <w:ind w:right="-1"/>
        <w:jc w:val="both"/>
        <w:rPr>
          <w:rFonts w:ascii="Times New Roman" w:eastAsia="Times New Roman" w:hAnsi="Times New Roman"/>
          <w:sz w:val="26"/>
          <w:szCs w:val="26"/>
          <w:lang w:val="uk-UA" w:eastAsia="ru-RU"/>
        </w:rPr>
      </w:pPr>
      <w:r w:rsidRPr="00452487">
        <w:rPr>
          <w:rFonts w:ascii="Times New Roman" w:hAnsi="Times New Roman"/>
          <w:b/>
          <w:bCs/>
          <w:i/>
          <w:sz w:val="26"/>
          <w:szCs w:val="26"/>
          <w:lang w:val="uk-UA"/>
        </w:rPr>
        <w:t>ДОПОВІДАЄ:</w:t>
      </w:r>
      <w:r>
        <w:rPr>
          <w:rFonts w:ascii="Times New Roman" w:hAnsi="Times New Roman"/>
          <w:b/>
          <w:bCs/>
          <w:i/>
          <w:sz w:val="26"/>
          <w:szCs w:val="26"/>
          <w:lang w:val="uk-UA"/>
        </w:rPr>
        <w:t xml:space="preserve"> </w:t>
      </w:r>
      <w:r w:rsidR="00653348" w:rsidRPr="00D27C2D">
        <w:rPr>
          <w:rFonts w:ascii="Times New Roman" w:hAnsi="Times New Roman"/>
          <w:b/>
          <w:i/>
          <w:sz w:val="26"/>
          <w:szCs w:val="26"/>
          <w:lang w:val="uk-UA"/>
        </w:rPr>
        <w:t>:</w:t>
      </w:r>
      <w:r w:rsidR="00653348">
        <w:rPr>
          <w:rFonts w:ascii="Times New Roman" w:hAnsi="Times New Roman"/>
          <w:b/>
          <w:i/>
          <w:sz w:val="26"/>
          <w:szCs w:val="26"/>
          <w:lang w:val="uk-UA"/>
        </w:rPr>
        <w:t xml:space="preserve"> Сергієнко Л.В. – </w:t>
      </w:r>
      <w:r w:rsidR="00653348" w:rsidRPr="007848BC">
        <w:rPr>
          <w:rFonts w:ascii="Times New Roman" w:hAnsi="Times New Roman"/>
          <w:i/>
          <w:sz w:val="26"/>
          <w:szCs w:val="26"/>
          <w:lang w:val="uk-UA"/>
        </w:rPr>
        <w:t>заступниця міської голови.</w:t>
      </w:r>
    </w:p>
    <w:p w:rsidR="00023C26" w:rsidRPr="00452487" w:rsidRDefault="00023C26" w:rsidP="00023C26">
      <w:pPr>
        <w:widowControl w:val="0"/>
        <w:tabs>
          <w:tab w:val="left" w:pos="0"/>
        </w:tabs>
        <w:autoSpaceDE w:val="0"/>
        <w:autoSpaceDN w:val="0"/>
        <w:adjustRightInd w:val="0"/>
        <w:spacing w:line="0" w:lineRule="atLeast"/>
        <w:jc w:val="both"/>
        <w:rPr>
          <w:rFonts w:ascii="Times New Roman" w:eastAsia="Times New Roman" w:hAnsi="Times New Roman"/>
          <w:i/>
          <w:spacing w:val="-1"/>
          <w:sz w:val="26"/>
          <w:szCs w:val="26"/>
          <w:lang w:val="uk-UA"/>
        </w:rPr>
      </w:pPr>
    </w:p>
    <w:p w:rsidR="00667AE6" w:rsidRPr="00F12B04" w:rsidRDefault="008052D3" w:rsidP="00B37320">
      <w:pPr>
        <w:widowControl w:val="0"/>
        <w:autoSpaceDE w:val="0"/>
        <w:autoSpaceDN w:val="0"/>
        <w:adjustRightInd w:val="0"/>
        <w:spacing w:line="0" w:lineRule="atLeast"/>
        <w:jc w:val="both"/>
        <w:rPr>
          <w:rFonts w:ascii="Times New Roman" w:hAnsi="Times New Roman"/>
          <w:sz w:val="26"/>
          <w:szCs w:val="26"/>
          <w:lang w:val="uk-UA"/>
        </w:rPr>
      </w:pPr>
      <w:r>
        <w:rPr>
          <w:rFonts w:ascii="Times New Roman" w:hAnsi="Times New Roman"/>
          <w:sz w:val="26"/>
          <w:szCs w:val="26"/>
          <w:lang w:val="uk-UA"/>
        </w:rPr>
        <w:t xml:space="preserve">2. </w:t>
      </w:r>
      <w:r w:rsidR="00667AE6" w:rsidRPr="00E10084">
        <w:rPr>
          <w:rFonts w:ascii="Times New Roman" w:hAnsi="Times New Roman"/>
          <w:sz w:val="26"/>
          <w:szCs w:val="26"/>
          <w:lang w:val="uk-UA"/>
        </w:rPr>
        <w:t>Про за</w:t>
      </w:r>
      <w:r w:rsidR="00FB6A97" w:rsidRPr="00E10084">
        <w:rPr>
          <w:rFonts w:ascii="Times New Roman" w:hAnsi="Times New Roman"/>
          <w:sz w:val="26"/>
          <w:szCs w:val="26"/>
          <w:lang w:val="uk-UA"/>
        </w:rPr>
        <w:t>слуховування</w:t>
      </w:r>
      <w:r w:rsidR="00667AE6" w:rsidRPr="00E10084">
        <w:rPr>
          <w:rFonts w:ascii="Times New Roman" w:hAnsi="Times New Roman"/>
          <w:sz w:val="26"/>
          <w:szCs w:val="26"/>
          <w:lang w:val="uk-UA"/>
        </w:rPr>
        <w:t xml:space="preserve"> </w:t>
      </w:r>
      <w:r w:rsidR="00667AE6" w:rsidRPr="00F12B04">
        <w:rPr>
          <w:rFonts w:ascii="Times New Roman" w:hAnsi="Times New Roman"/>
          <w:sz w:val="26"/>
          <w:szCs w:val="26"/>
          <w:lang w:val="uk-UA"/>
        </w:rPr>
        <w:t xml:space="preserve">звіту щодо виконання фінансового плану </w:t>
      </w:r>
      <w:r w:rsidR="00B37320">
        <w:rPr>
          <w:rFonts w:ascii="Times New Roman" w:hAnsi="Times New Roman"/>
          <w:sz w:val="26"/>
          <w:szCs w:val="26"/>
          <w:lang w:val="uk-UA"/>
        </w:rPr>
        <w:t>Комунальної установи С</w:t>
      </w:r>
      <w:r w:rsidR="00667AE6" w:rsidRPr="00F12B04">
        <w:rPr>
          <w:rFonts w:ascii="Times New Roman" w:hAnsi="Times New Roman"/>
          <w:sz w:val="26"/>
          <w:szCs w:val="26"/>
          <w:lang w:val="uk-UA"/>
        </w:rPr>
        <w:t xml:space="preserve">квирської міської ради «Трудовий архів Сквирської міської територіальної громади» за </w:t>
      </w:r>
      <w:r>
        <w:rPr>
          <w:rFonts w:ascii="Times New Roman" w:hAnsi="Times New Roman"/>
          <w:sz w:val="26"/>
          <w:szCs w:val="26"/>
          <w:lang w:val="uk-UA"/>
        </w:rPr>
        <w:t xml:space="preserve">                </w:t>
      </w:r>
      <w:r w:rsidR="00667AE6" w:rsidRPr="00F12B04">
        <w:rPr>
          <w:rFonts w:ascii="Times New Roman" w:hAnsi="Times New Roman"/>
          <w:sz w:val="26"/>
          <w:szCs w:val="26"/>
          <w:lang w:val="uk-UA"/>
        </w:rPr>
        <w:t>2022 рік</w:t>
      </w:r>
      <w:r w:rsidR="00B37320">
        <w:rPr>
          <w:rFonts w:ascii="Times New Roman" w:hAnsi="Times New Roman"/>
          <w:sz w:val="26"/>
          <w:szCs w:val="26"/>
          <w:lang w:val="uk-UA"/>
        </w:rPr>
        <w:t>.</w:t>
      </w:r>
    </w:p>
    <w:p w:rsidR="005B129B" w:rsidRPr="00B37320" w:rsidRDefault="00F12B04" w:rsidP="007848BC">
      <w:pPr>
        <w:keepNext/>
        <w:jc w:val="both"/>
        <w:rPr>
          <w:rFonts w:ascii="Times New Roman" w:eastAsia="Times New Roman" w:hAnsi="Times New Roman"/>
          <w:color w:val="000000"/>
          <w:sz w:val="26"/>
          <w:szCs w:val="26"/>
          <w:lang w:val="uk-UA"/>
        </w:rPr>
      </w:pPr>
      <w:r w:rsidRPr="00452487">
        <w:rPr>
          <w:rFonts w:ascii="Times New Roman" w:hAnsi="Times New Roman"/>
          <w:b/>
          <w:bCs/>
          <w:i/>
          <w:sz w:val="26"/>
          <w:szCs w:val="26"/>
          <w:lang w:val="uk-UA"/>
        </w:rPr>
        <w:t>ДОПОВІДАЄ:</w:t>
      </w:r>
      <w:r w:rsidR="00B37320">
        <w:rPr>
          <w:rFonts w:ascii="Times New Roman" w:hAnsi="Times New Roman"/>
          <w:b/>
          <w:bCs/>
          <w:i/>
          <w:sz w:val="26"/>
          <w:szCs w:val="26"/>
          <w:lang w:val="uk-UA"/>
        </w:rPr>
        <w:t xml:space="preserve"> </w:t>
      </w:r>
      <w:proofErr w:type="spellStart"/>
      <w:r w:rsidR="00B37320">
        <w:rPr>
          <w:rFonts w:ascii="Times New Roman" w:hAnsi="Times New Roman"/>
          <w:b/>
          <w:bCs/>
          <w:i/>
          <w:sz w:val="26"/>
          <w:szCs w:val="26"/>
          <w:lang w:val="uk-UA"/>
        </w:rPr>
        <w:t>Мандрига</w:t>
      </w:r>
      <w:proofErr w:type="spellEnd"/>
      <w:r w:rsidR="00B37320">
        <w:rPr>
          <w:rFonts w:ascii="Times New Roman" w:hAnsi="Times New Roman"/>
          <w:b/>
          <w:bCs/>
          <w:i/>
          <w:sz w:val="26"/>
          <w:szCs w:val="26"/>
          <w:lang w:val="uk-UA"/>
        </w:rPr>
        <w:t xml:space="preserve"> О.В. – </w:t>
      </w:r>
      <w:r w:rsidR="00B37320" w:rsidRPr="00B37320">
        <w:rPr>
          <w:rFonts w:ascii="Times New Roman" w:hAnsi="Times New Roman"/>
          <w:bCs/>
          <w:i/>
          <w:sz w:val="26"/>
          <w:szCs w:val="26"/>
          <w:lang w:val="uk-UA"/>
        </w:rPr>
        <w:t xml:space="preserve">директор </w:t>
      </w:r>
      <w:r w:rsidR="00B37320">
        <w:rPr>
          <w:rFonts w:ascii="Times New Roman" w:hAnsi="Times New Roman"/>
          <w:bCs/>
          <w:i/>
          <w:sz w:val="26"/>
          <w:szCs w:val="26"/>
          <w:lang w:val="uk-UA"/>
        </w:rPr>
        <w:t>Комунальної установи Сквирської міської ради</w:t>
      </w:r>
      <w:r w:rsidR="00B37320" w:rsidRPr="00B37320">
        <w:rPr>
          <w:rFonts w:ascii="Times New Roman" w:hAnsi="Times New Roman"/>
          <w:bCs/>
          <w:i/>
          <w:sz w:val="26"/>
          <w:szCs w:val="26"/>
          <w:lang w:val="uk-UA"/>
        </w:rPr>
        <w:t xml:space="preserve"> «Трудовий архів Сквирської міської територіальної громади».</w:t>
      </w:r>
    </w:p>
    <w:p w:rsidR="005B129B" w:rsidRDefault="005B129B" w:rsidP="007848BC">
      <w:pPr>
        <w:keepNext/>
        <w:jc w:val="both"/>
        <w:rPr>
          <w:rFonts w:ascii="Times New Roman" w:eastAsia="Times New Roman" w:hAnsi="Times New Roman"/>
          <w:color w:val="000000"/>
          <w:sz w:val="26"/>
          <w:szCs w:val="26"/>
          <w:lang w:val="uk-UA"/>
        </w:rPr>
      </w:pPr>
    </w:p>
    <w:p w:rsidR="009E5E86" w:rsidRPr="00B37320" w:rsidRDefault="008052D3" w:rsidP="00B37320">
      <w:pPr>
        <w:widowControl w:val="0"/>
        <w:autoSpaceDE w:val="0"/>
        <w:autoSpaceDN w:val="0"/>
        <w:adjustRightInd w:val="0"/>
        <w:spacing w:line="0" w:lineRule="atLeast"/>
        <w:jc w:val="both"/>
        <w:rPr>
          <w:rFonts w:ascii="Times New Roman" w:hAnsi="Times New Roman"/>
          <w:sz w:val="26"/>
          <w:szCs w:val="26"/>
          <w:lang w:val="uk-UA"/>
        </w:rPr>
      </w:pPr>
      <w:r>
        <w:rPr>
          <w:rFonts w:ascii="Times New Roman" w:hAnsi="Times New Roman"/>
          <w:sz w:val="26"/>
          <w:szCs w:val="26"/>
          <w:lang w:val="uk-UA"/>
        </w:rPr>
        <w:t xml:space="preserve">3. </w:t>
      </w:r>
      <w:r w:rsidR="00FB6A97" w:rsidRPr="00E10084">
        <w:rPr>
          <w:rFonts w:ascii="Times New Roman" w:hAnsi="Times New Roman"/>
          <w:sz w:val="26"/>
          <w:szCs w:val="26"/>
          <w:lang w:val="uk-UA"/>
        </w:rPr>
        <w:t xml:space="preserve">Про заслуховування </w:t>
      </w:r>
      <w:proofErr w:type="spellStart"/>
      <w:r w:rsidR="009E5E86" w:rsidRPr="00E10084">
        <w:rPr>
          <w:rFonts w:ascii="Times New Roman" w:hAnsi="Times New Roman"/>
          <w:sz w:val="26"/>
          <w:szCs w:val="26"/>
        </w:rPr>
        <w:t>звіту</w:t>
      </w:r>
      <w:proofErr w:type="spellEnd"/>
      <w:r w:rsidR="009E5E86" w:rsidRPr="00E10084">
        <w:rPr>
          <w:rFonts w:ascii="Times New Roman" w:hAnsi="Times New Roman"/>
          <w:sz w:val="26"/>
          <w:szCs w:val="26"/>
        </w:rPr>
        <w:t xml:space="preserve"> </w:t>
      </w:r>
      <w:proofErr w:type="spellStart"/>
      <w:r w:rsidR="009E5E86" w:rsidRPr="00B37320">
        <w:rPr>
          <w:rFonts w:ascii="Times New Roman" w:hAnsi="Times New Roman"/>
          <w:sz w:val="26"/>
          <w:szCs w:val="26"/>
        </w:rPr>
        <w:t>щодо</w:t>
      </w:r>
      <w:proofErr w:type="spellEnd"/>
      <w:r w:rsidR="009E5E86" w:rsidRPr="00B37320">
        <w:rPr>
          <w:rFonts w:ascii="Times New Roman" w:hAnsi="Times New Roman"/>
          <w:sz w:val="26"/>
          <w:szCs w:val="26"/>
        </w:rPr>
        <w:t xml:space="preserve"> </w:t>
      </w:r>
      <w:proofErr w:type="spellStart"/>
      <w:r w:rsidR="009E5E86" w:rsidRPr="00B37320">
        <w:rPr>
          <w:rFonts w:ascii="Times New Roman" w:hAnsi="Times New Roman"/>
          <w:sz w:val="26"/>
          <w:szCs w:val="26"/>
        </w:rPr>
        <w:t>виконання</w:t>
      </w:r>
      <w:proofErr w:type="spellEnd"/>
      <w:r w:rsidR="009E5E86" w:rsidRPr="00B37320">
        <w:rPr>
          <w:rFonts w:ascii="Times New Roman" w:hAnsi="Times New Roman"/>
          <w:sz w:val="26"/>
          <w:szCs w:val="26"/>
        </w:rPr>
        <w:t xml:space="preserve"> </w:t>
      </w:r>
      <w:proofErr w:type="spellStart"/>
      <w:r w:rsidR="009E5E86" w:rsidRPr="00B37320">
        <w:rPr>
          <w:rFonts w:ascii="Times New Roman" w:hAnsi="Times New Roman"/>
          <w:sz w:val="26"/>
          <w:szCs w:val="26"/>
        </w:rPr>
        <w:t>фінансового</w:t>
      </w:r>
      <w:proofErr w:type="spellEnd"/>
      <w:r w:rsidR="009E5E86" w:rsidRPr="00B37320">
        <w:rPr>
          <w:rFonts w:ascii="Times New Roman" w:hAnsi="Times New Roman"/>
          <w:sz w:val="26"/>
          <w:szCs w:val="26"/>
        </w:rPr>
        <w:t xml:space="preserve"> плану </w:t>
      </w:r>
      <w:proofErr w:type="spellStart"/>
      <w:r w:rsidR="009E5E86" w:rsidRPr="00B37320">
        <w:rPr>
          <w:rFonts w:ascii="Times New Roman" w:hAnsi="Times New Roman"/>
          <w:sz w:val="26"/>
          <w:szCs w:val="26"/>
        </w:rPr>
        <w:t>комунального</w:t>
      </w:r>
      <w:proofErr w:type="spellEnd"/>
      <w:r w:rsidR="009E5E86" w:rsidRPr="00B37320">
        <w:rPr>
          <w:rFonts w:ascii="Times New Roman" w:hAnsi="Times New Roman"/>
          <w:sz w:val="26"/>
          <w:szCs w:val="26"/>
        </w:rPr>
        <w:t xml:space="preserve"> </w:t>
      </w:r>
      <w:proofErr w:type="spellStart"/>
      <w:r w:rsidR="009E5E86" w:rsidRPr="00B37320">
        <w:rPr>
          <w:rFonts w:ascii="Times New Roman" w:hAnsi="Times New Roman"/>
          <w:sz w:val="26"/>
          <w:szCs w:val="26"/>
        </w:rPr>
        <w:t>підприємства</w:t>
      </w:r>
      <w:proofErr w:type="spellEnd"/>
      <w:r w:rsidR="009E5E86" w:rsidRPr="00B37320">
        <w:rPr>
          <w:rFonts w:ascii="Times New Roman" w:hAnsi="Times New Roman"/>
          <w:sz w:val="26"/>
          <w:szCs w:val="26"/>
        </w:rPr>
        <w:t xml:space="preserve"> </w:t>
      </w:r>
      <w:proofErr w:type="spellStart"/>
      <w:r w:rsidR="009E5E86" w:rsidRPr="00B37320">
        <w:rPr>
          <w:rFonts w:ascii="Times New Roman" w:hAnsi="Times New Roman"/>
          <w:sz w:val="26"/>
          <w:szCs w:val="26"/>
        </w:rPr>
        <w:t>Сквирської</w:t>
      </w:r>
      <w:proofErr w:type="spellEnd"/>
      <w:r w:rsidR="009E5E86" w:rsidRPr="00B37320">
        <w:rPr>
          <w:rFonts w:ascii="Times New Roman" w:hAnsi="Times New Roman"/>
          <w:sz w:val="26"/>
          <w:szCs w:val="26"/>
        </w:rPr>
        <w:t xml:space="preserve"> </w:t>
      </w:r>
      <w:proofErr w:type="spellStart"/>
      <w:r w:rsidR="009E5E86" w:rsidRPr="00B37320">
        <w:rPr>
          <w:rFonts w:ascii="Times New Roman" w:hAnsi="Times New Roman"/>
          <w:sz w:val="26"/>
          <w:szCs w:val="26"/>
        </w:rPr>
        <w:t>міської</w:t>
      </w:r>
      <w:proofErr w:type="spellEnd"/>
      <w:r w:rsidR="009E5E86" w:rsidRPr="00B37320">
        <w:rPr>
          <w:rFonts w:ascii="Times New Roman" w:hAnsi="Times New Roman"/>
          <w:sz w:val="26"/>
          <w:szCs w:val="26"/>
        </w:rPr>
        <w:t xml:space="preserve"> ради «</w:t>
      </w:r>
      <w:proofErr w:type="spellStart"/>
      <w:r w:rsidR="009E5E86" w:rsidRPr="00B37320">
        <w:rPr>
          <w:rFonts w:ascii="Times New Roman" w:hAnsi="Times New Roman"/>
          <w:sz w:val="26"/>
          <w:szCs w:val="26"/>
        </w:rPr>
        <w:t>Сквираблагоустрій</w:t>
      </w:r>
      <w:proofErr w:type="spellEnd"/>
      <w:r w:rsidR="009E5E86" w:rsidRPr="00B37320">
        <w:rPr>
          <w:rFonts w:ascii="Times New Roman" w:hAnsi="Times New Roman"/>
          <w:sz w:val="26"/>
          <w:szCs w:val="26"/>
        </w:rPr>
        <w:t xml:space="preserve">» за 2022 </w:t>
      </w:r>
      <w:proofErr w:type="spellStart"/>
      <w:r w:rsidR="009E5E86" w:rsidRPr="00B37320">
        <w:rPr>
          <w:rFonts w:ascii="Times New Roman" w:hAnsi="Times New Roman"/>
          <w:sz w:val="26"/>
          <w:szCs w:val="26"/>
        </w:rPr>
        <w:t>рік</w:t>
      </w:r>
      <w:proofErr w:type="spellEnd"/>
      <w:r w:rsidR="00B37320">
        <w:rPr>
          <w:rFonts w:ascii="Times New Roman" w:hAnsi="Times New Roman"/>
          <w:sz w:val="26"/>
          <w:szCs w:val="26"/>
          <w:lang w:val="uk-UA"/>
        </w:rPr>
        <w:t>.</w:t>
      </w:r>
    </w:p>
    <w:p w:rsidR="005B129B" w:rsidRPr="00B37320" w:rsidRDefault="00F12B04" w:rsidP="00B37320">
      <w:pPr>
        <w:widowControl w:val="0"/>
        <w:autoSpaceDE w:val="0"/>
        <w:autoSpaceDN w:val="0"/>
        <w:adjustRightInd w:val="0"/>
        <w:spacing w:line="0" w:lineRule="atLeast"/>
        <w:ind w:right="-59"/>
        <w:jc w:val="both"/>
        <w:rPr>
          <w:rFonts w:ascii="Times New Roman" w:eastAsia="Times New Roman" w:hAnsi="Times New Roman"/>
          <w:color w:val="000000"/>
          <w:sz w:val="26"/>
          <w:szCs w:val="26"/>
          <w:lang w:val="uk-UA"/>
        </w:rPr>
      </w:pPr>
      <w:r w:rsidRPr="00452487">
        <w:rPr>
          <w:rFonts w:ascii="Times New Roman" w:hAnsi="Times New Roman"/>
          <w:b/>
          <w:bCs/>
          <w:i/>
          <w:sz w:val="26"/>
          <w:szCs w:val="26"/>
          <w:lang w:val="uk-UA"/>
        </w:rPr>
        <w:t>ДОПОВІДАЄ:</w:t>
      </w:r>
      <w:r w:rsidR="00151385">
        <w:rPr>
          <w:rFonts w:ascii="Times New Roman" w:hAnsi="Times New Roman"/>
          <w:b/>
          <w:bCs/>
          <w:i/>
          <w:sz w:val="26"/>
          <w:szCs w:val="26"/>
          <w:lang w:val="uk-UA"/>
        </w:rPr>
        <w:t xml:space="preserve"> Дмитренко М.Я</w:t>
      </w:r>
      <w:r w:rsidR="00B37320">
        <w:rPr>
          <w:rFonts w:ascii="Times New Roman" w:hAnsi="Times New Roman"/>
          <w:b/>
          <w:bCs/>
          <w:i/>
          <w:sz w:val="26"/>
          <w:szCs w:val="26"/>
          <w:lang w:val="uk-UA"/>
        </w:rPr>
        <w:t xml:space="preserve">. – </w:t>
      </w:r>
      <w:r w:rsidR="00151385">
        <w:rPr>
          <w:rFonts w:ascii="Times New Roman" w:hAnsi="Times New Roman"/>
          <w:bCs/>
          <w:i/>
          <w:sz w:val="26"/>
          <w:szCs w:val="26"/>
          <w:lang w:val="uk-UA"/>
        </w:rPr>
        <w:t>головна економістка</w:t>
      </w:r>
      <w:r w:rsidR="00B37320" w:rsidRPr="00B37320">
        <w:rPr>
          <w:rFonts w:ascii="Times New Roman" w:hAnsi="Times New Roman"/>
          <w:bCs/>
          <w:i/>
          <w:sz w:val="26"/>
          <w:szCs w:val="26"/>
          <w:lang w:val="uk-UA"/>
        </w:rPr>
        <w:t xml:space="preserve"> КП</w:t>
      </w:r>
      <w:r w:rsidR="00B37320">
        <w:rPr>
          <w:rFonts w:ascii="Times New Roman" w:hAnsi="Times New Roman"/>
          <w:bCs/>
          <w:i/>
          <w:sz w:val="26"/>
          <w:szCs w:val="26"/>
          <w:lang w:val="uk-UA"/>
        </w:rPr>
        <w:t xml:space="preserve"> </w:t>
      </w:r>
      <w:r w:rsidR="00B37320" w:rsidRPr="00B37320">
        <w:rPr>
          <w:rFonts w:ascii="Times New Roman" w:hAnsi="Times New Roman"/>
          <w:bCs/>
          <w:i/>
          <w:sz w:val="26"/>
          <w:szCs w:val="26"/>
          <w:lang w:val="uk-UA"/>
        </w:rPr>
        <w:t>«</w:t>
      </w:r>
      <w:proofErr w:type="spellStart"/>
      <w:r w:rsidR="00B37320" w:rsidRPr="00B37320">
        <w:rPr>
          <w:rFonts w:ascii="Times New Roman" w:hAnsi="Times New Roman"/>
          <w:bCs/>
          <w:i/>
          <w:sz w:val="26"/>
          <w:szCs w:val="26"/>
          <w:lang w:val="uk-UA"/>
        </w:rPr>
        <w:t>Сквираблагоустрій</w:t>
      </w:r>
      <w:proofErr w:type="spellEnd"/>
      <w:r w:rsidR="00B37320" w:rsidRPr="00B37320">
        <w:rPr>
          <w:rFonts w:ascii="Times New Roman" w:hAnsi="Times New Roman"/>
          <w:bCs/>
          <w:i/>
          <w:sz w:val="26"/>
          <w:szCs w:val="26"/>
          <w:lang w:val="uk-UA"/>
        </w:rPr>
        <w:t>»</w:t>
      </w:r>
      <w:r w:rsidR="00B37320">
        <w:rPr>
          <w:rFonts w:ascii="Times New Roman" w:hAnsi="Times New Roman"/>
          <w:bCs/>
          <w:i/>
          <w:sz w:val="26"/>
          <w:szCs w:val="26"/>
          <w:lang w:val="uk-UA"/>
        </w:rPr>
        <w:t>.</w:t>
      </w:r>
    </w:p>
    <w:p w:rsidR="005B129B" w:rsidRDefault="005B129B" w:rsidP="007848BC">
      <w:pPr>
        <w:keepNext/>
        <w:jc w:val="both"/>
        <w:rPr>
          <w:rFonts w:ascii="Times New Roman" w:eastAsia="Times New Roman" w:hAnsi="Times New Roman"/>
          <w:color w:val="000000"/>
          <w:sz w:val="26"/>
          <w:szCs w:val="26"/>
          <w:lang w:val="uk-UA"/>
        </w:rPr>
      </w:pPr>
    </w:p>
    <w:p w:rsidR="00876AB0" w:rsidRPr="00B37320" w:rsidRDefault="008052D3" w:rsidP="00B37320">
      <w:pPr>
        <w:widowControl w:val="0"/>
        <w:autoSpaceDE w:val="0"/>
        <w:autoSpaceDN w:val="0"/>
        <w:adjustRightInd w:val="0"/>
        <w:spacing w:line="0" w:lineRule="atLeast"/>
        <w:jc w:val="both"/>
        <w:rPr>
          <w:rFonts w:ascii="Times New Roman" w:hAnsi="Times New Roman"/>
          <w:sz w:val="26"/>
          <w:szCs w:val="26"/>
          <w:lang w:val="uk-UA"/>
        </w:rPr>
      </w:pPr>
      <w:r>
        <w:rPr>
          <w:rFonts w:ascii="Times New Roman" w:hAnsi="Times New Roman"/>
          <w:sz w:val="26"/>
          <w:szCs w:val="26"/>
          <w:lang w:val="uk-UA"/>
        </w:rPr>
        <w:t xml:space="preserve">4. </w:t>
      </w:r>
      <w:r w:rsidR="00FB6A97" w:rsidRPr="00E10084">
        <w:rPr>
          <w:rFonts w:ascii="Times New Roman" w:hAnsi="Times New Roman"/>
          <w:sz w:val="26"/>
          <w:szCs w:val="26"/>
          <w:lang w:val="uk-UA"/>
        </w:rPr>
        <w:t xml:space="preserve">Про заслуховування </w:t>
      </w:r>
      <w:r w:rsidR="00876AB0" w:rsidRPr="00B37320">
        <w:rPr>
          <w:rFonts w:ascii="Times New Roman" w:hAnsi="Times New Roman"/>
          <w:sz w:val="26"/>
          <w:szCs w:val="26"/>
          <w:lang w:val="uk-UA"/>
        </w:rPr>
        <w:t>звіту щодо виконання фінансового плану комунального некомерційного підприємства Сквирської міської ради</w:t>
      </w:r>
      <w:r w:rsidR="00B37320">
        <w:rPr>
          <w:rFonts w:ascii="Times New Roman" w:hAnsi="Times New Roman"/>
          <w:sz w:val="26"/>
          <w:szCs w:val="26"/>
          <w:lang w:val="uk-UA"/>
        </w:rPr>
        <w:t xml:space="preserve"> </w:t>
      </w:r>
      <w:r w:rsidR="00876AB0" w:rsidRPr="00B37320">
        <w:rPr>
          <w:rFonts w:ascii="Times New Roman" w:hAnsi="Times New Roman"/>
          <w:sz w:val="26"/>
          <w:szCs w:val="26"/>
          <w:lang w:val="uk-UA"/>
        </w:rPr>
        <w:t>«Сквирський міський центр первинної медико-санітарної допомоги» за 2022 рік</w:t>
      </w:r>
      <w:r w:rsidR="00B37320">
        <w:rPr>
          <w:rFonts w:ascii="Times New Roman" w:hAnsi="Times New Roman"/>
          <w:sz w:val="26"/>
          <w:szCs w:val="26"/>
          <w:lang w:val="uk-UA"/>
        </w:rPr>
        <w:t>.</w:t>
      </w:r>
    </w:p>
    <w:p w:rsidR="00B37320" w:rsidRPr="00B37320" w:rsidRDefault="00F12B04" w:rsidP="00B37320">
      <w:pPr>
        <w:widowControl w:val="0"/>
        <w:autoSpaceDE w:val="0"/>
        <w:autoSpaceDN w:val="0"/>
        <w:adjustRightInd w:val="0"/>
        <w:spacing w:line="0" w:lineRule="atLeast"/>
        <w:jc w:val="both"/>
        <w:rPr>
          <w:rFonts w:ascii="Times New Roman" w:eastAsia="Times New Roman" w:hAnsi="Times New Roman"/>
          <w:i/>
          <w:color w:val="000000"/>
          <w:sz w:val="26"/>
          <w:szCs w:val="26"/>
          <w:lang w:val="uk-UA"/>
        </w:rPr>
      </w:pPr>
      <w:r w:rsidRPr="00452487">
        <w:rPr>
          <w:rFonts w:ascii="Times New Roman" w:hAnsi="Times New Roman"/>
          <w:b/>
          <w:bCs/>
          <w:i/>
          <w:sz w:val="26"/>
          <w:szCs w:val="26"/>
          <w:lang w:val="uk-UA"/>
        </w:rPr>
        <w:t>ДОПОВІДАЄ:</w:t>
      </w:r>
      <w:r w:rsidR="00B37320">
        <w:rPr>
          <w:rFonts w:ascii="Times New Roman" w:hAnsi="Times New Roman"/>
          <w:b/>
          <w:bCs/>
          <w:i/>
          <w:sz w:val="26"/>
          <w:szCs w:val="26"/>
          <w:lang w:val="uk-UA"/>
        </w:rPr>
        <w:t xml:space="preserve"> </w:t>
      </w:r>
      <w:proofErr w:type="spellStart"/>
      <w:r w:rsidR="00B37320">
        <w:rPr>
          <w:rFonts w:ascii="Times New Roman" w:hAnsi="Times New Roman"/>
          <w:b/>
          <w:bCs/>
          <w:i/>
          <w:sz w:val="26"/>
          <w:szCs w:val="26"/>
          <w:lang w:val="uk-UA"/>
        </w:rPr>
        <w:t>Гадіяк</w:t>
      </w:r>
      <w:proofErr w:type="spellEnd"/>
      <w:r w:rsidR="00B37320">
        <w:rPr>
          <w:rFonts w:ascii="Times New Roman" w:hAnsi="Times New Roman"/>
          <w:b/>
          <w:bCs/>
          <w:i/>
          <w:sz w:val="26"/>
          <w:szCs w:val="26"/>
          <w:lang w:val="uk-UA"/>
        </w:rPr>
        <w:t xml:space="preserve"> Л.В. </w:t>
      </w:r>
      <w:r w:rsidR="00B37320" w:rsidRPr="00C410CA">
        <w:rPr>
          <w:rFonts w:ascii="Times New Roman" w:hAnsi="Times New Roman"/>
          <w:bCs/>
          <w:i/>
          <w:sz w:val="26"/>
          <w:szCs w:val="26"/>
          <w:lang w:val="uk-UA"/>
        </w:rPr>
        <w:t>-</w:t>
      </w:r>
      <w:r w:rsidR="00B37320" w:rsidRPr="00B37320">
        <w:rPr>
          <w:rFonts w:ascii="Times New Roman" w:hAnsi="Times New Roman"/>
          <w:sz w:val="28"/>
          <w:szCs w:val="28"/>
          <w:lang w:val="uk-UA"/>
        </w:rPr>
        <w:t xml:space="preserve"> </w:t>
      </w:r>
      <w:r w:rsidR="00B37320">
        <w:rPr>
          <w:rFonts w:ascii="Times New Roman" w:hAnsi="Times New Roman"/>
          <w:sz w:val="28"/>
          <w:szCs w:val="28"/>
          <w:lang w:val="uk-UA"/>
        </w:rPr>
        <w:t>д</w:t>
      </w:r>
      <w:r w:rsidR="00B37320" w:rsidRPr="00B37320">
        <w:rPr>
          <w:rFonts w:ascii="Times New Roman" w:hAnsi="Times New Roman"/>
          <w:i/>
          <w:sz w:val="26"/>
          <w:szCs w:val="26"/>
          <w:lang w:val="uk-UA"/>
        </w:rPr>
        <w:t>иректор</w:t>
      </w:r>
      <w:r w:rsidR="00B37320">
        <w:rPr>
          <w:rFonts w:ascii="Times New Roman" w:hAnsi="Times New Roman"/>
          <w:i/>
          <w:sz w:val="26"/>
          <w:szCs w:val="26"/>
          <w:lang w:val="uk-UA"/>
        </w:rPr>
        <w:t>ка</w:t>
      </w:r>
      <w:r w:rsidR="00B37320" w:rsidRPr="00B37320">
        <w:rPr>
          <w:rFonts w:ascii="Times New Roman" w:hAnsi="Times New Roman"/>
          <w:i/>
          <w:sz w:val="26"/>
          <w:szCs w:val="26"/>
          <w:lang w:val="uk-UA"/>
        </w:rPr>
        <w:t xml:space="preserve"> комунального некомерційного підприємства</w:t>
      </w:r>
      <w:r w:rsidR="00B37320">
        <w:rPr>
          <w:rFonts w:ascii="Times New Roman" w:hAnsi="Times New Roman"/>
          <w:i/>
          <w:sz w:val="26"/>
          <w:szCs w:val="26"/>
          <w:lang w:val="uk-UA"/>
        </w:rPr>
        <w:t xml:space="preserve"> сквирської міської ради </w:t>
      </w:r>
      <w:r w:rsidR="00B37320" w:rsidRPr="00B37320">
        <w:rPr>
          <w:rFonts w:ascii="Times New Roman" w:hAnsi="Times New Roman"/>
          <w:i/>
          <w:sz w:val="26"/>
          <w:szCs w:val="26"/>
          <w:lang w:val="uk-UA"/>
        </w:rPr>
        <w:t>«Сквирський міський центр первинної медико-санітарної допомоги».</w:t>
      </w:r>
    </w:p>
    <w:p w:rsidR="00F12B04" w:rsidRPr="00B37320" w:rsidRDefault="00F12B04" w:rsidP="00876AB0">
      <w:pPr>
        <w:widowControl w:val="0"/>
        <w:autoSpaceDE w:val="0"/>
        <w:autoSpaceDN w:val="0"/>
        <w:adjustRightInd w:val="0"/>
        <w:spacing w:line="0" w:lineRule="atLeast"/>
        <w:rPr>
          <w:rFonts w:ascii="Times New Roman" w:hAnsi="Times New Roman"/>
          <w:b/>
          <w:sz w:val="28"/>
          <w:szCs w:val="28"/>
          <w:lang w:val="uk-UA"/>
        </w:rPr>
      </w:pPr>
    </w:p>
    <w:p w:rsidR="0013193E" w:rsidRPr="00B37320" w:rsidRDefault="008052D3" w:rsidP="0013193E">
      <w:pPr>
        <w:widowControl w:val="0"/>
        <w:autoSpaceDE w:val="0"/>
        <w:autoSpaceDN w:val="0"/>
        <w:adjustRightInd w:val="0"/>
        <w:spacing w:line="0" w:lineRule="atLeast"/>
        <w:jc w:val="both"/>
        <w:rPr>
          <w:rFonts w:ascii="Times New Roman" w:hAnsi="Times New Roman"/>
          <w:sz w:val="26"/>
          <w:szCs w:val="26"/>
          <w:lang w:val="uk-UA"/>
        </w:rPr>
      </w:pPr>
      <w:r>
        <w:rPr>
          <w:rFonts w:ascii="Times New Roman" w:hAnsi="Times New Roman"/>
          <w:sz w:val="26"/>
          <w:szCs w:val="26"/>
          <w:lang w:val="uk-UA"/>
        </w:rPr>
        <w:t xml:space="preserve">5. </w:t>
      </w:r>
      <w:r w:rsidR="0013193E" w:rsidRPr="00E10084">
        <w:rPr>
          <w:rFonts w:ascii="Times New Roman" w:hAnsi="Times New Roman"/>
          <w:sz w:val="26"/>
          <w:szCs w:val="26"/>
          <w:lang w:val="uk-UA"/>
        </w:rPr>
        <w:t xml:space="preserve">Про заслуховування звіту </w:t>
      </w:r>
      <w:proofErr w:type="spellStart"/>
      <w:r w:rsidR="0013193E" w:rsidRPr="00B37320">
        <w:rPr>
          <w:rFonts w:ascii="Times New Roman" w:hAnsi="Times New Roman"/>
          <w:sz w:val="26"/>
          <w:szCs w:val="26"/>
        </w:rPr>
        <w:t>щодо</w:t>
      </w:r>
      <w:proofErr w:type="spellEnd"/>
      <w:r w:rsidR="0013193E" w:rsidRPr="00B37320">
        <w:rPr>
          <w:rFonts w:ascii="Times New Roman" w:hAnsi="Times New Roman"/>
          <w:sz w:val="26"/>
          <w:szCs w:val="26"/>
        </w:rPr>
        <w:t xml:space="preserve"> </w:t>
      </w:r>
      <w:proofErr w:type="spellStart"/>
      <w:r w:rsidR="0013193E" w:rsidRPr="00B37320">
        <w:rPr>
          <w:rFonts w:ascii="Times New Roman" w:hAnsi="Times New Roman"/>
          <w:sz w:val="26"/>
          <w:szCs w:val="26"/>
        </w:rPr>
        <w:t>виконання</w:t>
      </w:r>
      <w:proofErr w:type="spellEnd"/>
      <w:r w:rsidR="0013193E" w:rsidRPr="00B37320">
        <w:rPr>
          <w:rFonts w:ascii="Times New Roman" w:hAnsi="Times New Roman"/>
          <w:sz w:val="26"/>
          <w:szCs w:val="26"/>
        </w:rPr>
        <w:t xml:space="preserve"> </w:t>
      </w:r>
      <w:proofErr w:type="spellStart"/>
      <w:r w:rsidR="0013193E" w:rsidRPr="00B37320">
        <w:rPr>
          <w:rFonts w:ascii="Times New Roman" w:hAnsi="Times New Roman"/>
          <w:sz w:val="26"/>
          <w:szCs w:val="26"/>
        </w:rPr>
        <w:t>фінансового</w:t>
      </w:r>
      <w:proofErr w:type="spellEnd"/>
      <w:r w:rsidR="0013193E" w:rsidRPr="00B37320">
        <w:rPr>
          <w:rFonts w:ascii="Times New Roman" w:hAnsi="Times New Roman"/>
          <w:sz w:val="26"/>
          <w:szCs w:val="26"/>
        </w:rPr>
        <w:t xml:space="preserve"> плану </w:t>
      </w:r>
      <w:proofErr w:type="spellStart"/>
      <w:r w:rsidR="0013193E" w:rsidRPr="00B37320">
        <w:rPr>
          <w:rFonts w:ascii="Times New Roman" w:hAnsi="Times New Roman"/>
          <w:sz w:val="26"/>
          <w:szCs w:val="26"/>
        </w:rPr>
        <w:t>комунального</w:t>
      </w:r>
      <w:proofErr w:type="spellEnd"/>
      <w:r w:rsidR="0013193E" w:rsidRPr="00B37320">
        <w:rPr>
          <w:rFonts w:ascii="Times New Roman" w:hAnsi="Times New Roman"/>
          <w:sz w:val="26"/>
          <w:szCs w:val="26"/>
        </w:rPr>
        <w:t xml:space="preserve"> </w:t>
      </w:r>
      <w:proofErr w:type="spellStart"/>
      <w:r w:rsidR="0013193E" w:rsidRPr="00B37320">
        <w:rPr>
          <w:rFonts w:ascii="Times New Roman" w:hAnsi="Times New Roman"/>
          <w:sz w:val="26"/>
          <w:szCs w:val="26"/>
        </w:rPr>
        <w:t>некомерційного</w:t>
      </w:r>
      <w:proofErr w:type="spellEnd"/>
      <w:r w:rsidR="0013193E" w:rsidRPr="00B37320">
        <w:rPr>
          <w:rFonts w:ascii="Times New Roman" w:hAnsi="Times New Roman"/>
          <w:sz w:val="26"/>
          <w:szCs w:val="26"/>
        </w:rPr>
        <w:t xml:space="preserve"> </w:t>
      </w:r>
      <w:proofErr w:type="spellStart"/>
      <w:r w:rsidR="0013193E" w:rsidRPr="00B37320">
        <w:rPr>
          <w:rFonts w:ascii="Times New Roman" w:hAnsi="Times New Roman"/>
          <w:sz w:val="26"/>
          <w:szCs w:val="26"/>
        </w:rPr>
        <w:t>підприємства</w:t>
      </w:r>
      <w:proofErr w:type="spellEnd"/>
      <w:r w:rsidR="0013193E" w:rsidRPr="00B37320">
        <w:rPr>
          <w:rFonts w:ascii="Times New Roman" w:hAnsi="Times New Roman"/>
          <w:sz w:val="26"/>
          <w:szCs w:val="26"/>
        </w:rPr>
        <w:t xml:space="preserve"> </w:t>
      </w:r>
      <w:proofErr w:type="spellStart"/>
      <w:r w:rsidR="0013193E" w:rsidRPr="00B37320">
        <w:rPr>
          <w:rFonts w:ascii="Times New Roman" w:hAnsi="Times New Roman"/>
          <w:sz w:val="26"/>
          <w:szCs w:val="26"/>
        </w:rPr>
        <w:t>Сквирської</w:t>
      </w:r>
      <w:proofErr w:type="spellEnd"/>
      <w:r w:rsidR="0013193E" w:rsidRPr="00B37320">
        <w:rPr>
          <w:rFonts w:ascii="Times New Roman" w:hAnsi="Times New Roman"/>
          <w:sz w:val="26"/>
          <w:szCs w:val="26"/>
        </w:rPr>
        <w:t xml:space="preserve"> </w:t>
      </w:r>
      <w:proofErr w:type="spellStart"/>
      <w:r w:rsidR="0013193E" w:rsidRPr="00B37320">
        <w:rPr>
          <w:rFonts w:ascii="Times New Roman" w:hAnsi="Times New Roman"/>
          <w:sz w:val="26"/>
          <w:szCs w:val="26"/>
        </w:rPr>
        <w:t>міської</w:t>
      </w:r>
      <w:proofErr w:type="spellEnd"/>
      <w:r w:rsidR="0013193E" w:rsidRPr="00B37320">
        <w:rPr>
          <w:rFonts w:ascii="Times New Roman" w:hAnsi="Times New Roman"/>
          <w:sz w:val="26"/>
          <w:szCs w:val="26"/>
        </w:rPr>
        <w:t xml:space="preserve"> ради</w:t>
      </w:r>
      <w:r w:rsidR="0013193E">
        <w:rPr>
          <w:rFonts w:ascii="Times New Roman" w:hAnsi="Times New Roman"/>
          <w:sz w:val="26"/>
          <w:szCs w:val="26"/>
          <w:lang w:val="uk-UA"/>
        </w:rPr>
        <w:t xml:space="preserve"> </w:t>
      </w:r>
      <w:r w:rsidR="0013193E" w:rsidRPr="00B37320">
        <w:rPr>
          <w:rFonts w:ascii="Times New Roman" w:hAnsi="Times New Roman"/>
          <w:sz w:val="26"/>
          <w:szCs w:val="26"/>
        </w:rPr>
        <w:t>«</w:t>
      </w:r>
      <w:proofErr w:type="spellStart"/>
      <w:r w:rsidR="0013193E" w:rsidRPr="00B37320">
        <w:rPr>
          <w:rFonts w:ascii="Times New Roman" w:hAnsi="Times New Roman"/>
          <w:sz w:val="26"/>
          <w:szCs w:val="26"/>
        </w:rPr>
        <w:t>Сквирська</w:t>
      </w:r>
      <w:proofErr w:type="spellEnd"/>
      <w:r w:rsidR="0013193E" w:rsidRPr="00B37320">
        <w:rPr>
          <w:rFonts w:ascii="Times New Roman" w:hAnsi="Times New Roman"/>
          <w:sz w:val="26"/>
          <w:szCs w:val="26"/>
        </w:rPr>
        <w:t xml:space="preserve"> центральна </w:t>
      </w:r>
      <w:proofErr w:type="spellStart"/>
      <w:r w:rsidR="0013193E" w:rsidRPr="00B37320">
        <w:rPr>
          <w:rFonts w:ascii="Times New Roman" w:hAnsi="Times New Roman"/>
          <w:sz w:val="26"/>
          <w:szCs w:val="26"/>
        </w:rPr>
        <w:t>міська</w:t>
      </w:r>
      <w:proofErr w:type="spellEnd"/>
      <w:r w:rsidR="0013193E" w:rsidRPr="00B37320">
        <w:rPr>
          <w:rFonts w:ascii="Times New Roman" w:hAnsi="Times New Roman"/>
          <w:sz w:val="26"/>
          <w:szCs w:val="26"/>
        </w:rPr>
        <w:t xml:space="preserve"> </w:t>
      </w:r>
      <w:proofErr w:type="spellStart"/>
      <w:r w:rsidR="0013193E" w:rsidRPr="00B37320">
        <w:rPr>
          <w:rFonts w:ascii="Times New Roman" w:hAnsi="Times New Roman"/>
          <w:sz w:val="26"/>
          <w:szCs w:val="26"/>
        </w:rPr>
        <w:t>лікарня</w:t>
      </w:r>
      <w:proofErr w:type="spellEnd"/>
      <w:r w:rsidR="0013193E" w:rsidRPr="00B37320">
        <w:rPr>
          <w:rFonts w:ascii="Times New Roman" w:hAnsi="Times New Roman"/>
          <w:sz w:val="26"/>
          <w:szCs w:val="26"/>
        </w:rPr>
        <w:t xml:space="preserve">» за 2022 </w:t>
      </w:r>
      <w:proofErr w:type="spellStart"/>
      <w:r w:rsidR="0013193E" w:rsidRPr="00B37320">
        <w:rPr>
          <w:rFonts w:ascii="Times New Roman" w:hAnsi="Times New Roman"/>
          <w:sz w:val="26"/>
          <w:szCs w:val="26"/>
        </w:rPr>
        <w:t>рік</w:t>
      </w:r>
      <w:proofErr w:type="spellEnd"/>
      <w:r w:rsidR="0013193E">
        <w:rPr>
          <w:rFonts w:ascii="Times New Roman" w:hAnsi="Times New Roman"/>
          <w:sz w:val="26"/>
          <w:szCs w:val="26"/>
          <w:lang w:val="uk-UA"/>
        </w:rPr>
        <w:t>.</w:t>
      </w:r>
    </w:p>
    <w:p w:rsidR="0013193E" w:rsidRPr="00B37320" w:rsidRDefault="0013193E" w:rsidP="0013193E">
      <w:pPr>
        <w:widowControl w:val="0"/>
        <w:autoSpaceDE w:val="0"/>
        <w:autoSpaceDN w:val="0"/>
        <w:adjustRightInd w:val="0"/>
        <w:spacing w:line="0" w:lineRule="atLeast"/>
        <w:jc w:val="both"/>
        <w:rPr>
          <w:rFonts w:ascii="Times New Roman" w:hAnsi="Times New Roman"/>
          <w:sz w:val="24"/>
          <w:szCs w:val="24"/>
          <w:lang w:val="uk-UA"/>
        </w:rPr>
      </w:pPr>
      <w:r w:rsidRPr="00452487">
        <w:rPr>
          <w:rFonts w:ascii="Times New Roman" w:hAnsi="Times New Roman"/>
          <w:b/>
          <w:bCs/>
          <w:i/>
          <w:sz w:val="26"/>
          <w:szCs w:val="26"/>
          <w:lang w:val="uk-UA"/>
        </w:rPr>
        <w:t>ДОПОВІДАЄ</w:t>
      </w:r>
      <w:r>
        <w:rPr>
          <w:rFonts w:ascii="Times New Roman" w:hAnsi="Times New Roman"/>
          <w:b/>
          <w:bCs/>
          <w:i/>
          <w:sz w:val="26"/>
          <w:szCs w:val="26"/>
          <w:lang w:val="uk-UA"/>
        </w:rPr>
        <w:t>: Чиж А.Г</w:t>
      </w:r>
      <w:r w:rsidRPr="00584AE9">
        <w:rPr>
          <w:rFonts w:ascii="Times New Roman" w:hAnsi="Times New Roman"/>
          <w:b/>
          <w:bCs/>
          <w:i/>
          <w:sz w:val="26"/>
          <w:szCs w:val="26"/>
          <w:lang w:val="uk-UA"/>
        </w:rPr>
        <w:t>.</w:t>
      </w:r>
      <w:r>
        <w:rPr>
          <w:rFonts w:ascii="Times New Roman" w:hAnsi="Times New Roman"/>
          <w:b/>
          <w:bCs/>
          <w:i/>
          <w:sz w:val="26"/>
          <w:szCs w:val="26"/>
          <w:lang w:val="uk-UA"/>
        </w:rPr>
        <w:t xml:space="preserve"> </w:t>
      </w:r>
      <w:r w:rsidRPr="00C410CA">
        <w:rPr>
          <w:rFonts w:ascii="Times New Roman" w:hAnsi="Times New Roman"/>
          <w:bCs/>
          <w:i/>
          <w:sz w:val="26"/>
          <w:szCs w:val="26"/>
          <w:lang w:val="uk-UA"/>
        </w:rPr>
        <w:t>-</w:t>
      </w:r>
      <w:r w:rsidRPr="00584AE9">
        <w:rPr>
          <w:rFonts w:ascii="Times New Roman" w:hAnsi="Times New Roman"/>
          <w:b/>
          <w:bCs/>
          <w:i/>
          <w:sz w:val="26"/>
          <w:szCs w:val="26"/>
          <w:lang w:val="uk-UA"/>
        </w:rPr>
        <w:t xml:space="preserve"> </w:t>
      </w:r>
      <w:r w:rsidRPr="00582FD1">
        <w:rPr>
          <w:rFonts w:ascii="Times New Roman" w:hAnsi="Times New Roman"/>
          <w:i/>
          <w:sz w:val="26"/>
          <w:szCs w:val="26"/>
          <w:lang w:val="uk-UA"/>
        </w:rPr>
        <w:t>директор комунального некомерційного підприємства</w:t>
      </w:r>
      <w:r>
        <w:rPr>
          <w:rFonts w:ascii="Times New Roman" w:hAnsi="Times New Roman"/>
          <w:i/>
          <w:sz w:val="26"/>
          <w:szCs w:val="26"/>
          <w:lang w:val="uk-UA"/>
        </w:rPr>
        <w:t xml:space="preserve"> Сквирської міської ради </w:t>
      </w:r>
      <w:r w:rsidRPr="00582FD1">
        <w:rPr>
          <w:rFonts w:ascii="Times New Roman" w:hAnsi="Times New Roman"/>
          <w:i/>
          <w:sz w:val="26"/>
          <w:szCs w:val="26"/>
          <w:lang w:val="uk-UA"/>
        </w:rPr>
        <w:t>«Сквирська центральна міська лікарня»</w:t>
      </w:r>
      <w:r>
        <w:rPr>
          <w:rFonts w:ascii="Times New Roman" w:hAnsi="Times New Roman"/>
          <w:i/>
          <w:sz w:val="26"/>
          <w:szCs w:val="26"/>
          <w:lang w:val="uk-UA"/>
        </w:rPr>
        <w:t>.</w:t>
      </w:r>
    </w:p>
    <w:p w:rsidR="00CA0650" w:rsidRPr="00C410CA" w:rsidRDefault="00CA0650" w:rsidP="0013193E">
      <w:pPr>
        <w:widowControl w:val="0"/>
        <w:autoSpaceDE w:val="0"/>
        <w:autoSpaceDN w:val="0"/>
        <w:adjustRightInd w:val="0"/>
        <w:spacing w:line="0" w:lineRule="atLeast"/>
        <w:jc w:val="both"/>
        <w:rPr>
          <w:rFonts w:ascii="Times New Roman" w:hAnsi="Times New Roman"/>
          <w:i/>
          <w:sz w:val="26"/>
          <w:szCs w:val="26"/>
        </w:rPr>
      </w:pPr>
    </w:p>
    <w:p w:rsidR="0013193E" w:rsidRPr="00B37320" w:rsidRDefault="008052D3" w:rsidP="0013193E">
      <w:pPr>
        <w:widowControl w:val="0"/>
        <w:autoSpaceDE w:val="0"/>
        <w:autoSpaceDN w:val="0"/>
        <w:adjustRightInd w:val="0"/>
        <w:spacing w:line="0" w:lineRule="atLeast"/>
        <w:jc w:val="both"/>
        <w:rPr>
          <w:rFonts w:ascii="Times New Roman" w:hAnsi="Times New Roman"/>
          <w:sz w:val="26"/>
          <w:szCs w:val="26"/>
          <w:lang w:val="uk-UA"/>
        </w:rPr>
      </w:pPr>
      <w:r>
        <w:rPr>
          <w:rFonts w:ascii="Times New Roman" w:hAnsi="Times New Roman"/>
          <w:sz w:val="26"/>
          <w:szCs w:val="26"/>
          <w:lang w:val="uk-UA"/>
        </w:rPr>
        <w:t xml:space="preserve">6. </w:t>
      </w:r>
      <w:r w:rsidR="0013193E" w:rsidRPr="00E10084">
        <w:rPr>
          <w:rFonts w:ascii="Times New Roman" w:hAnsi="Times New Roman"/>
          <w:sz w:val="26"/>
          <w:szCs w:val="26"/>
          <w:lang w:val="uk-UA"/>
        </w:rPr>
        <w:t xml:space="preserve">Про заслуховування </w:t>
      </w:r>
      <w:proofErr w:type="spellStart"/>
      <w:r w:rsidR="0013193E" w:rsidRPr="00B37320">
        <w:rPr>
          <w:rFonts w:ascii="Times New Roman" w:hAnsi="Times New Roman"/>
          <w:sz w:val="26"/>
          <w:szCs w:val="26"/>
        </w:rPr>
        <w:t>звіту</w:t>
      </w:r>
      <w:proofErr w:type="spellEnd"/>
      <w:r w:rsidR="0013193E" w:rsidRPr="00B37320">
        <w:rPr>
          <w:rFonts w:ascii="Times New Roman" w:hAnsi="Times New Roman"/>
          <w:sz w:val="26"/>
          <w:szCs w:val="26"/>
        </w:rPr>
        <w:t xml:space="preserve"> </w:t>
      </w:r>
      <w:proofErr w:type="spellStart"/>
      <w:r w:rsidR="0013193E" w:rsidRPr="00B37320">
        <w:rPr>
          <w:rFonts w:ascii="Times New Roman" w:hAnsi="Times New Roman"/>
          <w:sz w:val="26"/>
          <w:szCs w:val="26"/>
        </w:rPr>
        <w:t>щодо</w:t>
      </w:r>
      <w:proofErr w:type="spellEnd"/>
      <w:r w:rsidR="0013193E" w:rsidRPr="00B37320">
        <w:rPr>
          <w:rFonts w:ascii="Times New Roman" w:hAnsi="Times New Roman"/>
          <w:sz w:val="26"/>
          <w:szCs w:val="26"/>
        </w:rPr>
        <w:t xml:space="preserve"> </w:t>
      </w:r>
      <w:proofErr w:type="spellStart"/>
      <w:r w:rsidR="0013193E" w:rsidRPr="00B37320">
        <w:rPr>
          <w:rFonts w:ascii="Times New Roman" w:hAnsi="Times New Roman"/>
          <w:sz w:val="26"/>
          <w:szCs w:val="26"/>
        </w:rPr>
        <w:t>виконання</w:t>
      </w:r>
      <w:proofErr w:type="spellEnd"/>
      <w:r w:rsidR="0013193E" w:rsidRPr="00B37320">
        <w:rPr>
          <w:rFonts w:ascii="Times New Roman" w:hAnsi="Times New Roman"/>
          <w:sz w:val="26"/>
          <w:szCs w:val="26"/>
        </w:rPr>
        <w:t xml:space="preserve"> </w:t>
      </w:r>
      <w:proofErr w:type="spellStart"/>
      <w:r w:rsidR="0013193E" w:rsidRPr="00B37320">
        <w:rPr>
          <w:rFonts w:ascii="Times New Roman" w:hAnsi="Times New Roman"/>
          <w:sz w:val="26"/>
          <w:szCs w:val="26"/>
        </w:rPr>
        <w:t>фінансового</w:t>
      </w:r>
      <w:proofErr w:type="spellEnd"/>
      <w:r w:rsidR="0013193E" w:rsidRPr="00B37320">
        <w:rPr>
          <w:rFonts w:ascii="Times New Roman" w:hAnsi="Times New Roman"/>
          <w:sz w:val="26"/>
          <w:szCs w:val="26"/>
        </w:rPr>
        <w:t xml:space="preserve"> плану </w:t>
      </w:r>
      <w:proofErr w:type="spellStart"/>
      <w:r w:rsidR="0013193E" w:rsidRPr="00B37320">
        <w:rPr>
          <w:rFonts w:ascii="Times New Roman" w:hAnsi="Times New Roman"/>
          <w:sz w:val="26"/>
          <w:szCs w:val="26"/>
        </w:rPr>
        <w:t>комунального</w:t>
      </w:r>
      <w:proofErr w:type="spellEnd"/>
      <w:r w:rsidR="0013193E" w:rsidRPr="00B37320">
        <w:rPr>
          <w:rFonts w:ascii="Times New Roman" w:hAnsi="Times New Roman"/>
          <w:sz w:val="26"/>
          <w:szCs w:val="26"/>
        </w:rPr>
        <w:t xml:space="preserve"> </w:t>
      </w:r>
      <w:proofErr w:type="spellStart"/>
      <w:r w:rsidR="0013193E" w:rsidRPr="00B37320">
        <w:rPr>
          <w:rFonts w:ascii="Times New Roman" w:hAnsi="Times New Roman"/>
          <w:sz w:val="26"/>
          <w:szCs w:val="26"/>
        </w:rPr>
        <w:t>підприємства</w:t>
      </w:r>
      <w:proofErr w:type="spellEnd"/>
      <w:r w:rsidR="0013193E" w:rsidRPr="00B37320">
        <w:rPr>
          <w:rFonts w:ascii="Times New Roman" w:hAnsi="Times New Roman"/>
          <w:sz w:val="26"/>
          <w:szCs w:val="26"/>
        </w:rPr>
        <w:t xml:space="preserve"> «</w:t>
      </w:r>
      <w:proofErr w:type="spellStart"/>
      <w:r w:rsidR="0013193E" w:rsidRPr="00B37320">
        <w:rPr>
          <w:rFonts w:ascii="Times New Roman" w:hAnsi="Times New Roman"/>
          <w:sz w:val="26"/>
          <w:szCs w:val="26"/>
        </w:rPr>
        <w:t>Сквирське</w:t>
      </w:r>
      <w:proofErr w:type="spellEnd"/>
      <w:r w:rsidR="0013193E" w:rsidRPr="00B37320">
        <w:rPr>
          <w:rFonts w:ascii="Times New Roman" w:hAnsi="Times New Roman"/>
          <w:sz w:val="26"/>
          <w:szCs w:val="26"/>
        </w:rPr>
        <w:t xml:space="preserve"> </w:t>
      </w:r>
      <w:proofErr w:type="spellStart"/>
      <w:r w:rsidR="0013193E" w:rsidRPr="00B37320">
        <w:rPr>
          <w:rFonts w:ascii="Times New Roman" w:hAnsi="Times New Roman"/>
          <w:sz w:val="26"/>
          <w:szCs w:val="26"/>
        </w:rPr>
        <w:t>комунальне</w:t>
      </w:r>
      <w:proofErr w:type="spellEnd"/>
      <w:r w:rsidR="0013193E">
        <w:rPr>
          <w:rFonts w:ascii="Times New Roman" w:hAnsi="Times New Roman"/>
          <w:sz w:val="26"/>
          <w:szCs w:val="26"/>
          <w:lang w:val="uk-UA"/>
        </w:rPr>
        <w:t xml:space="preserve"> </w:t>
      </w:r>
      <w:proofErr w:type="spellStart"/>
      <w:r w:rsidR="0013193E" w:rsidRPr="00B37320">
        <w:rPr>
          <w:rFonts w:ascii="Times New Roman" w:hAnsi="Times New Roman"/>
          <w:sz w:val="26"/>
          <w:szCs w:val="26"/>
        </w:rPr>
        <w:t>господарство</w:t>
      </w:r>
      <w:proofErr w:type="spellEnd"/>
      <w:r w:rsidR="0013193E" w:rsidRPr="00B37320">
        <w:rPr>
          <w:rFonts w:ascii="Times New Roman" w:hAnsi="Times New Roman"/>
          <w:sz w:val="26"/>
          <w:szCs w:val="26"/>
        </w:rPr>
        <w:t xml:space="preserve">» за 2022 </w:t>
      </w:r>
      <w:proofErr w:type="spellStart"/>
      <w:r w:rsidR="0013193E" w:rsidRPr="00B37320">
        <w:rPr>
          <w:rFonts w:ascii="Times New Roman" w:hAnsi="Times New Roman"/>
          <w:sz w:val="26"/>
          <w:szCs w:val="26"/>
        </w:rPr>
        <w:t>рік</w:t>
      </w:r>
      <w:proofErr w:type="spellEnd"/>
      <w:r w:rsidR="0013193E">
        <w:rPr>
          <w:rFonts w:ascii="Times New Roman" w:hAnsi="Times New Roman"/>
          <w:sz w:val="26"/>
          <w:szCs w:val="26"/>
          <w:lang w:val="uk-UA"/>
        </w:rPr>
        <w:t>.</w:t>
      </w:r>
    </w:p>
    <w:p w:rsidR="0013193E" w:rsidRPr="00C410CA" w:rsidRDefault="0013193E" w:rsidP="0013193E">
      <w:pPr>
        <w:widowControl w:val="0"/>
        <w:autoSpaceDE w:val="0"/>
        <w:autoSpaceDN w:val="0"/>
        <w:adjustRightInd w:val="0"/>
        <w:spacing w:line="0" w:lineRule="atLeast"/>
        <w:ind w:right="83"/>
        <w:jc w:val="both"/>
        <w:rPr>
          <w:rFonts w:ascii="Times New Roman" w:hAnsi="Times New Roman"/>
          <w:i/>
          <w:sz w:val="26"/>
          <w:szCs w:val="26"/>
        </w:rPr>
      </w:pPr>
      <w:r w:rsidRPr="00452487">
        <w:rPr>
          <w:rFonts w:ascii="Times New Roman" w:hAnsi="Times New Roman"/>
          <w:b/>
          <w:bCs/>
          <w:i/>
          <w:sz w:val="26"/>
          <w:szCs w:val="26"/>
          <w:lang w:val="uk-UA"/>
        </w:rPr>
        <w:t>ДОПОВІДАЄ:</w:t>
      </w:r>
      <w:r>
        <w:rPr>
          <w:rFonts w:ascii="Times New Roman" w:hAnsi="Times New Roman"/>
          <w:b/>
          <w:bCs/>
          <w:i/>
          <w:sz w:val="26"/>
          <w:szCs w:val="26"/>
          <w:lang w:val="uk-UA"/>
        </w:rPr>
        <w:t xml:space="preserve"> </w:t>
      </w:r>
      <w:proofErr w:type="spellStart"/>
      <w:r>
        <w:rPr>
          <w:rFonts w:ascii="Times New Roman" w:hAnsi="Times New Roman"/>
          <w:b/>
          <w:bCs/>
          <w:i/>
          <w:sz w:val="26"/>
          <w:szCs w:val="26"/>
          <w:lang w:val="uk-UA"/>
        </w:rPr>
        <w:t>Скарбовійчук</w:t>
      </w:r>
      <w:proofErr w:type="spellEnd"/>
      <w:r>
        <w:rPr>
          <w:rFonts w:ascii="Times New Roman" w:hAnsi="Times New Roman"/>
          <w:b/>
          <w:bCs/>
          <w:i/>
          <w:sz w:val="26"/>
          <w:szCs w:val="26"/>
          <w:lang w:val="uk-UA"/>
        </w:rPr>
        <w:t xml:space="preserve"> О.П. </w:t>
      </w:r>
      <w:r w:rsidRPr="00C410CA">
        <w:rPr>
          <w:rFonts w:ascii="Times New Roman" w:hAnsi="Times New Roman"/>
          <w:bCs/>
          <w:i/>
          <w:sz w:val="26"/>
          <w:szCs w:val="26"/>
          <w:lang w:val="uk-UA"/>
        </w:rPr>
        <w:t>- н</w:t>
      </w:r>
      <w:proofErr w:type="spellStart"/>
      <w:r w:rsidRPr="00C410CA">
        <w:rPr>
          <w:rFonts w:ascii="Times New Roman" w:hAnsi="Times New Roman"/>
          <w:i/>
          <w:sz w:val="26"/>
          <w:szCs w:val="26"/>
        </w:rPr>
        <w:t>ачальник</w:t>
      </w:r>
      <w:proofErr w:type="spellEnd"/>
      <w:r w:rsidRPr="00C410CA">
        <w:rPr>
          <w:rFonts w:ascii="Times New Roman" w:hAnsi="Times New Roman"/>
          <w:i/>
          <w:sz w:val="26"/>
          <w:szCs w:val="26"/>
        </w:rPr>
        <w:t xml:space="preserve"> </w:t>
      </w:r>
      <w:r w:rsidRPr="00C410CA">
        <w:rPr>
          <w:rFonts w:ascii="Times New Roman" w:hAnsi="Times New Roman"/>
          <w:i/>
          <w:sz w:val="26"/>
          <w:szCs w:val="26"/>
          <w:lang w:val="uk-UA"/>
        </w:rPr>
        <w:t>к</w:t>
      </w:r>
      <w:proofErr w:type="spellStart"/>
      <w:r w:rsidRPr="00C410CA">
        <w:rPr>
          <w:rFonts w:ascii="Times New Roman" w:hAnsi="Times New Roman"/>
          <w:i/>
          <w:sz w:val="26"/>
          <w:szCs w:val="26"/>
        </w:rPr>
        <w:t>омунального</w:t>
      </w:r>
      <w:proofErr w:type="spellEnd"/>
      <w:r w:rsidRPr="00C410CA">
        <w:rPr>
          <w:rFonts w:ascii="Times New Roman" w:hAnsi="Times New Roman"/>
          <w:i/>
          <w:sz w:val="26"/>
          <w:szCs w:val="26"/>
        </w:rPr>
        <w:t xml:space="preserve"> </w:t>
      </w:r>
      <w:proofErr w:type="spellStart"/>
      <w:r w:rsidRPr="00C410CA">
        <w:rPr>
          <w:rFonts w:ascii="Times New Roman" w:hAnsi="Times New Roman"/>
          <w:i/>
          <w:sz w:val="26"/>
          <w:szCs w:val="26"/>
        </w:rPr>
        <w:t>підприємства</w:t>
      </w:r>
      <w:proofErr w:type="spellEnd"/>
      <w:r w:rsidRPr="00C410CA">
        <w:rPr>
          <w:rFonts w:ascii="Times New Roman" w:hAnsi="Times New Roman"/>
          <w:i/>
          <w:sz w:val="26"/>
          <w:szCs w:val="26"/>
        </w:rPr>
        <w:t xml:space="preserve"> «</w:t>
      </w:r>
      <w:proofErr w:type="spellStart"/>
      <w:r w:rsidRPr="00C410CA">
        <w:rPr>
          <w:rFonts w:ascii="Times New Roman" w:hAnsi="Times New Roman"/>
          <w:i/>
          <w:sz w:val="26"/>
          <w:szCs w:val="26"/>
        </w:rPr>
        <w:t>Сквирське</w:t>
      </w:r>
      <w:proofErr w:type="spellEnd"/>
      <w:r w:rsidRPr="00C410CA">
        <w:rPr>
          <w:rFonts w:ascii="Times New Roman" w:hAnsi="Times New Roman"/>
          <w:i/>
          <w:sz w:val="26"/>
          <w:szCs w:val="26"/>
        </w:rPr>
        <w:t xml:space="preserve"> </w:t>
      </w:r>
      <w:proofErr w:type="spellStart"/>
      <w:r w:rsidRPr="00C410CA">
        <w:rPr>
          <w:rFonts w:ascii="Times New Roman" w:hAnsi="Times New Roman"/>
          <w:i/>
          <w:sz w:val="26"/>
          <w:szCs w:val="26"/>
        </w:rPr>
        <w:t>комунальне</w:t>
      </w:r>
      <w:proofErr w:type="spellEnd"/>
      <w:r w:rsidRPr="00C410CA">
        <w:rPr>
          <w:rFonts w:ascii="Times New Roman" w:hAnsi="Times New Roman"/>
          <w:i/>
          <w:sz w:val="26"/>
          <w:szCs w:val="26"/>
        </w:rPr>
        <w:t xml:space="preserve"> </w:t>
      </w:r>
      <w:proofErr w:type="spellStart"/>
      <w:r w:rsidRPr="00C410CA">
        <w:rPr>
          <w:rFonts w:ascii="Times New Roman" w:hAnsi="Times New Roman"/>
          <w:i/>
          <w:sz w:val="26"/>
          <w:szCs w:val="26"/>
        </w:rPr>
        <w:t>господарство</w:t>
      </w:r>
      <w:proofErr w:type="spellEnd"/>
      <w:r w:rsidRPr="00C410CA">
        <w:rPr>
          <w:rFonts w:ascii="Times New Roman" w:hAnsi="Times New Roman"/>
          <w:i/>
          <w:sz w:val="26"/>
          <w:szCs w:val="26"/>
        </w:rPr>
        <w:t>».</w:t>
      </w:r>
    </w:p>
    <w:p w:rsidR="0013193E" w:rsidRPr="0013193E" w:rsidRDefault="0013193E" w:rsidP="00B37320">
      <w:pPr>
        <w:widowControl w:val="0"/>
        <w:autoSpaceDE w:val="0"/>
        <w:autoSpaceDN w:val="0"/>
        <w:adjustRightInd w:val="0"/>
        <w:spacing w:line="0" w:lineRule="atLeast"/>
        <w:jc w:val="both"/>
        <w:rPr>
          <w:rFonts w:ascii="Times New Roman" w:hAnsi="Times New Roman"/>
          <w:sz w:val="26"/>
          <w:szCs w:val="26"/>
        </w:rPr>
      </w:pPr>
    </w:p>
    <w:p w:rsidR="00945ED9" w:rsidRPr="00F01582" w:rsidRDefault="008052D3" w:rsidP="00945ED9">
      <w:pPr>
        <w:widowControl w:val="0"/>
        <w:autoSpaceDE w:val="0"/>
        <w:autoSpaceDN w:val="0"/>
        <w:adjustRightInd w:val="0"/>
        <w:spacing w:line="0" w:lineRule="atLeast"/>
        <w:rPr>
          <w:rFonts w:ascii="Times New Roman" w:hAnsi="Times New Roman"/>
          <w:sz w:val="26"/>
          <w:szCs w:val="26"/>
          <w:lang w:val="uk-UA"/>
        </w:rPr>
      </w:pPr>
      <w:r>
        <w:rPr>
          <w:rFonts w:ascii="Times New Roman" w:hAnsi="Times New Roman"/>
          <w:sz w:val="26"/>
          <w:szCs w:val="26"/>
          <w:lang w:val="uk-UA"/>
        </w:rPr>
        <w:t xml:space="preserve">7. </w:t>
      </w:r>
      <w:r w:rsidR="00FB6A97" w:rsidRPr="00E10084">
        <w:rPr>
          <w:rFonts w:ascii="Times New Roman" w:hAnsi="Times New Roman"/>
          <w:sz w:val="26"/>
          <w:szCs w:val="26"/>
          <w:lang w:val="uk-UA"/>
        </w:rPr>
        <w:t xml:space="preserve">Про заслуховування </w:t>
      </w:r>
      <w:proofErr w:type="spellStart"/>
      <w:r w:rsidR="00945ED9" w:rsidRPr="0037657A">
        <w:rPr>
          <w:rFonts w:ascii="Times New Roman" w:hAnsi="Times New Roman"/>
          <w:sz w:val="26"/>
          <w:szCs w:val="26"/>
        </w:rPr>
        <w:t>звіту</w:t>
      </w:r>
      <w:proofErr w:type="spellEnd"/>
      <w:r w:rsidR="00945ED9" w:rsidRPr="0037657A">
        <w:rPr>
          <w:rFonts w:ascii="Times New Roman" w:hAnsi="Times New Roman"/>
          <w:sz w:val="26"/>
          <w:szCs w:val="26"/>
        </w:rPr>
        <w:t xml:space="preserve"> </w:t>
      </w:r>
      <w:proofErr w:type="spellStart"/>
      <w:r w:rsidR="00945ED9" w:rsidRPr="0037657A">
        <w:rPr>
          <w:rFonts w:ascii="Times New Roman" w:hAnsi="Times New Roman"/>
          <w:sz w:val="26"/>
          <w:szCs w:val="26"/>
        </w:rPr>
        <w:t>щодо</w:t>
      </w:r>
      <w:proofErr w:type="spellEnd"/>
      <w:r w:rsidR="00945ED9" w:rsidRPr="0037657A">
        <w:rPr>
          <w:rFonts w:ascii="Times New Roman" w:hAnsi="Times New Roman"/>
          <w:sz w:val="26"/>
          <w:szCs w:val="26"/>
        </w:rPr>
        <w:t xml:space="preserve"> </w:t>
      </w:r>
      <w:proofErr w:type="spellStart"/>
      <w:r w:rsidR="00945ED9" w:rsidRPr="0037657A">
        <w:rPr>
          <w:rFonts w:ascii="Times New Roman" w:hAnsi="Times New Roman"/>
          <w:sz w:val="26"/>
          <w:szCs w:val="26"/>
        </w:rPr>
        <w:t>виконання</w:t>
      </w:r>
      <w:proofErr w:type="spellEnd"/>
      <w:r w:rsidR="00945ED9" w:rsidRPr="0037657A">
        <w:rPr>
          <w:rFonts w:ascii="Times New Roman" w:hAnsi="Times New Roman"/>
          <w:sz w:val="26"/>
          <w:szCs w:val="26"/>
        </w:rPr>
        <w:t xml:space="preserve"> </w:t>
      </w:r>
      <w:proofErr w:type="spellStart"/>
      <w:r w:rsidR="00945ED9" w:rsidRPr="0037657A">
        <w:rPr>
          <w:rFonts w:ascii="Times New Roman" w:hAnsi="Times New Roman"/>
          <w:sz w:val="26"/>
          <w:szCs w:val="26"/>
        </w:rPr>
        <w:t>фінансового</w:t>
      </w:r>
      <w:proofErr w:type="spellEnd"/>
      <w:r w:rsidR="00945ED9" w:rsidRPr="0037657A">
        <w:rPr>
          <w:rFonts w:ascii="Times New Roman" w:hAnsi="Times New Roman"/>
          <w:sz w:val="26"/>
          <w:szCs w:val="26"/>
        </w:rPr>
        <w:t xml:space="preserve"> плану </w:t>
      </w:r>
      <w:proofErr w:type="spellStart"/>
      <w:r w:rsidR="00945ED9" w:rsidRPr="0037657A">
        <w:rPr>
          <w:rFonts w:ascii="Times New Roman" w:hAnsi="Times New Roman"/>
          <w:sz w:val="26"/>
          <w:szCs w:val="26"/>
        </w:rPr>
        <w:t>комунального</w:t>
      </w:r>
      <w:proofErr w:type="spellEnd"/>
      <w:r w:rsidR="00945ED9" w:rsidRPr="0037657A">
        <w:rPr>
          <w:rFonts w:ascii="Times New Roman" w:hAnsi="Times New Roman"/>
          <w:sz w:val="26"/>
          <w:szCs w:val="26"/>
        </w:rPr>
        <w:t xml:space="preserve"> </w:t>
      </w:r>
      <w:proofErr w:type="spellStart"/>
      <w:r w:rsidR="00945ED9" w:rsidRPr="0037657A">
        <w:rPr>
          <w:rFonts w:ascii="Times New Roman" w:hAnsi="Times New Roman"/>
          <w:sz w:val="26"/>
          <w:szCs w:val="26"/>
        </w:rPr>
        <w:t>підприємства</w:t>
      </w:r>
      <w:proofErr w:type="spellEnd"/>
      <w:r w:rsidR="00945ED9" w:rsidRPr="0037657A">
        <w:rPr>
          <w:rFonts w:ascii="Times New Roman" w:hAnsi="Times New Roman"/>
          <w:sz w:val="26"/>
          <w:szCs w:val="26"/>
        </w:rPr>
        <w:t xml:space="preserve"> </w:t>
      </w:r>
      <w:proofErr w:type="spellStart"/>
      <w:r w:rsidR="00945ED9" w:rsidRPr="0037657A">
        <w:rPr>
          <w:rFonts w:ascii="Times New Roman" w:hAnsi="Times New Roman"/>
          <w:sz w:val="26"/>
          <w:szCs w:val="26"/>
        </w:rPr>
        <w:t>Сквирської</w:t>
      </w:r>
      <w:proofErr w:type="spellEnd"/>
      <w:r w:rsidR="00945ED9" w:rsidRPr="0037657A">
        <w:rPr>
          <w:rFonts w:ascii="Times New Roman" w:hAnsi="Times New Roman"/>
          <w:sz w:val="26"/>
          <w:szCs w:val="26"/>
        </w:rPr>
        <w:t xml:space="preserve"> </w:t>
      </w:r>
      <w:proofErr w:type="spellStart"/>
      <w:r w:rsidR="00945ED9" w:rsidRPr="0037657A">
        <w:rPr>
          <w:rFonts w:ascii="Times New Roman" w:hAnsi="Times New Roman"/>
          <w:sz w:val="26"/>
          <w:szCs w:val="26"/>
        </w:rPr>
        <w:t>міської</w:t>
      </w:r>
      <w:proofErr w:type="spellEnd"/>
      <w:r w:rsidR="00945ED9" w:rsidRPr="0037657A">
        <w:rPr>
          <w:rFonts w:ascii="Times New Roman" w:hAnsi="Times New Roman"/>
          <w:sz w:val="26"/>
          <w:szCs w:val="26"/>
        </w:rPr>
        <w:t xml:space="preserve"> ради «</w:t>
      </w:r>
      <w:proofErr w:type="spellStart"/>
      <w:r w:rsidR="00945ED9" w:rsidRPr="0037657A">
        <w:rPr>
          <w:rFonts w:ascii="Times New Roman" w:hAnsi="Times New Roman"/>
          <w:sz w:val="26"/>
          <w:szCs w:val="26"/>
        </w:rPr>
        <w:t>Сквир</w:t>
      </w:r>
      <w:proofErr w:type="spellEnd"/>
      <w:r w:rsidR="00945ED9" w:rsidRPr="0037657A">
        <w:rPr>
          <w:rFonts w:ascii="Times New Roman" w:hAnsi="Times New Roman"/>
          <w:sz w:val="26"/>
          <w:szCs w:val="26"/>
        </w:rPr>
        <w:t xml:space="preserve">-водоканал» за 2022 </w:t>
      </w:r>
      <w:proofErr w:type="spellStart"/>
      <w:r w:rsidR="00945ED9" w:rsidRPr="0037657A">
        <w:rPr>
          <w:rFonts w:ascii="Times New Roman" w:hAnsi="Times New Roman"/>
          <w:sz w:val="26"/>
          <w:szCs w:val="26"/>
        </w:rPr>
        <w:t>рік</w:t>
      </w:r>
      <w:proofErr w:type="spellEnd"/>
      <w:r w:rsidR="00F01582">
        <w:rPr>
          <w:rFonts w:ascii="Times New Roman" w:hAnsi="Times New Roman"/>
          <w:sz w:val="26"/>
          <w:szCs w:val="26"/>
          <w:lang w:val="uk-UA"/>
        </w:rPr>
        <w:t>.</w:t>
      </w:r>
    </w:p>
    <w:p w:rsidR="0037657A" w:rsidRPr="00A267D6" w:rsidRDefault="00F12B04" w:rsidP="0037657A">
      <w:pPr>
        <w:keepNext/>
        <w:jc w:val="both"/>
        <w:rPr>
          <w:rFonts w:ascii="Times New Roman" w:hAnsi="Times New Roman"/>
          <w:sz w:val="26"/>
          <w:szCs w:val="26"/>
        </w:rPr>
      </w:pPr>
      <w:r w:rsidRPr="00A267D6">
        <w:rPr>
          <w:rFonts w:ascii="Times New Roman" w:hAnsi="Times New Roman"/>
          <w:b/>
          <w:bCs/>
          <w:i/>
          <w:sz w:val="26"/>
          <w:szCs w:val="26"/>
          <w:lang w:val="uk-UA"/>
        </w:rPr>
        <w:t>ДОПОВІДАЄ:</w:t>
      </w:r>
      <w:r w:rsidR="0037657A" w:rsidRPr="00A267D6">
        <w:rPr>
          <w:rFonts w:ascii="Times New Roman" w:hAnsi="Times New Roman"/>
          <w:b/>
          <w:bCs/>
          <w:i/>
          <w:sz w:val="26"/>
          <w:szCs w:val="26"/>
          <w:lang w:val="uk-UA"/>
        </w:rPr>
        <w:t xml:space="preserve"> </w:t>
      </w:r>
      <w:proofErr w:type="spellStart"/>
      <w:r w:rsidR="0037657A" w:rsidRPr="00A267D6">
        <w:rPr>
          <w:rFonts w:ascii="Times New Roman" w:hAnsi="Times New Roman"/>
          <w:b/>
          <w:bCs/>
          <w:i/>
          <w:sz w:val="26"/>
          <w:szCs w:val="26"/>
          <w:lang w:val="uk-UA"/>
        </w:rPr>
        <w:t>Шварцбурд</w:t>
      </w:r>
      <w:proofErr w:type="spellEnd"/>
      <w:r w:rsidR="0037657A" w:rsidRPr="00A267D6">
        <w:rPr>
          <w:rFonts w:ascii="Times New Roman" w:hAnsi="Times New Roman"/>
          <w:b/>
          <w:bCs/>
          <w:i/>
          <w:sz w:val="26"/>
          <w:szCs w:val="26"/>
          <w:lang w:val="uk-UA"/>
        </w:rPr>
        <w:t xml:space="preserve"> Ю.Д.</w:t>
      </w:r>
      <w:r w:rsidR="0037657A" w:rsidRPr="0037657A">
        <w:rPr>
          <w:rFonts w:ascii="Times New Roman" w:hAnsi="Times New Roman"/>
          <w:bCs/>
          <w:i/>
          <w:sz w:val="26"/>
          <w:szCs w:val="26"/>
          <w:lang w:val="uk-UA"/>
        </w:rPr>
        <w:t xml:space="preserve"> - </w:t>
      </w:r>
      <w:r w:rsidR="0037657A" w:rsidRPr="00A267D6">
        <w:rPr>
          <w:rFonts w:ascii="Times New Roman" w:hAnsi="Times New Roman"/>
          <w:bCs/>
          <w:i/>
          <w:sz w:val="26"/>
          <w:szCs w:val="26"/>
          <w:lang w:val="uk-UA"/>
        </w:rPr>
        <w:t>н</w:t>
      </w:r>
      <w:proofErr w:type="spellStart"/>
      <w:r w:rsidR="00945ED9" w:rsidRPr="00A267D6">
        <w:rPr>
          <w:rFonts w:ascii="Times New Roman" w:hAnsi="Times New Roman"/>
          <w:i/>
          <w:sz w:val="26"/>
          <w:szCs w:val="26"/>
        </w:rPr>
        <w:t>ачальник</w:t>
      </w:r>
      <w:proofErr w:type="spellEnd"/>
      <w:r w:rsidR="00945ED9" w:rsidRPr="00A267D6">
        <w:rPr>
          <w:rFonts w:ascii="Times New Roman" w:hAnsi="Times New Roman"/>
          <w:i/>
          <w:sz w:val="26"/>
          <w:szCs w:val="26"/>
        </w:rPr>
        <w:t xml:space="preserve"> </w:t>
      </w:r>
      <w:proofErr w:type="spellStart"/>
      <w:r w:rsidR="00945ED9" w:rsidRPr="00A267D6">
        <w:rPr>
          <w:rFonts w:ascii="Times New Roman" w:hAnsi="Times New Roman"/>
          <w:i/>
          <w:sz w:val="26"/>
          <w:szCs w:val="26"/>
        </w:rPr>
        <w:t>комунального</w:t>
      </w:r>
      <w:proofErr w:type="spellEnd"/>
      <w:r w:rsidR="00945ED9" w:rsidRPr="00A267D6">
        <w:rPr>
          <w:rFonts w:ascii="Times New Roman" w:hAnsi="Times New Roman"/>
          <w:i/>
          <w:sz w:val="26"/>
          <w:szCs w:val="26"/>
        </w:rPr>
        <w:t xml:space="preserve"> </w:t>
      </w:r>
      <w:proofErr w:type="spellStart"/>
      <w:r w:rsidR="00945ED9" w:rsidRPr="00A267D6">
        <w:rPr>
          <w:rFonts w:ascii="Times New Roman" w:hAnsi="Times New Roman"/>
          <w:i/>
          <w:sz w:val="26"/>
          <w:szCs w:val="26"/>
        </w:rPr>
        <w:t>підприємств</w:t>
      </w:r>
      <w:proofErr w:type="spellEnd"/>
      <w:r w:rsidR="0037657A" w:rsidRPr="00A267D6">
        <w:rPr>
          <w:rFonts w:ascii="Times New Roman" w:hAnsi="Times New Roman"/>
          <w:i/>
          <w:sz w:val="26"/>
          <w:szCs w:val="26"/>
          <w:lang w:val="uk-UA"/>
        </w:rPr>
        <w:t xml:space="preserve"> </w:t>
      </w:r>
      <w:r w:rsidR="0037657A" w:rsidRPr="00A267D6">
        <w:rPr>
          <w:rFonts w:ascii="Times New Roman" w:hAnsi="Times New Roman"/>
          <w:sz w:val="26"/>
          <w:szCs w:val="26"/>
        </w:rPr>
        <w:t>«</w:t>
      </w:r>
      <w:proofErr w:type="spellStart"/>
      <w:r w:rsidR="0037657A" w:rsidRPr="00A267D6">
        <w:rPr>
          <w:rFonts w:ascii="Times New Roman" w:hAnsi="Times New Roman"/>
          <w:sz w:val="26"/>
          <w:szCs w:val="26"/>
        </w:rPr>
        <w:t>Сквир</w:t>
      </w:r>
      <w:proofErr w:type="spellEnd"/>
      <w:r w:rsidR="0037657A" w:rsidRPr="00A267D6">
        <w:rPr>
          <w:rFonts w:ascii="Times New Roman" w:hAnsi="Times New Roman"/>
          <w:sz w:val="26"/>
          <w:szCs w:val="26"/>
        </w:rPr>
        <w:t>-водоканал».</w:t>
      </w:r>
    </w:p>
    <w:p w:rsidR="00605973" w:rsidRDefault="00605973" w:rsidP="006A4F96">
      <w:pPr>
        <w:suppressAutoHyphens/>
        <w:jc w:val="both"/>
        <w:rPr>
          <w:rFonts w:ascii="Times New Roman" w:hAnsi="Times New Roman"/>
          <w:sz w:val="24"/>
          <w:szCs w:val="24"/>
        </w:rPr>
      </w:pPr>
    </w:p>
    <w:p w:rsidR="008D2E60" w:rsidRPr="008D2E60" w:rsidRDefault="008052D3" w:rsidP="008D2E60">
      <w:pPr>
        <w:widowControl w:val="0"/>
        <w:autoSpaceDE w:val="0"/>
        <w:autoSpaceDN w:val="0"/>
        <w:adjustRightInd w:val="0"/>
        <w:spacing w:line="0" w:lineRule="atLeast"/>
        <w:jc w:val="both"/>
        <w:rPr>
          <w:rFonts w:ascii="Times New Roman" w:hAnsi="Times New Roman"/>
          <w:sz w:val="26"/>
          <w:szCs w:val="26"/>
          <w:lang w:val="uk-UA"/>
        </w:rPr>
      </w:pPr>
      <w:r>
        <w:rPr>
          <w:rFonts w:ascii="Times New Roman" w:hAnsi="Times New Roman"/>
          <w:sz w:val="26"/>
          <w:szCs w:val="26"/>
          <w:lang w:val="uk-UA"/>
        </w:rPr>
        <w:t xml:space="preserve">8. </w:t>
      </w:r>
      <w:r w:rsidR="00FB6A97" w:rsidRPr="00E10084">
        <w:rPr>
          <w:rFonts w:ascii="Times New Roman" w:hAnsi="Times New Roman"/>
          <w:sz w:val="26"/>
          <w:szCs w:val="26"/>
          <w:lang w:val="uk-UA"/>
        </w:rPr>
        <w:t xml:space="preserve">Про заслуховування </w:t>
      </w:r>
      <w:proofErr w:type="spellStart"/>
      <w:r w:rsidR="008D2E60" w:rsidRPr="00E10084">
        <w:rPr>
          <w:rFonts w:ascii="Times New Roman" w:hAnsi="Times New Roman"/>
          <w:sz w:val="26"/>
          <w:szCs w:val="26"/>
        </w:rPr>
        <w:t>звіту</w:t>
      </w:r>
      <w:proofErr w:type="spellEnd"/>
      <w:r w:rsidR="008D2E60" w:rsidRPr="00E10084">
        <w:rPr>
          <w:rFonts w:ascii="Times New Roman" w:hAnsi="Times New Roman"/>
          <w:sz w:val="26"/>
          <w:szCs w:val="26"/>
        </w:rPr>
        <w:t xml:space="preserve"> </w:t>
      </w:r>
      <w:proofErr w:type="spellStart"/>
      <w:r w:rsidR="008D2E60" w:rsidRPr="008D2E60">
        <w:rPr>
          <w:rFonts w:ascii="Times New Roman" w:hAnsi="Times New Roman"/>
          <w:sz w:val="26"/>
          <w:szCs w:val="26"/>
        </w:rPr>
        <w:t>щодо</w:t>
      </w:r>
      <w:proofErr w:type="spellEnd"/>
      <w:r w:rsidR="008D2E60" w:rsidRPr="008D2E60">
        <w:rPr>
          <w:rFonts w:ascii="Times New Roman" w:hAnsi="Times New Roman"/>
          <w:sz w:val="26"/>
          <w:szCs w:val="26"/>
        </w:rPr>
        <w:t xml:space="preserve"> </w:t>
      </w:r>
      <w:proofErr w:type="spellStart"/>
      <w:r w:rsidR="008D2E60" w:rsidRPr="008D2E60">
        <w:rPr>
          <w:rFonts w:ascii="Times New Roman" w:hAnsi="Times New Roman"/>
          <w:sz w:val="26"/>
          <w:szCs w:val="26"/>
        </w:rPr>
        <w:t>виконання</w:t>
      </w:r>
      <w:proofErr w:type="spellEnd"/>
      <w:r w:rsidR="008D2E60" w:rsidRPr="008D2E60">
        <w:rPr>
          <w:rFonts w:ascii="Times New Roman" w:hAnsi="Times New Roman"/>
          <w:sz w:val="26"/>
          <w:szCs w:val="26"/>
        </w:rPr>
        <w:t xml:space="preserve"> </w:t>
      </w:r>
      <w:proofErr w:type="spellStart"/>
      <w:r w:rsidR="008D2E60" w:rsidRPr="008D2E60">
        <w:rPr>
          <w:rFonts w:ascii="Times New Roman" w:hAnsi="Times New Roman"/>
          <w:sz w:val="26"/>
          <w:szCs w:val="26"/>
        </w:rPr>
        <w:t>фінансового</w:t>
      </w:r>
      <w:proofErr w:type="spellEnd"/>
      <w:r w:rsidR="008D2E60" w:rsidRPr="008D2E60">
        <w:rPr>
          <w:rFonts w:ascii="Times New Roman" w:hAnsi="Times New Roman"/>
          <w:sz w:val="26"/>
          <w:szCs w:val="26"/>
        </w:rPr>
        <w:t xml:space="preserve"> плану </w:t>
      </w:r>
      <w:proofErr w:type="spellStart"/>
      <w:r w:rsidR="008D2E60">
        <w:rPr>
          <w:rFonts w:ascii="Times New Roman" w:hAnsi="Times New Roman"/>
          <w:sz w:val="26"/>
          <w:szCs w:val="26"/>
        </w:rPr>
        <w:t>комунальної</w:t>
      </w:r>
      <w:proofErr w:type="spellEnd"/>
      <w:r w:rsidR="008D2E60">
        <w:rPr>
          <w:rFonts w:ascii="Times New Roman" w:hAnsi="Times New Roman"/>
          <w:sz w:val="26"/>
          <w:szCs w:val="26"/>
        </w:rPr>
        <w:t xml:space="preserve"> установи </w:t>
      </w:r>
      <w:proofErr w:type="spellStart"/>
      <w:r w:rsidR="008D2E60" w:rsidRPr="008D2E60">
        <w:rPr>
          <w:rFonts w:ascii="Times New Roman" w:hAnsi="Times New Roman"/>
          <w:sz w:val="26"/>
          <w:szCs w:val="26"/>
        </w:rPr>
        <w:t>Сквирської</w:t>
      </w:r>
      <w:proofErr w:type="spellEnd"/>
      <w:r w:rsidR="008D2E60" w:rsidRPr="008D2E60">
        <w:rPr>
          <w:rFonts w:ascii="Times New Roman" w:hAnsi="Times New Roman"/>
          <w:sz w:val="26"/>
          <w:szCs w:val="26"/>
        </w:rPr>
        <w:t xml:space="preserve"> </w:t>
      </w:r>
      <w:proofErr w:type="spellStart"/>
      <w:r w:rsidR="008D2E60" w:rsidRPr="008D2E60">
        <w:rPr>
          <w:rFonts w:ascii="Times New Roman" w:hAnsi="Times New Roman"/>
          <w:sz w:val="26"/>
          <w:szCs w:val="26"/>
        </w:rPr>
        <w:t>міської</w:t>
      </w:r>
      <w:proofErr w:type="spellEnd"/>
      <w:r w:rsidR="008D2E60" w:rsidRPr="008D2E60">
        <w:rPr>
          <w:rFonts w:ascii="Times New Roman" w:hAnsi="Times New Roman"/>
          <w:sz w:val="26"/>
          <w:szCs w:val="26"/>
        </w:rPr>
        <w:t xml:space="preserve"> ради</w:t>
      </w:r>
      <w:r w:rsidR="008D2E60">
        <w:rPr>
          <w:rFonts w:ascii="Times New Roman" w:hAnsi="Times New Roman"/>
          <w:sz w:val="26"/>
          <w:szCs w:val="26"/>
          <w:lang w:val="uk-UA"/>
        </w:rPr>
        <w:t xml:space="preserve"> </w:t>
      </w:r>
      <w:r w:rsidR="008D2E60" w:rsidRPr="008D2E60">
        <w:rPr>
          <w:rFonts w:ascii="Times New Roman" w:hAnsi="Times New Roman"/>
          <w:sz w:val="26"/>
          <w:szCs w:val="26"/>
        </w:rPr>
        <w:t xml:space="preserve">«Центр </w:t>
      </w:r>
      <w:proofErr w:type="spellStart"/>
      <w:r w:rsidR="008D2E60" w:rsidRPr="008D2E60">
        <w:rPr>
          <w:rFonts w:ascii="Times New Roman" w:hAnsi="Times New Roman"/>
          <w:sz w:val="26"/>
          <w:szCs w:val="26"/>
        </w:rPr>
        <w:t>надання</w:t>
      </w:r>
      <w:proofErr w:type="spellEnd"/>
      <w:r w:rsidR="008D2E60" w:rsidRPr="008D2E60">
        <w:rPr>
          <w:rFonts w:ascii="Times New Roman" w:hAnsi="Times New Roman"/>
          <w:sz w:val="26"/>
          <w:szCs w:val="26"/>
        </w:rPr>
        <w:t xml:space="preserve"> </w:t>
      </w:r>
      <w:proofErr w:type="spellStart"/>
      <w:r w:rsidR="008D2E60" w:rsidRPr="008D2E60">
        <w:rPr>
          <w:rFonts w:ascii="Times New Roman" w:hAnsi="Times New Roman"/>
          <w:sz w:val="26"/>
          <w:szCs w:val="26"/>
        </w:rPr>
        <w:t>соціальних</w:t>
      </w:r>
      <w:proofErr w:type="spellEnd"/>
      <w:r w:rsidR="008D2E60" w:rsidRPr="008D2E60">
        <w:rPr>
          <w:rFonts w:ascii="Times New Roman" w:hAnsi="Times New Roman"/>
          <w:sz w:val="26"/>
          <w:szCs w:val="26"/>
        </w:rPr>
        <w:t xml:space="preserve"> </w:t>
      </w:r>
      <w:proofErr w:type="spellStart"/>
      <w:r w:rsidR="008D2E60" w:rsidRPr="008D2E60">
        <w:rPr>
          <w:rFonts w:ascii="Times New Roman" w:hAnsi="Times New Roman"/>
          <w:sz w:val="26"/>
          <w:szCs w:val="26"/>
        </w:rPr>
        <w:t>послуг»за</w:t>
      </w:r>
      <w:proofErr w:type="spellEnd"/>
      <w:r w:rsidR="008D2E60" w:rsidRPr="008D2E60">
        <w:rPr>
          <w:rFonts w:ascii="Times New Roman" w:hAnsi="Times New Roman"/>
          <w:sz w:val="26"/>
          <w:szCs w:val="26"/>
        </w:rPr>
        <w:t xml:space="preserve"> 2022 </w:t>
      </w:r>
      <w:proofErr w:type="spellStart"/>
      <w:r w:rsidR="008D2E60" w:rsidRPr="008D2E60">
        <w:rPr>
          <w:rFonts w:ascii="Times New Roman" w:hAnsi="Times New Roman"/>
          <w:sz w:val="26"/>
          <w:szCs w:val="26"/>
        </w:rPr>
        <w:t>рік</w:t>
      </w:r>
      <w:proofErr w:type="spellEnd"/>
      <w:r w:rsidR="008D2E60">
        <w:rPr>
          <w:rFonts w:ascii="Times New Roman" w:hAnsi="Times New Roman"/>
          <w:sz w:val="26"/>
          <w:szCs w:val="26"/>
          <w:lang w:val="uk-UA"/>
        </w:rPr>
        <w:t>.</w:t>
      </w:r>
    </w:p>
    <w:p w:rsidR="008D2E60" w:rsidRPr="008D2E60" w:rsidRDefault="008D2E60" w:rsidP="008D2E60">
      <w:pPr>
        <w:widowControl w:val="0"/>
        <w:autoSpaceDE w:val="0"/>
        <w:autoSpaceDN w:val="0"/>
        <w:adjustRightInd w:val="0"/>
        <w:spacing w:line="0" w:lineRule="atLeast"/>
        <w:jc w:val="both"/>
        <w:rPr>
          <w:rFonts w:ascii="Times New Roman" w:hAnsi="Times New Roman"/>
          <w:i/>
          <w:sz w:val="26"/>
          <w:szCs w:val="26"/>
          <w:lang w:val="uk-UA"/>
        </w:rPr>
      </w:pPr>
      <w:r w:rsidRPr="00A267D6">
        <w:rPr>
          <w:rFonts w:ascii="Times New Roman" w:hAnsi="Times New Roman"/>
          <w:b/>
          <w:bCs/>
          <w:i/>
          <w:sz w:val="26"/>
          <w:szCs w:val="26"/>
          <w:lang w:val="uk-UA"/>
        </w:rPr>
        <w:t>ДОПОВІДАЄ:</w:t>
      </w:r>
      <w:r>
        <w:rPr>
          <w:rFonts w:ascii="Times New Roman" w:hAnsi="Times New Roman"/>
          <w:b/>
          <w:bCs/>
          <w:i/>
          <w:sz w:val="26"/>
          <w:szCs w:val="26"/>
          <w:lang w:val="uk-UA"/>
        </w:rPr>
        <w:t xml:space="preserve"> Радчук С.П. - </w:t>
      </w:r>
      <w:r w:rsidRPr="008D2E60">
        <w:rPr>
          <w:rFonts w:ascii="Times New Roman" w:hAnsi="Times New Roman"/>
          <w:bCs/>
          <w:i/>
          <w:sz w:val="26"/>
          <w:szCs w:val="26"/>
          <w:lang w:val="uk-UA"/>
        </w:rPr>
        <w:t>д</w:t>
      </w:r>
      <w:proofErr w:type="spellStart"/>
      <w:r w:rsidRPr="008D2E60">
        <w:rPr>
          <w:rFonts w:ascii="Times New Roman" w:hAnsi="Times New Roman"/>
          <w:i/>
          <w:sz w:val="26"/>
          <w:szCs w:val="26"/>
        </w:rPr>
        <w:t>иректор</w:t>
      </w:r>
      <w:proofErr w:type="spellEnd"/>
      <w:r w:rsidRPr="008D2E60">
        <w:rPr>
          <w:rFonts w:ascii="Times New Roman" w:hAnsi="Times New Roman"/>
          <w:i/>
          <w:sz w:val="26"/>
          <w:szCs w:val="26"/>
        </w:rPr>
        <w:t xml:space="preserve"> </w:t>
      </w:r>
      <w:proofErr w:type="spellStart"/>
      <w:r w:rsidRPr="008D2E60">
        <w:rPr>
          <w:rFonts w:ascii="Times New Roman" w:hAnsi="Times New Roman"/>
          <w:i/>
          <w:sz w:val="26"/>
          <w:szCs w:val="26"/>
        </w:rPr>
        <w:t>комунальної</w:t>
      </w:r>
      <w:proofErr w:type="spellEnd"/>
      <w:r w:rsidRPr="008D2E60">
        <w:rPr>
          <w:rFonts w:ascii="Times New Roman" w:hAnsi="Times New Roman"/>
          <w:i/>
          <w:sz w:val="26"/>
          <w:szCs w:val="26"/>
        </w:rPr>
        <w:t xml:space="preserve"> установи </w:t>
      </w:r>
      <w:proofErr w:type="spellStart"/>
      <w:r w:rsidRPr="008D2E60">
        <w:rPr>
          <w:rFonts w:ascii="Times New Roman" w:hAnsi="Times New Roman"/>
          <w:i/>
          <w:sz w:val="26"/>
          <w:szCs w:val="26"/>
        </w:rPr>
        <w:t>Сквирської</w:t>
      </w:r>
      <w:proofErr w:type="spellEnd"/>
      <w:r w:rsidRPr="008D2E60">
        <w:rPr>
          <w:rFonts w:ascii="Times New Roman" w:hAnsi="Times New Roman"/>
          <w:i/>
          <w:sz w:val="26"/>
          <w:szCs w:val="26"/>
          <w:lang w:val="uk-UA"/>
        </w:rPr>
        <w:t xml:space="preserve"> </w:t>
      </w:r>
      <w:proofErr w:type="spellStart"/>
      <w:r w:rsidRPr="008D2E60">
        <w:rPr>
          <w:rFonts w:ascii="Times New Roman" w:hAnsi="Times New Roman"/>
          <w:i/>
          <w:sz w:val="26"/>
          <w:szCs w:val="26"/>
        </w:rPr>
        <w:t>міської</w:t>
      </w:r>
      <w:proofErr w:type="spellEnd"/>
      <w:r w:rsidRPr="008D2E60">
        <w:rPr>
          <w:rFonts w:ascii="Times New Roman" w:hAnsi="Times New Roman"/>
          <w:i/>
          <w:sz w:val="26"/>
          <w:szCs w:val="26"/>
        </w:rPr>
        <w:t xml:space="preserve"> ради «Центр </w:t>
      </w:r>
      <w:proofErr w:type="spellStart"/>
      <w:r w:rsidRPr="008D2E60">
        <w:rPr>
          <w:rFonts w:ascii="Times New Roman" w:hAnsi="Times New Roman"/>
          <w:i/>
          <w:sz w:val="26"/>
          <w:szCs w:val="26"/>
        </w:rPr>
        <w:t>надання</w:t>
      </w:r>
      <w:proofErr w:type="spellEnd"/>
      <w:r w:rsidRPr="008D2E60">
        <w:rPr>
          <w:rFonts w:ascii="Times New Roman" w:hAnsi="Times New Roman"/>
          <w:i/>
          <w:sz w:val="26"/>
          <w:szCs w:val="26"/>
        </w:rPr>
        <w:t xml:space="preserve"> </w:t>
      </w:r>
      <w:proofErr w:type="spellStart"/>
      <w:r w:rsidRPr="008D2E60">
        <w:rPr>
          <w:rFonts w:ascii="Times New Roman" w:hAnsi="Times New Roman"/>
          <w:i/>
          <w:sz w:val="26"/>
          <w:szCs w:val="26"/>
        </w:rPr>
        <w:t>соціальних</w:t>
      </w:r>
      <w:proofErr w:type="spellEnd"/>
      <w:r w:rsidRPr="008D2E60">
        <w:rPr>
          <w:rFonts w:ascii="Times New Roman" w:hAnsi="Times New Roman"/>
          <w:i/>
          <w:sz w:val="26"/>
          <w:szCs w:val="26"/>
        </w:rPr>
        <w:t xml:space="preserve"> </w:t>
      </w:r>
      <w:proofErr w:type="spellStart"/>
      <w:r w:rsidRPr="008D2E60">
        <w:rPr>
          <w:rFonts w:ascii="Times New Roman" w:hAnsi="Times New Roman"/>
          <w:i/>
          <w:sz w:val="26"/>
          <w:szCs w:val="26"/>
        </w:rPr>
        <w:t>послуг</w:t>
      </w:r>
      <w:proofErr w:type="spellEnd"/>
      <w:r w:rsidRPr="008D2E60">
        <w:rPr>
          <w:rFonts w:ascii="Times New Roman" w:hAnsi="Times New Roman"/>
          <w:i/>
          <w:sz w:val="26"/>
          <w:szCs w:val="26"/>
        </w:rPr>
        <w:t>»</w:t>
      </w:r>
      <w:r w:rsidRPr="008D2E60">
        <w:rPr>
          <w:rFonts w:ascii="Times New Roman" w:hAnsi="Times New Roman"/>
          <w:i/>
          <w:sz w:val="26"/>
          <w:szCs w:val="26"/>
          <w:lang w:val="uk-UA"/>
        </w:rPr>
        <w:t>.</w:t>
      </w:r>
    </w:p>
    <w:p w:rsidR="008D2E60" w:rsidRDefault="008D2E60" w:rsidP="006A4F96">
      <w:pPr>
        <w:suppressAutoHyphens/>
        <w:jc w:val="both"/>
        <w:rPr>
          <w:rFonts w:ascii="Times New Roman" w:hAnsi="Times New Roman"/>
          <w:color w:val="FF0000"/>
          <w:sz w:val="26"/>
          <w:szCs w:val="26"/>
          <w:lang w:eastAsia="zh-CN"/>
        </w:rPr>
      </w:pPr>
    </w:p>
    <w:p w:rsidR="00C24BD8" w:rsidRPr="00FB3B54" w:rsidRDefault="00C410CA" w:rsidP="00C24BD8">
      <w:pPr>
        <w:jc w:val="both"/>
        <w:rPr>
          <w:rFonts w:ascii="Times New Roman" w:hAnsi="Times New Roman"/>
          <w:sz w:val="26"/>
          <w:szCs w:val="26"/>
          <w:lang w:val="uk-UA"/>
        </w:rPr>
      </w:pPr>
      <w:r>
        <w:rPr>
          <w:rFonts w:ascii="Times New Roman" w:hAnsi="Times New Roman"/>
          <w:sz w:val="26"/>
          <w:szCs w:val="26"/>
          <w:lang w:val="uk-UA"/>
        </w:rPr>
        <w:t>9</w:t>
      </w:r>
      <w:r w:rsidR="00C24BD8" w:rsidRPr="00856815">
        <w:rPr>
          <w:rFonts w:ascii="Times New Roman" w:hAnsi="Times New Roman"/>
          <w:sz w:val="26"/>
          <w:szCs w:val="26"/>
          <w:lang w:val="uk-UA"/>
        </w:rPr>
        <w:t>.</w:t>
      </w:r>
      <w:r w:rsidR="00C24BD8" w:rsidRPr="0070283E">
        <w:rPr>
          <w:sz w:val="26"/>
          <w:szCs w:val="26"/>
          <w:lang w:val="uk-UA"/>
        </w:rPr>
        <w:t xml:space="preserve"> </w:t>
      </w:r>
      <w:r w:rsidR="00C24BD8" w:rsidRPr="00FB3B54">
        <w:rPr>
          <w:rFonts w:ascii="Times New Roman" w:hAnsi="Times New Roman"/>
          <w:sz w:val="26"/>
          <w:szCs w:val="26"/>
          <w:lang w:val="uk-UA"/>
        </w:rPr>
        <w:t>Про надання громадянам матеріальної допомоги (мобілізовані)</w:t>
      </w:r>
      <w:r w:rsidR="00C24BD8">
        <w:rPr>
          <w:rFonts w:ascii="Times New Roman" w:hAnsi="Times New Roman"/>
          <w:sz w:val="26"/>
          <w:szCs w:val="26"/>
          <w:lang w:val="uk-UA"/>
        </w:rPr>
        <w:t>.</w:t>
      </w:r>
    </w:p>
    <w:p w:rsidR="00C24BD8" w:rsidRDefault="00C24BD8" w:rsidP="00C24BD8">
      <w:pPr>
        <w:jc w:val="both"/>
        <w:rPr>
          <w:rFonts w:ascii="Times New Roman" w:hAnsi="Times New Roman"/>
          <w:i/>
          <w:sz w:val="26"/>
          <w:szCs w:val="26"/>
          <w:lang w:val="uk-UA" w:eastAsia="uk-UA"/>
        </w:rPr>
      </w:pPr>
      <w:r w:rsidRPr="00D108DF">
        <w:rPr>
          <w:rFonts w:ascii="Times New Roman" w:hAnsi="Times New Roman"/>
          <w:b/>
          <w:i/>
          <w:sz w:val="26"/>
          <w:szCs w:val="26"/>
          <w:lang w:val="uk-UA" w:eastAsia="uk-UA"/>
        </w:rPr>
        <w:t>ДОПОВІДАЄ</w:t>
      </w:r>
      <w:r w:rsidRPr="00D108DF">
        <w:rPr>
          <w:rFonts w:ascii="Times New Roman" w:hAnsi="Times New Roman"/>
          <w:b/>
          <w:bCs/>
          <w:i/>
          <w:sz w:val="26"/>
          <w:szCs w:val="26"/>
          <w:lang w:val="uk-UA"/>
        </w:rPr>
        <w:t xml:space="preserve">: </w:t>
      </w:r>
      <w:proofErr w:type="spellStart"/>
      <w:r w:rsidRPr="00D108DF">
        <w:rPr>
          <w:rFonts w:ascii="Times New Roman" w:hAnsi="Times New Roman"/>
          <w:b/>
          <w:bCs/>
          <w:i/>
          <w:sz w:val="26"/>
          <w:szCs w:val="26"/>
          <w:lang w:val="uk-UA"/>
        </w:rPr>
        <w:t>Момотюк</w:t>
      </w:r>
      <w:proofErr w:type="spellEnd"/>
      <w:r w:rsidRPr="00D108DF">
        <w:rPr>
          <w:rFonts w:ascii="Times New Roman" w:hAnsi="Times New Roman"/>
          <w:b/>
          <w:bCs/>
          <w:i/>
          <w:sz w:val="26"/>
          <w:szCs w:val="26"/>
          <w:lang w:val="uk-UA"/>
        </w:rPr>
        <w:t xml:space="preserve"> Т.В. </w:t>
      </w:r>
      <w:r>
        <w:rPr>
          <w:rFonts w:ascii="Times New Roman" w:hAnsi="Times New Roman"/>
          <w:bCs/>
          <w:i/>
          <w:sz w:val="26"/>
          <w:szCs w:val="26"/>
          <w:lang w:val="uk-UA"/>
        </w:rPr>
        <w:t>–</w:t>
      </w:r>
      <w:r w:rsidRPr="00D108DF">
        <w:rPr>
          <w:rFonts w:ascii="Times New Roman" w:hAnsi="Times New Roman"/>
          <w:bCs/>
          <w:i/>
          <w:sz w:val="26"/>
          <w:szCs w:val="26"/>
          <w:lang w:val="uk-UA"/>
        </w:rPr>
        <w:t xml:space="preserve"> начальниця відділу праці, соціального захисту та соціального забезпечення</w:t>
      </w:r>
      <w:r w:rsidRPr="00D108DF">
        <w:rPr>
          <w:rFonts w:ascii="Times New Roman" w:hAnsi="Times New Roman"/>
          <w:i/>
          <w:sz w:val="26"/>
          <w:szCs w:val="26"/>
          <w:lang w:val="uk-UA" w:eastAsia="uk-UA"/>
        </w:rPr>
        <w:t xml:space="preserve"> міської ради.</w:t>
      </w:r>
    </w:p>
    <w:p w:rsidR="00C24BD8" w:rsidRDefault="00C24BD8" w:rsidP="00C24BD8">
      <w:pPr>
        <w:jc w:val="both"/>
        <w:rPr>
          <w:rFonts w:ascii="Times New Roman" w:hAnsi="Times New Roman"/>
          <w:sz w:val="26"/>
          <w:szCs w:val="26"/>
          <w:lang w:val="uk-UA"/>
        </w:rPr>
      </w:pPr>
    </w:p>
    <w:p w:rsidR="00C24BD8" w:rsidRPr="004D4028" w:rsidRDefault="00C410CA" w:rsidP="00C24BD8">
      <w:pPr>
        <w:jc w:val="both"/>
        <w:rPr>
          <w:rFonts w:ascii="Times New Roman" w:hAnsi="Times New Roman"/>
          <w:sz w:val="26"/>
          <w:szCs w:val="26"/>
          <w:lang w:val="uk-UA"/>
        </w:rPr>
      </w:pPr>
      <w:r>
        <w:rPr>
          <w:rFonts w:ascii="Times New Roman" w:hAnsi="Times New Roman"/>
          <w:sz w:val="26"/>
          <w:szCs w:val="26"/>
          <w:lang w:val="uk-UA"/>
        </w:rPr>
        <w:t>10</w:t>
      </w:r>
      <w:r w:rsidR="00C24BD8">
        <w:rPr>
          <w:rFonts w:ascii="Times New Roman" w:hAnsi="Times New Roman"/>
          <w:sz w:val="26"/>
          <w:szCs w:val="26"/>
          <w:lang w:val="uk-UA"/>
        </w:rPr>
        <w:t xml:space="preserve">. </w:t>
      </w:r>
      <w:r w:rsidR="00C24BD8" w:rsidRPr="004D4028">
        <w:rPr>
          <w:rFonts w:ascii="Times New Roman" w:hAnsi="Times New Roman"/>
          <w:sz w:val="26"/>
          <w:szCs w:val="26"/>
          <w:lang w:val="uk-UA"/>
        </w:rPr>
        <w:t>Про надання громадянам матеріальної допомоги (АТО).</w:t>
      </w:r>
    </w:p>
    <w:p w:rsidR="00C24BD8" w:rsidRPr="004D4028" w:rsidRDefault="00C24BD8" w:rsidP="00C24BD8">
      <w:pPr>
        <w:jc w:val="both"/>
        <w:rPr>
          <w:rFonts w:ascii="Times New Roman" w:hAnsi="Times New Roman"/>
          <w:i/>
          <w:sz w:val="26"/>
          <w:szCs w:val="26"/>
          <w:lang w:val="uk-UA" w:eastAsia="uk-UA"/>
        </w:rPr>
      </w:pPr>
      <w:r w:rsidRPr="004D4028">
        <w:rPr>
          <w:rFonts w:ascii="Times New Roman" w:hAnsi="Times New Roman"/>
          <w:b/>
          <w:i/>
          <w:sz w:val="26"/>
          <w:szCs w:val="26"/>
          <w:lang w:val="uk-UA" w:eastAsia="uk-UA"/>
        </w:rPr>
        <w:t>ДОПОВІДАЄ</w:t>
      </w:r>
      <w:r w:rsidRPr="004D4028">
        <w:rPr>
          <w:rFonts w:ascii="Times New Roman" w:hAnsi="Times New Roman"/>
          <w:b/>
          <w:bCs/>
          <w:i/>
          <w:sz w:val="26"/>
          <w:szCs w:val="26"/>
          <w:lang w:val="uk-UA"/>
        </w:rPr>
        <w:t xml:space="preserve">: </w:t>
      </w:r>
      <w:proofErr w:type="spellStart"/>
      <w:r w:rsidRPr="004D4028">
        <w:rPr>
          <w:rFonts w:ascii="Times New Roman" w:hAnsi="Times New Roman"/>
          <w:b/>
          <w:bCs/>
          <w:i/>
          <w:sz w:val="26"/>
          <w:szCs w:val="26"/>
          <w:lang w:val="uk-UA"/>
        </w:rPr>
        <w:t>Момотюк</w:t>
      </w:r>
      <w:proofErr w:type="spellEnd"/>
      <w:r w:rsidRPr="004D4028">
        <w:rPr>
          <w:rFonts w:ascii="Times New Roman" w:hAnsi="Times New Roman"/>
          <w:b/>
          <w:bCs/>
          <w:i/>
          <w:sz w:val="26"/>
          <w:szCs w:val="26"/>
          <w:lang w:val="uk-UA"/>
        </w:rPr>
        <w:t xml:space="preserve"> Т.В. </w:t>
      </w:r>
      <w:r w:rsidRPr="004D4028">
        <w:rPr>
          <w:rFonts w:ascii="Times New Roman" w:hAnsi="Times New Roman"/>
          <w:bCs/>
          <w:i/>
          <w:sz w:val="26"/>
          <w:szCs w:val="26"/>
          <w:lang w:val="uk-UA"/>
        </w:rPr>
        <w:t>–. начальниця відділу праці, соціального захисту та соціального забезпечення</w:t>
      </w:r>
      <w:r w:rsidRPr="004D4028">
        <w:rPr>
          <w:rFonts w:ascii="Times New Roman" w:hAnsi="Times New Roman"/>
          <w:i/>
          <w:sz w:val="26"/>
          <w:szCs w:val="26"/>
          <w:lang w:val="uk-UA" w:eastAsia="uk-UA"/>
        </w:rPr>
        <w:t xml:space="preserve"> міської ради.</w:t>
      </w:r>
    </w:p>
    <w:p w:rsidR="00C24BD8" w:rsidRDefault="00C24BD8" w:rsidP="00C24BD8">
      <w:pPr>
        <w:jc w:val="both"/>
        <w:rPr>
          <w:rFonts w:ascii="Times New Roman" w:eastAsia="Times New Roman" w:hAnsi="Times New Roman"/>
          <w:bCs/>
          <w:sz w:val="26"/>
          <w:szCs w:val="26"/>
          <w:lang w:val="uk-UA" w:eastAsia="uk-UA"/>
        </w:rPr>
      </w:pPr>
    </w:p>
    <w:p w:rsidR="00C24BD8" w:rsidRPr="004D4028" w:rsidRDefault="00C410CA" w:rsidP="00C24BD8">
      <w:pPr>
        <w:jc w:val="both"/>
        <w:rPr>
          <w:rFonts w:ascii="Times New Roman" w:hAnsi="Times New Roman"/>
          <w:sz w:val="26"/>
          <w:szCs w:val="26"/>
          <w:lang w:val="uk-UA"/>
        </w:rPr>
      </w:pPr>
      <w:r>
        <w:rPr>
          <w:rFonts w:ascii="Times New Roman" w:hAnsi="Times New Roman"/>
          <w:sz w:val="26"/>
          <w:szCs w:val="26"/>
          <w:lang w:val="uk-UA"/>
        </w:rPr>
        <w:t>11</w:t>
      </w:r>
      <w:r w:rsidR="00C24BD8">
        <w:rPr>
          <w:rFonts w:ascii="Times New Roman" w:hAnsi="Times New Roman"/>
          <w:sz w:val="26"/>
          <w:szCs w:val="26"/>
          <w:lang w:val="uk-UA"/>
        </w:rPr>
        <w:t xml:space="preserve">. </w:t>
      </w:r>
      <w:r w:rsidR="00C24BD8" w:rsidRPr="004D4028">
        <w:rPr>
          <w:rFonts w:ascii="Times New Roman" w:hAnsi="Times New Roman"/>
          <w:sz w:val="26"/>
          <w:szCs w:val="26"/>
          <w:lang w:val="uk-UA"/>
        </w:rPr>
        <w:t>Про надання громадянам матеріальної допомоги (</w:t>
      </w:r>
      <w:r w:rsidR="00C24BD8">
        <w:rPr>
          <w:rFonts w:ascii="Times New Roman" w:hAnsi="Times New Roman"/>
          <w:sz w:val="26"/>
          <w:szCs w:val="26"/>
          <w:lang w:val="uk-UA"/>
        </w:rPr>
        <w:t>Турбота)</w:t>
      </w:r>
      <w:r w:rsidR="00C24BD8" w:rsidRPr="004D4028">
        <w:rPr>
          <w:rFonts w:ascii="Times New Roman" w:hAnsi="Times New Roman"/>
          <w:sz w:val="26"/>
          <w:szCs w:val="26"/>
          <w:lang w:val="uk-UA"/>
        </w:rPr>
        <w:t>.</w:t>
      </w:r>
    </w:p>
    <w:p w:rsidR="00C24BD8" w:rsidRPr="004D4028" w:rsidRDefault="00C24BD8" w:rsidP="00C24BD8">
      <w:pPr>
        <w:jc w:val="both"/>
        <w:rPr>
          <w:rFonts w:ascii="Times New Roman" w:hAnsi="Times New Roman"/>
          <w:i/>
          <w:sz w:val="26"/>
          <w:szCs w:val="26"/>
          <w:lang w:val="uk-UA" w:eastAsia="uk-UA"/>
        </w:rPr>
      </w:pPr>
      <w:r w:rsidRPr="004D4028">
        <w:rPr>
          <w:rFonts w:ascii="Times New Roman" w:hAnsi="Times New Roman"/>
          <w:b/>
          <w:i/>
          <w:sz w:val="26"/>
          <w:szCs w:val="26"/>
          <w:lang w:val="uk-UA" w:eastAsia="uk-UA"/>
        </w:rPr>
        <w:t>ДОПОВІДАЄ</w:t>
      </w:r>
      <w:r w:rsidRPr="004D4028">
        <w:rPr>
          <w:rFonts w:ascii="Times New Roman" w:hAnsi="Times New Roman"/>
          <w:b/>
          <w:bCs/>
          <w:i/>
          <w:sz w:val="26"/>
          <w:szCs w:val="26"/>
          <w:lang w:val="uk-UA"/>
        </w:rPr>
        <w:t xml:space="preserve">: </w:t>
      </w:r>
      <w:proofErr w:type="spellStart"/>
      <w:r w:rsidRPr="004D4028">
        <w:rPr>
          <w:rFonts w:ascii="Times New Roman" w:hAnsi="Times New Roman"/>
          <w:b/>
          <w:bCs/>
          <w:i/>
          <w:sz w:val="26"/>
          <w:szCs w:val="26"/>
          <w:lang w:val="uk-UA"/>
        </w:rPr>
        <w:t>Момотюк</w:t>
      </w:r>
      <w:proofErr w:type="spellEnd"/>
      <w:r w:rsidRPr="004D4028">
        <w:rPr>
          <w:rFonts w:ascii="Times New Roman" w:hAnsi="Times New Roman"/>
          <w:b/>
          <w:bCs/>
          <w:i/>
          <w:sz w:val="26"/>
          <w:szCs w:val="26"/>
          <w:lang w:val="uk-UA"/>
        </w:rPr>
        <w:t xml:space="preserve"> Т.В. </w:t>
      </w:r>
      <w:r w:rsidRPr="004D4028">
        <w:rPr>
          <w:rFonts w:ascii="Times New Roman" w:hAnsi="Times New Roman"/>
          <w:bCs/>
          <w:i/>
          <w:sz w:val="26"/>
          <w:szCs w:val="26"/>
          <w:lang w:val="uk-UA"/>
        </w:rPr>
        <w:t>–. начальниця відділу праці, соціального захисту та соціального забезпечення</w:t>
      </w:r>
      <w:r w:rsidRPr="004D4028">
        <w:rPr>
          <w:rFonts w:ascii="Times New Roman" w:hAnsi="Times New Roman"/>
          <w:i/>
          <w:sz w:val="26"/>
          <w:szCs w:val="26"/>
          <w:lang w:val="uk-UA" w:eastAsia="uk-UA"/>
        </w:rPr>
        <w:t xml:space="preserve"> міської ради.</w:t>
      </w:r>
    </w:p>
    <w:p w:rsidR="00C24BD8" w:rsidRDefault="00C24BD8" w:rsidP="00C24BD8">
      <w:pPr>
        <w:pStyle w:val="ac"/>
        <w:shd w:val="clear" w:color="auto" w:fill="FFFFFF"/>
        <w:spacing w:before="0" w:beforeAutospacing="0" w:after="0" w:afterAutospacing="0"/>
        <w:jc w:val="both"/>
        <w:rPr>
          <w:sz w:val="26"/>
          <w:szCs w:val="26"/>
          <w:lang w:val="uk-UA"/>
        </w:rPr>
      </w:pPr>
    </w:p>
    <w:p w:rsidR="0043059C" w:rsidRPr="0070283E" w:rsidRDefault="00C410CA" w:rsidP="0043059C">
      <w:pPr>
        <w:ind w:left="3" w:right="-59" w:hanging="3"/>
        <w:jc w:val="both"/>
        <w:rPr>
          <w:rFonts w:ascii="Times New Roman" w:eastAsia="Times New Roman" w:hAnsi="Times New Roman"/>
          <w:sz w:val="26"/>
          <w:szCs w:val="26"/>
          <w:lang w:val="uk-UA"/>
        </w:rPr>
      </w:pPr>
      <w:r>
        <w:rPr>
          <w:sz w:val="26"/>
          <w:szCs w:val="26"/>
          <w:lang w:val="uk-UA"/>
        </w:rPr>
        <w:t>12</w:t>
      </w:r>
      <w:r w:rsidR="00C24BD8">
        <w:rPr>
          <w:sz w:val="26"/>
          <w:szCs w:val="26"/>
          <w:lang w:val="uk-UA"/>
        </w:rPr>
        <w:t xml:space="preserve">. </w:t>
      </w:r>
      <w:r w:rsidR="0043059C" w:rsidRPr="0070283E">
        <w:rPr>
          <w:rFonts w:ascii="Times New Roman" w:eastAsia="Times New Roman" w:hAnsi="Times New Roman"/>
          <w:sz w:val="26"/>
          <w:szCs w:val="26"/>
          <w:lang w:val="uk-UA"/>
        </w:rPr>
        <w:t xml:space="preserve">Про </w:t>
      </w:r>
      <w:bookmarkStart w:id="1" w:name="_Hlk127435685"/>
      <w:r w:rsidR="0043059C" w:rsidRPr="0070283E">
        <w:rPr>
          <w:rFonts w:ascii="Times New Roman" w:eastAsia="Times New Roman" w:hAnsi="Times New Roman"/>
          <w:sz w:val="26"/>
          <w:szCs w:val="26"/>
          <w:lang w:val="uk-UA"/>
        </w:rPr>
        <w:t xml:space="preserve">уповноваження голови опікунської ради при виконавчому комітеті Сквирської міської ради Бачинської Валентини Петрівни, заступниці міської голови, </w:t>
      </w:r>
      <w:bookmarkStart w:id="2" w:name="_Hlk128666512"/>
      <w:r w:rsidR="0043059C" w:rsidRPr="0070283E">
        <w:rPr>
          <w:rFonts w:ascii="Times New Roman" w:eastAsia="Times New Roman" w:hAnsi="Times New Roman"/>
          <w:sz w:val="26"/>
          <w:szCs w:val="26"/>
          <w:lang w:val="uk-UA"/>
        </w:rPr>
        <w:t>на підписання договорів, додаткових угод до договорів та індивідуальних планів надання соціальних послуг підопічним інтернатного закладу, які судом визнані недієздатними, опіку над якими здійснює Сквирський психоневрологічний інтернат</w:t>
      </w:r>
      <w:bookmarkEnd w:id="1"/>
      <w:bookmarkEnd w:id="2"/>
      <w:r w:rsidR="0043059C" w:rsidRPr="0070283E">
        <w:rPr>
          <w:rFonts w:ascii="Times New Roman" w:eastAsia="Times New Roman" w:hAnsi="Times New Roman"/>
          <w:sz w:val="26"/>
          <w:szCs w:val="26"/>
          <w:lang w:val="uk-UA"/>
        </w:rPr>
        <w:t>.</w:t>
      </w:r>
    </w:p>
    <w:p w:rsidR="0043059C" w:rsidRPr="004D4028" w:rsidRDefault="0043059C" w:rsidP="0043059C">
      <w:pPr>
        <w:jc w:val="both"/>
        <w:rPr>
          <w:rFonts w:ascii="Times New Roman" w:hAnsi="Times New Roman"/>
          <w:i/>
          <w:sz w:val="26"/>
          <w:szCs w:val="26"/>
          <w:lang w:val="uk-UA" w:eastAsia="uk-UA"/>
        </w:rPr>
      </w:pPr>
      <w:r w:rsidRPr="004D4028">
        <w:rPr>
          <w:rFonts w:ascii="Times New Roman" w:hAnsi="Times New Roman"/>
          <w:b/>
          <w:i/>
          <w:sz w:val="26"/>
          <w:szCs w:val="26"/>
          <w:lang w:val="uk-UA" w:eastAsia="uk-UA"/>
        </w:rPr>
        <w:t>ДОПОВІДАЄ</w:t>
      </w:r>
      <w:r w:rsidRPr="004D4028">
        <w:rPr>
          <w:rFonts w:ascii="Times New Roman" w:hAnsi="Times New Roman"/>
          <w:b/>
          <w:bCs/>
          <w:i/>
          <w:sz w:val="26"/>
          <w:szCs w:val="26"/>
          <w:lang w:val="uk-UA"/>
        </w:rPr>
        <w:t xml:space="preserve">: </w:t>
      </w:r>
      <w:proofErr w:type="spellStart"/>
      <w:r w:rsidRPr="004D4028">
        <w:rPr>
          <w:rFonts w:ascii="Times New Roman" w:hAnsi="Times New Roman"/>
          <w:b/>
          <w:bCs/>
          <w:i/>
          <w:sz w:val="26"/>
          <w:szCs w:val="26"/>
          <w:lang w:val="uk-UA"/>
        </w:rPr>
        <w:t>Момотюк</w:t>
      </w:r>
      <w:proofErr w:type="spellEnd"/>
      <w:r w:rsidRPr="004D4028">
        <w:rPr>
          <w:rFonts w:ascii="Times New Roman" w:hAnsi="Times New Roman"/>
          <w:b/>
          <w:bCs/>
          <w:i/>
          <w:sz w:val="26"/>
          <w:szCs w:val="26"/>
          <w:lang w:val="uk-UA"/>
        </w:rPr>
        <w:t xml:space="preserve"> Т.В. </w:t>
      </w:r>
      <w:r w:rsidRPr="004D4028">
        <w:rPr>
          <w:rFonts w:ascii="Times New Roman" w:hAnsi="Times New Roman"/>
          <w:bCs/>
          <w:i/>
          <w:sz w:val="26"/>
          <w:szCs w:val="26"/>
          <w:lang w:val="uk-UA"/>
        </w:rPr>
        <w:t>–. начальниця відділу праці, соціального захисту та соціального забезпечення</w:t>
      </w:r>
      <w:r w:rsidRPr="004D4028">
        <w:rPr>
          <w:rFonts w:ascii="Times New Roman" w:hAnsi="Times New Roman"/>
          <w:i/>
          <w:sz w:val="26"/>
          <w:szCs w:val="26"/>
          <w:lang w:val="uk-UA" w:eastAsia="uk-UA"/>
        </w:rPr>
        <w:t xml:space="preserve"> міської ради.</w:t>
      </w:r>
    </w:p>
    <w:p w:rsidR="00C24BD8" w:rsidRPr="004D4028" w:rsidRDefault="00C24BD8" w:rsidP="0043059C">
      <w:pPr>
        <w:pStyle w:val="ac"/>
        <w:shd w:val="clear" w:color="auto" w:fill="FFFFFF"/>
        <w:spacing w:before="0" w:beforeAutospacing="0" w:after="0" w:afterAutospacing="0"/>
        <w:jc w:val="both"/>
        <w:rPr>
          <w:i/>
          <w:sz w:val="26"/>
          <w:szCs w:val="26"/>
          <w:lang w:val="uk-UA" w:eastAsia="uk-UA"/>
        </w:rPr>
      </w:pPr>
    </w:p>
    <w:p w:rsidR="00C24BD8" w:rsidRPr="0070283E" w:rsidRDefault="00C410CA" w:rsidP="00C24BD8">
      <w:pPr>
        <w:shd w:val="clear" w:color="auto" w:fill="FFFFFF"/>
        <w:jc w:val="both"/>
        <w:rPr>
          <w:rFonts w:ascii="Times New Roman" w:eastAsia="Times New Roman" w:hAnsi="Times New Roman"/>
          <w:sz w:val="26"/>
          <w:szCs w:val="26"/>
          <w:lang w:val="uk-UA" w:eastAsia="ru-RU"/>
        </w:rPr>
      </w:pPr>
      <w:r>
        <w:rPr>
          <w:rFonts w:ascii="Times New Roman" w:eastAsia="Times New Roman" w:hAnsi="Times New Roman"/>
          <w:sz w:val="26"/>
          <w:szCs w:val="26"/>
          <w:lang w:val="uk-UA" w:eastAsia="ru-RU"/>
        </w:rPr>
        <w:t>13</w:t>
      </w:r>
      <w:r w:rsidR="00C24BD8" w:rsidRPr="0070283E">
        <w:rPr>
          <w:rFonts w:ascii="Times New Roman" w:eastAsia="Times New Roman" w:hAnsi="Times New Roman"/>
          <w:sz w:val="26"/>
          <w:szCs w:val="26"/>
          <w:lang w:val="uk-UA" w:eastAsia="ru-RU"/>
        </w:rPr>
        <w:t xml:space="preserve">. Про внесення змін до рішення виконавчого комітету Сквирської міської ради від 02.03.2021              № 16/08 </w:t>
      </w:r>
      <w:bookmarkStart w:id="3" w:name="_Hlk127172675"/>
      <w:r w:rsidR="00C24BD8" w:rsidRPr="0070283E">
        <w:rPr>
          <w:rFonts w:ascii="Times New Roman" w:eastAsia="Times New Roman" w:hAnsi="Times New Roman"/>
          <w:sz w:val="26"/>
          <w:szCs w:val="26"/>
          <w:lang w:val="uk-UA" w:eastAsia="ru-RU"/>
        </w:rPr>
        <w:t>«Про створення комісії та затвердження Положення про міську комісію з питань легалізації виплати заробітної плати та зайнятості населення, погашення заборгованості із заробітної плати(грошового забезпечення, пенсій, стипендій та інших соціальних виплат в Сквирській міській територіальній громаді».</w:t>
      </w:r>
    </w:p>
    <w:bookmarkEnd w:id="3"/>
    <w:p w:rsidR="00C24BD8" w:rsidRPr="004D4028" w:rsidRDefault="00C24BD8" w:rsidP="00C24BD8">
      <w:pPr>
        <w:jc w:val="both"/>
        <w:rPr>
          <w:rFonts w:ascii="Times New Roman" w:hAnsi="Times New Roman"/>
          <w:i/>
          <w:sz w:val="26"/>
          <w:szCs w:val="26"/>
          <w:lang w:val="uk-UA" w:eastAsia="uk-UA"/>
        </w:rPr>
      </w:pPr>
      <w:r w:rsidRPr="004D4028">
        <w:rPr>
          <w:rFonts w:ascii="Times New Roman" w:hAnsi="Times New Roman"/>
          <w:b/>
          <w:i/>
          <w:sz w:val="26"/>
          <w:szCs w:val="26"/>
          <w:lang w:val="uk-UA" w:eastAsia="uk-UA"/>
        </w:rPr>
        <w:t>ДОПОВІДАЄ</w:t>
      </w:r>
      <w:r w:rsidRPr="004D4028">
        <w:rPr>
          <w:rFonts w:ascii="Times New Roman" w:hAnsi="Times New Roman"/>
          <w:b/>
          <w:bCs/>
          <w:i/>
          <w:sz w:val="26"/>
          <w:szCs w:val="26"/>
          <w:lang w:val="uk-UA"/>
        </w:rPr>
        <w:t xml:space="preserve">: </w:t>
      </w:r>
      <w:proofErr w:type="spellStart"/>
      <w:r w:rsidRPr="004D4028">
        <w:rPr>
          <w:rFonts w:ascii="Times New Roman" w:hAnsi="Times New Roman"/>
          <w:b/>
          <w:bCs/>
          <w:i/>
          <w:sz w:val="26"/>
          <w:szCs w:val="26"/>
          <w:lang w:val="uk-UA"/>
        </w:rPr>
        <w:t>Момотюк</w:t>
      </w:r>
      <w:proofErr w:type="spellEnd"/>
      <w:r w:rsidRPr="004D4028">
        <w:rPr>
          <w:rFonts w:ascii="Times New Roman" w:hAnsi="Times New Roman"/>
          <w:b/>
          <w:bCs/>
          <w:i/>
          <w:sz w:val="26"/>
          <w:szCs w:val="26"/>
          <w:lang w:val="uk-UA"/>
        </w:rPr>
        <w:t xml:space="preserve"> Т.В. </w:t>
      </w:r>
      <w:r w:rsidRPr="004D4028">
        <w:rPr>
          <w:rFonts w:ascii="Times New Roman" w:hAnsi="Times New Roman"/>
          <w:bCs/>
          <w:i/>
          <w:sz w:val="26"/>
          <w:szCs w:val="26"/>
          <w:lang w:val="uk-UA"/>
        </w:rPr>
        <w:t>–. начальниця відділу праці, соціального захисту та соціального забезпечення</w:t>
      </w:r>
      <w:r w:rsidRPr="004D4028">
        <w:rPr>
          <w:rFonts w:ascii="Times New Roman" w:hAnsi="Times New Roman"/>
          <w:i/>
          <w:sz w:val="26"/>
          <w:szCs w:val="26"/>
          <w:lang w:val="uk-UA" w:eastAsia="uk-UA"/>
        </w:rPr>
        <w:t xml:space="preserve"> міської ради.</w:t>
      </w:r>
    </w:p>
    <w:p w:rsidR="00C24BD8" w:rsidRDefault="00C24BD8" w:rsidP="00C24BD8">
      <w:pPr>
        <w:ind w:left="3" w:right="-59" w:hanging="3"/>
        <w:jc w:val="both"/>
        <w:rPr>
          <w:rFonts w:ascii="Times New Roman" w:eastAsia="Times New Roman" w:hAnsi="Times New Roman"/>
          <w:sz w:val="26"/>
          <w:szCs w:val="26"/>
          <w:lang w:val="uk-UA"/>
        </w:rPr>
      </w:pPr>
    </w:p>
    <w:p w:rsidR="0043059C" w:rsidRPr="0070283E" w:rsidRDefault="00C410CA" w:rsidP="0043059C">
      <w:pPr>
        <w:pStyle w:val="ac"/>
        <w:shd w:val="clear" w:color="auto" w:fill="FFFFFF"/>
        <w:spacing w:before="0" w:beforeAutospacing="0" w:after="0" w:afterAutospacing="0"/>
        <w:jc w:val="both"/>
        <w:rPr>
          <w:sz w:val="26"/>
          <w:szCs w:val="26"/>
          <w:lang w:val="uk-UA"/>
        </w:rPr>
      </w:pPr>
      <w:r>
        <w:rPr>
          <w:sz w:val="26"/>
          <w:szCs w:val="26"/>
          <w:lang w:val="uk-UA"/>
        </w:rPr>
        <w:t>14</w:t>
      </w:r>
      <w:r w:rsidR="00C24BD8" w:rsidRPr="0070283E">
        <w:rPr>
          <w:sz w:val="26"/>
          <w:szCs w:val="26"/>
          <w:lang w:val="uk-UA"/>
        </w:rPr>
        <w:t xml:space="preserve">. </w:t>
      </w:r>
      <w:r w:rsidR="0043059C" w:rsidRPr="0070283E">
        <w:rPr>
          <w:sz w:val="26"/>
          <w:szCs w:val="26"/>
          <w:lang w:val="uk-UA"/>
        </w:rPr>
        <w:t xml:space="preserve">Про внесення змін до рішення виконавчого </w:t>
      </w:r>
      <w:proofErr w:type="spellStart"/>
      <w:r w:rsidR="0043059C" w:rsidRPr="0070283E">
        <w:rPr>
          <w:sz w:val="26"/>
          <w:szCs w:val="26"/>
          <w:lang w:val="uk-UA"/>
        </w:rPr>
        <w:t>комітетуСквирської</w:t>
      </w:r>
      <w:proofErr w:type="spellEnd"/>
      <w:r w:rsidR="0043059C" w:rsidRPr="0070283E">
        <w:rPr>
          <w:sz w:val="26"/>
          <w:szCs w:val="26"/>
          <w:lang w:val="uk-UA"/>
        </w:rPr>
        <w:t xml:space="preserve"> міської ради від </w:t>
      </w:r>
      <w:bookmarkStart w:id="4" w:name="_Hlk127962600"/>
      <w:r w:rsidR="0043059C" w:rsidRPr="0070283E">
        <w:rPr>
          <w:sz w:val="26"/>
          <w:szCs w:val="26"/>
          <w:lang w:val="uk-UA"/>
        </w:rPr>
        <w:t xml:space="preserve">13.04.2021                  № 09/11 «Про створення </w:t>
      </w:r>
      <w:bookmarkStart w:id="5" w:name="_Hlk127962986"/>
      <w:r w:rsidR="0043059C" w:rsidRPr="0070283E">
        <w:rPr>
          <w:sz w:val="26"/>
          <w:szCs w:val="26"/>
          <w:lang w:val="uk-UA"/>
        </w:rPr>
        <w:t>комісії з питань проведення безоплатного капітального ремонту власних житлових будинків і квартир осіб, що мають право на таку пільгу, а також першочерговий поточний ремонт житлових будинків і квартир осіб, які мають на це право</w:t>
      </w:r>
      <w:bookmarkEnd w:id="5"/>
      <w:r w:rsidR="0043059C" w:rsidRPr="0070283E">
        <w:rPr>
          <w:sz w:val="26"/>
          <w:szCs w:val="26"/>
          <w:lang w:val="uk-UA"/>
        </w:rPr>
        <w:t>»</w:t>
      </w:r>
      <w:bookmarkEnd w:id="4"/>
      <w:r w:rsidR="0043059C" w:rsidRPr="0070283E">
        <w:rPr>
          <w:sz w:val="26"/>
          <w:szCs w:val="26"/>
          <w:lang w:val="uk-UA"/>
        </w:rPr>
        <w:t>.</w:t>
      </w:r>
    </w:p>
    <w:p w:rsidR="0043059C" w:rsidRPr="004D4028" w:rsidRDefault="0043059C" w:rsidP="0043059C">
      <w:pPr>
        <w:jc w:val="both"/>
        <w:rPr>
          <w:rFonts w:ascii="Times New Roman" w:hAnsi="Times New Roman"/>
          <w:i/>
          <w:sz w:val="26"/>
          <w:szCs w:val="26"/>
          <w:lang w:val="uk-UA" w:eastAsia="uk-UA"/>
        </w:rPr>
      </w:pPr>
      <w:r w:rsidRPr="004D4028">
        <w:rPr>
          <w:rFonts w:ascii="Times New Roman" w:hAnsi="Times New Roman"/>
          <w:b/>
          <w:i/>
          <w:sz w:val="26"/>
          <w:szCs w:val="26"/>
          <w:lang w:val="uk-UA" w:eastAsia="uk-UA"/>
        </w:rPr>
        <w:t>ДОПОВІДАЄ</w:t>
      </w:r>
      <w:r w:rsidRPr="004D4028">
        <w:rPr>
          <w:rFonts w:ascii="Times New Roman" w:hAnsi="Times New Roman"/>
          <w:b/>
          <w:bCs/>
          <w:i/>
          <w:sz w:val="26"/>
          <w:szCs w:val="26"/>
          <w:lang w:val="uk-UA"/>
        </w:rPr>
        <w:t xml:space="preserve">: </w:t>
      </w:r>
      <w:proofErr w:type="spellStart"/>
      <w:r w:rsidRPr="004D4028">
        <w:rPr>
          <w:rFonts w:ascii="Times New Roman" w:hAnsi="Times New Roman"/>
          <w:b/>
          <w:bCs/>
          <w:i/>
          <w:sz w:val="26"/>
          <w:szCs w:val="26"/>
          <w:lang w:val="uk-UA"/>
        </w:rPr>
        <w:t>Момотюк</w:t>
      </w:r>
      <w:proofErr w:type="spellEnd"/>
      <w:r w:rsidRPr="004D4028">
        <w:rPr>
          <w:rFonts w:ascii="Times New Roman" w:hAnsi="Times New Roman"/>
          <w:b/>
          <w:bCs/>
          <w:i/>
          <w:sz w:val="26"/>
          <w:szCs w:val="26"/>
          <w:lang w:val="uk-UA"/>
        </w:rPr>
        <w:t xml:space="preserve"> Т.В. </w:t>
      </w:r>
      <w:r w:rsidRPr="004D4028">
        <w:rPr>
          <w:rFonts w:ascii="Times New Roman" w:hAnsi="Times New Roman"/>
          <w:bCs/>
          <w:i/>
          <w:sz w:val="26"/>
          <w:szCs w:val="26"/>
          <w:lang w:val="uk-UA"/>
        </w:rPr>
        <w:t>–. начальниця відділу праці, соціального захисту та соціального забезпечення</w:t>
      </w:r>
      <w:r w:rsidRPr="004D4028">
        <w:rPr>
          <w:rFonts w:ascii="Times New Roman" w:hAnsi="Times New Roman"/>
          <w:i/>
          <w:sz w:val="26"/>
          <w:szCs w:val="26"/>
          <w:lang w:val="uk-UA" w:eastAsia="uk-UA"/>
        </w:rPr>
        <w:t xml:space="preserve"> міської ради.</w:t>
      </w:r>
    </w:p>
    <w:p w:rsidR="00C24BD8" w:rsidRPr="000A080C" w:rsidRDefault="00C24BD8" w:rsidP="00C24BD8">
      <w:pPr>
        <w:jc w:val="both"/>
        <w:outlineLvl w:val="0"/>
        <w:rPr>
          <w:rFonts w:ascii="Times New Roman" w:eastAsiaTheme="minorEastAsia" w:hAnsi="Times New Roman"/>
          <w:color w:val="FF0000"/>
          <w:sz w:val="26"/>
          <w:szCs w:val="26"/>
          <w:lang w:val="uk-UA" w:eastAsia="ru-RU"/>
        </w:rPr>
      </w:pPr>
      <w:bookmarkStart w:id="6" w:name="_GoBack"/>
      <w:bookmarkEnd w:id="6"/>
    </w:p>
    <w:p w:rsidR="00C24BD8" w:rsidRDefault="00C410CA" w:rsidP="00C24BD8">
      <w:pPr>
        <w:autoSpaceDE w:val="0"/>
        <w:autoSpaceDN w:val="0"/>
        <w:adjustRightInd w:val="0"/>
        <w:jc w:val="both"/>
        <w:rPr>
          <w:rFonts w:ascii="Times New Roman" w:hAnsi="Times New Roman"/>
          <w:bCs/>
          <w:color w:val="000000"/>
          <w:sz w:val="26"/>
          <w:szCs w:val="26"/>
          <w:lang w:val="uk-UA"/>
        </w:rPr>
      </w:pPr>
      <w:r>
        <w:rPr>
          <w:rFonts w:ascii="Times New Roman" w:hAnsi="Times New Roman"/>
          <w:bCs/>
          <w:color w:val="000000"/>
          <w:sz w:val="26"/>
          <w:szCs w:val="26"/>
          <w:lang w:val="uk-UA"/>
        </w:rPr>
        <w:t>15</w:t>
      </w:r>
      <w:r w:rsidR="00C24BD8">
        <w:rPr>
          <w:rFonts w:ascii="Times New Roman" w:hAnsi="Times New Roman"/>
          <w:bCs/>
          <w:color w:val="000000"/>
          <w:sz w:val="26"/>
          <w:szCs w:val="26"/>
          <w:lang w:val="uk-UA"/>
        </w:rPr>
        <w:t xml:space="preserve">. </w:t>
      </w:r>
      <w:r w:rsidR="00C24BD8" w:rsidRPr="00F5520B">
        <w:rPr>
          <w:rFonts w:ascii="Times New Roman" w:hAnsi="Times New Roman"/>
          <w:bCs/>
          <w:color w:val="000000"/>
          <w:sz w:val="26"/>
          <w:szCs w:val="26"/>
          <w:lang w:val="uk-UA"/>
        </w:rPr>
        <w:t>Про внесення змін до рішення виконавчого комітету Сквирської</w:t>
      </w:r>
      <w:r w:rsidR="00C24BD8">
        <w:rPr>
          <w:rFonts w:ascii="Times New Roman" w:hAnsi="Times New Roman"/>
          <w:bCs/>
          <w:color w:val="000000"/>
          <w:sz w:val="26"/>
          <w:szCs w:val="26"/>
          <w:lang w:val="uk-UA"/>
        </w:rPr>
        <w:t xml:space="preserve"> </w:t>
      </w:r>
      <w:r w:rsidR="00C24BD8" w:rsidRPr="00F5520B">
        <w:rPr>
          <w:rFonts w:ascii="Times New Roman" w:hAnsi="Times New Roman"/>
          <w:bCs/>
          <w:color w:val="000000"/>
          <w:sz w:val="26"/>
          <w:szCs w:val="26"/>
          <w:lang w:val="uk-UA"/>
        </w:rPr>
        <w:t xml:space="preserve">міської ради від 24.10.2022 </w:t>
      </w:r>
      <w:r w:rsidR="00C24BD8">
        <w:rPr>
          <w:rFonts w:ascii="Times New Roman" w:hAnsi="Times New Roman"/>
          <w:bCs/>
          <w:color w:val="000000"/>
          <w:sz w:val="26"/>
          <w:szCs w:val="26"/>
          <w:lang w:val="uk-UA"/>
        </w:rPr>
        <w:t xml:space="preserve">                </w:t>
      </w:r>
      <w:r w:rsidR="00C24BD8" w:rsidRPr="00F5520B">
        <w:rPr>
          <w:rFonts w:ascii="Times New Roman" w:hAnsi="Times New Roman"/>
          <w:bCs/>
          <w:color w:val="000000"/>
          <w:sz w:val="26"/>
          <w:szCs w:val="26"/>
          <w:lang w:val="uk-UA"/>
        </w:rPr>
        <w:t>№</w:t>
      </w:r>
      <w:r w:rsidR="00C24BD8">
        <w:rPr>
          <w:rFonts w:ascii="Times New Roman" w:hAnsi="Times New Roman"/>
          <w:bCs/>
          <w:color w:val="000000"/>
          <w:sz w:val="26"/>
          <w:szCs w:val="26"/>
          <w:lang w:val="uk-UA"/>
        </w:rPr>
        <w:t xml:space="preserve"> </w:t>
      </w:r>
      <w:r w:rsidR="00C24BD8" w:rsidRPr="00F5520B">
        <w:rPr>
          <w:rFonts w:ascii="Times New Roman" w:hAnsi="Times New Roman"/>
          <w:bCs/>
          <w:color w:val="000000"/>
          <w:sz w:val="26"/>
          <w:szCs w:val="26"/>
          <w:lang w:val="uk-UA"/>
        </w:rPr>
        <w:t>14/26 «</w:t>
      </w:r>
      <w:r w:rsidR="00C24BD8" w:rsidRPr="00F5520B">
        <w:rPr>
          <w:rFonts w:ascii="Times New Roman" w:hAnsi="Times New Roman"/>
          <w:sz w:val="26"/>
          <w:szCs w:val="26"/>
          <w:lang w:val="uk-UA"/>
        </w:rPr>
        <w:t xml:space="preserve">Про </w:t>
      </w:r>
      <w:bookmarkStart w:id="7" w:name="_Hlk128579960"/>
      <w:r w:rsidR="00C24BD8" w:rsidRPr="00F5520B">
        <w:rPr>
          <w:rFonts w:ascii="Times New Roman" w:hAnsi="Times New Roman"/>
          <w:sz w:val="26"/>
          <w:szCs w:val="26"/>
          <w:lang w:val="uk-UA"/>
        </w:rPr>
        <w:t>утворення робочої групи з</w:t>
      </w:r>
      <w:r w:rsidR="00C24BD8">
        <w:rPr>
          <w:rFonts w:ascii="Times New Roman" w:hAnsi="Times New Roman"/>
          <w:sz w:val="26"/>
          <w:szCs w:val="26"/>
          <w:lang w:val="uk-UA"/>
        </w:rPr>
        <w:t xml:space="preserve"> </w:t>
      </w:r>
      <w:r w:rsidR="00C24BD8" w:rsidRPr="00F5520B">
        <w:rPr>
          <w:rFonts w:ascii="Times New Roman" w:hAnsi="Times New Roman"/>
          <w:sz w:val="26"/>
          <w:szCs w:val="26"/>
          <w:lang w:val="uk-UA"/>
        </w:rPr>
        <w:t>питань внутрішньо переміщених осіб при Сквирській міській раді</w:t>
      </w:r>
      <w:bookmarkEnd w:id="7"/>
      <w:r w:rsidR="00C24BD8" w:rsidRPr="00F5520B">
        <w:rPr>
          <w:rFonts w:ascii="Times New Roman" w:hAnsi="Times New Roman"/>
          <w:bCs/>
          <w:color w:val="000000"/>
          <w:sz w:val="26"/>
          <w:szCs w:val="26"/>
          <w:lang w:val="uk-UA"/>
        </w:rPr>
        <w:t>»</w:t>
      </w:r>
      <w:r w:rsidR="00C24BD8">
        <w:rPr>
          <w:rFonts w:ascii="Times New Roman" w:hAnsi="Times New Roman"/>
          <w:bCs/>
          <w:color w:val="000000"/>
          <w:sz w:val="26"/>
          <w:szCs w:val="26"/>
          <w:lang w:val="uk-UA"/>
        </w:rPr>
        <w:t>.</w:t>
      </w:r>
    </w:p>
    <w:p w:rsidR="00C24BD8" w:rsidRPr="004D4028" w:rsidRDefault="00C24BD8" w:rsidP="00C24BD8">
      <w:pPr>
        <w:jc w:val="both"/>
        <w:rPr>
          <w:rFonts w:ascii="Times New Roman" w:hAnsi="Times New Roman"/>
          <w:i/>
          <w:sz w:val="26"/>
          <w:szCs w:val="26"/>
          <w:lang w:val="uk-UA" w:eastAsia="uk-UA"/>
        </w:rPr>
      </w:pPr>
      <w:r w:rsidRPr="004D4028">
        <w:rPr>
          <w:rFonts w:ascii="Times New Roman" w:hAnsi="Times New Roman"/>
          <w:b/>
          <w:i/>
          <w:sz w:val="26"/>
          <w:szCs w:val="26"/>
          <w:lang w:val="uk-UA" w:eastAsia="uk-UA"/>
        </w:rPr>
        <w:t>ДОПОВІДАЄ</w:t>
      </w:r>
      <w:r w:rsidRPr="004D4028">
        <w:rPr>
          <w:rFonts w:ascii="Times New Roman" w:hAnsi="Times New Roman"/>
          <w:b/>
          <w:bCs/>
          <w:i/>
          <w:sz w:val="26"/>
          <w:szCs w:val="26"/>
          <w:lang w:val="uk-UA"/>
        </w:rPr>
        <w:t xml:space="preserve">: </w:t>
      </w:r>
      <w:proofErr w:type="spellStart"/>
      <w:r w:rsidRPr="004D4028">
        <w:rPr>
          <w:rFonts w:ascii="Times New Roman" w:hAnsi="Times New Roman"/>
          <w:b/>
          <w:bCs/>
          <w:i/>
          <w:sz w:val="26"/>
          <w:szCs w:val="26"/>
          <w:lang w:val="uk-UA"/>
        </w:rPr>
        <w:t>Момотюк</w:t>
      </w:r>
      <w:proofErr w:type="spellEnd"/>
      <w:r w:rsidRPr="004D4028">
        <w:rPr>
          <w:rFonts w:ascii="Times New Roman" w:hAnsi="Times New Roman"/>
          <w:b/>
          <w:bCs/>
          <w:i/>
          <w:sz w:val="26"/>
          <w:szCs w:val="26"/>
          <w:lang w:val="uk-UA"/>
        </w:rPr>
        <w:t xml:space="preserve"> Т.В. </w:t>
      </w:r>
      <w:r w:rsidRPr="004D4028">
        <w:rPr>
          <w:rFonts w:ascii="Times New Roman" w:hAnsi="Times New Roman"/>
          <w:bCs/>
          <w:i/>
          <w:sz w:val="26"/>
          <w:szCs w:val="26"/>
          <w:lang w:val="uk-UA"/>
        </w:rPr>
        <w:t>–. начальниця відділу праці, соціального захисту та соціального забезпечення</w:t>
      </w:r>
      <w:r w:rsidRPr="004D4028">
        <w:rPr>
          <w:rFonts w:ascii="Times New Roman" w:hAnsi="Times New Roman"/>
          <w:i/>
          <w:sz w:val="26"/>
          <w:szCs w:val="26"/>
          <w:lang w:val="uk-UA" w:eastAsia="uk-UA"/>
        </w:rPr>
        <w:t xml:space="preserve"> міської ради.</w:t>
      </w:r>
    </w:p>
    <w:p w:rsidR="00C410CA" w:rsidRDefault="00C410CA" w:rsidP="006A4F96">
      <w:pPr>
        <w:suppressAutoHyphens/>
        <w:jc w:val="both"/>
        <w:rPr>
          <w:rFonts w:ascii="Times New Roman" w:hAnsi="Times New Roman"/>
          <w:sz w:val="26"/>
          <w:szCs w:val="26"/>
          <w:lang w:val="uk-UA" w:eastAsia="zh-CN"/>
        </w:rPr>
      </w:pPr>
    </w:p>
    <w:p w:rsidR="006A4F96" w:rsidRPr="00E10084" w:rsidRDefault="00C410CA" w:rsidP="006A4F96">
      <w:pPr>
        <w:suppressAutoHyphens/>
        <w:jc w:val="both"/>
        <w:rPr>
          <w:rFonts w:ascii="Times New Roman" w:hAnsi="Times New Roman"/>
          <w:sz w:val="26"/>
          <w:szCs w:val="26"/>
          <w:lang w:val="uk-UA" w:eastAsia="zh-CN"/>
        </w:rPr>
      </w:pPr>
      <w:r>
        <w:rPr>
          <w:rFonts w:ascii="Times New Roman" w:hAnsi="Times New Roman"/>
          <w:sz w:val="26"/>
          <w:szCs w:val="26"/>
          <w:lang w:val="uk-UA" w:eastAsia="zh-CN"/>
        </w:rPr>
        <w:t>16</w:t>
      </w:r>
      <w:r w:rsidR="008052D3">
        <w:rPr>
          <w:rFonts w:ascii="Times New Roman" w:hAnsi="Times New Roman"/>
          <w:sz w:val="26"/>
          <w:szCs w:val="26"/>
          <w:lang w:val="uk-UA" w:eastAsia="zh-CN"/>
        </w:rPr>
        <w:t xml:space="preserve">. </w:t>
      </w:r>
      <w:r w:rsidR="006A4F96" w:rsidRPr="00E10084">
        <w:rPr>
          <w:rFonts w:ascii="Times New Roman" w:hAnsi="Times New Roman"/>
          <w:sz w:val="26"/>
          <w:szCs w:val="26"/>
          <w:lang w:val="uk-UA" w:eastAsia="zh-CN"/>
        </w:rPr>
        <w:t xml:space="preserve">Про затвердження кошторисної </w:t>
      </w:r>
      <w:r w:rsidR="00A267D6" w:rsidRPr="00E10084">
        <w:rPr>
          <w:rFonts w:ascii="Times New Roman" w:hAnsi="Times New Roman"/>
          <w:sz w:val="26"/>
          <w:szCs w:val="26"/>
          <w:lang w:val="uk-UA" w:eastAsia="zh-CN"/>
        </w:rPr>
        <w:t xml:space="preserve">частини </w:t>
      </w:r>
      <w:proofErr w:type="spellStart"/>
      <w:r w:rsidR="00A267D6" w:rsidRPr="00E10084">
        <w:rPr>
          <w:rFonts w:ascii="Times New Roman" w:hAnsi="Times New Roman"/>
          <w:sz w:val="26"/>
          <w:szCs w:val="26"/>
          <w:lang w:val="uk-UA" w:eastAsia="zh-CN"/>
        </w:rPr>
        <w:t>проєктної</w:t>
      </w:r>
      <w:proofErr w:type="spellEnd"/>
      <w:r w:rsidR="00A267D6" w:rsidRPr="00E10084">
        <w:rPr>
          <w:rFonts w:ascii="Times New Roman" w:hAnsi="Times New Roman"/>
          <w:sz w:val="26"/>
          <w:szCs w:val="26"/>
          <w:lang w:val="uk-UA" w:eastAsia="zh-CN"/>
        </w:rPr>
        <w:t xml:space="preserve"> документації </w:t>
      </w:r>
      <w:r w:rsidR="006A4F96" w:rsidRPr="00E10084">
        <w:rPr>
          <w:rFonts w:ascii="Times New Roman" w:hAnsi="Times New Roman"/>
          <w:sz w:val="26"/>
          <w:szCs w:val="26"/>
          <w:lang w:val="uk-UA"/>
        </w:rPr>
        <w:t xml:space="preserve">за робочим </w:t>
      </w:r>
      <w:proofErr w:type="spellStart"/>
      <w:r w:rsidR="006A4F96" w:rsidRPr="00E10084">
        <w:rPr>
          <w:rFonts w:ascii="Times New Roman" w:hAnsi="Times New Roman"/>
          <w:sz w:val="26"/>
          <w:szCs w:val="26"/>
          <w:lang w:val="uk-UA"/>
        </w:rPr>
        <w:t>проєктом</w:t>
      </w:r>
      <w:proofErr w:type="spellEnd"/>
      <w:r w:rsidR="006A4F96" w:rsidRPr="00E10084">
        <w:rPr>
          <w:rFonts w:ascii="Times New Roman" w:hAnsi="Times New Roman"/>
          <w:sz w:val="26"/>
          <w:szCs w:val="26"/>
          <w:lang w:val="uk-UA"/>
        </w:rPr>
        <w:t xml:space="preserve">: «Капітальний ремонт приміщень Сквирського академічного ліцею інформаційних технологій «Перспектива» Сквирської міської ради Київської області по вул. Соборна, 32 м. Сквира Київської області (система пожежної сигналізації, система керування </w:t>
      </w:r>
      <w:proofErr w:type="spellStart"/>
      <w:r w:rsidR="006A4F96" w:rsidRPr="00E10084">
        <w:rPr>
          <w:rFonts w:ascii="Times New Roman" w:hAnsi="Times New Roman"/>
          <w:sz w:val="26"/>
          <w:szCs w:val="26"/>
          <w:lang w:val="uk-UA"/>
        </w:rPr>
        <w:t>евакуюванням</w:t>
      </w:r>
      <w:proofErr w:type="spellEnd"/>
      <w:r w:rsidR="006A4F96" w:rsidRPr="00E10084">
        <w:rPr>
          <w:rFonts w:ascii="Times New Roman" w:hAnsi="Times New Roman"/>
          <w:sz w:val="26"/>
          <w:szCs w:val="26"/>
          <w:lang w:val="uk-UA"/>
        </w:rPr>
        <w:t xml:space="preserve"> (в частині оповіщення про пожежу і </w:t>
      </w:r>
      <w:proofErr w:type="spellStart"/>
      <w:r w:rsidR="006A4F96" w:rsidRPr="00E10084">
        <w:rPr>
          <w:rFonts w:ascii="Times New Roman" w:hAnsi="Times New Roman"/>
          <w:sz w:val="26"/>
          <w:szCs w:val="26"/>
          <w:lang w:val="uk-UA"/>
        </w:rPr>
        <w:t>показчиків</w:t>
      </w:r>
      <w:proofErr w:type="spellEnd"/>
      <w:r w:rsidR="006A4F96" w:rsidRPr="00E10084">
        <w:rPr>
          <w:rFonts w:ascii="Times New Roman" w:hAnsi="Times New Roman"/>
          <w:sz w:val="26"/>
          <w:szCs w:val="26"/>
          <w:lang w:val="uk-UA"/>
        </w:rPr>
        <w:t xml:space="preserve"> напрямку </w:t>
      </w:r>
      <w:proofErr w:type="spellStart"/>
      <w:r w:rsidR="006A4F96" w:rsidRPr="00E10084">
        <w:rPr>
          <w:rFonts w:ascii="Times New Roman" w:hAnsi="Times New Roman"/>
          <w:sz w:val="26"/>
          <w:szCs w:val="26"/>
          <w:lang w:val="uk-UA"/>
        </w:rPr>
        <w:t>евакуювання</w:t>
      </w:r>
      <w:proofErr w:type="spellEnd"/>
      <w:r w:rsidR="006A4F96" w:rsidRPr="00E10084">
        <w:rPr>
          <w:rFonts w:ascii="Times New Roman" w:hAnsi="Times New Roman"/>
          <w:sz w:val="26"/>
          <w:szCs w:val="26"/>
          <w:lang w:val="uk-UA"/>
        </w:rPr>
        <w:t>), система передавання тривожних сповіщень)»</w:t>
      </w:r>
      <w:r w:rsidR="00A267D6" w:rsidRPr="00E10084">
        <w:rPr>
          <w:rFonts w:ascii="Times New Roman" w:hAnsi="Times New Roman"/>
          <w:sz w:val="26"/>
          <w:szCs w:val="26"/>
          <w:lang w:val="uk-UA"/>
        </w:rPr>
        <w:t>.</w:t>
      </w:r>
    </w:p>
    <w:p w:rsidR="006A4F96" w:rsidRPr="00D53720" w:rsidRDefault="006A4F96" w:rsidP="006A4F96">
      <w:pPr>
        <w:ind w:right="83"/>
        <w:jc w:val="both"/>
        <w:rPr>
          <w:rFonts w:ascii="Times New Roman" w:hAnsi="Times New Roman"/>
          <w:i/>
          <w:sz w:val="26"/>
          <w:szCs w:val="26"/>
          <w:lang w:val="uk-UA"/>
        </w:rPr>
      </w:pPr>
      <w:r w:rsidRPr="00D27C2D">
        <w:rPr>
          <w:rFonts w:ascii="Times New Roman" w:hAnsi="Times New Roman"/>
          <w:b/>
          <w:i/>
          <w:sz w:val="26"/>
          <w:szCs w:val="26"/>
          <w:lang w:val="uk-UA"/>
        </w:rPr>
        <w:t>ДОПОВІДАЄ:</w:t>
      </w:r>
      <w:r>
        <w:rPr>
          <w:rFonts w:ascii="Times New Roman" w:hAnsi="Times New Roman"/>
          <w:b/>
          <w:i/>
          <w:sz w:val="26"/>
          <w:szCs w:val="26"/>
          <w:lang w:val="uk-UA"/>
        </w:rPr>
        <w:t xml:space="preserve"> Тернова М.В. </w:t>
      </w:r>
      <w:r w:rsidRPr="00D53720">
        <w:rPr>
          <w:rFonts w:ascii="Times New Roman" w:hAnsi="Times New Roman"/>
          <w:i/>
          <w:sz w:val="26"/>
          <w:szCs w:val="26"/>
          <w:lang w:val="uk-UA"/>
        </w:rPr>
        <w:t>начальни</w:t>
      </w:r>
      <w:r>
        <w:rPr>
          <w:rFonts w:ascii="Times New Roman" w:hAnsi="Times New Roman"/>
          <w:i/>
          <w:sz w:val="26"/>
          <w:szCs w:val="26"/>
          <w:lang w:val="uk-UA"/>
        </w:rPr>
        <w:t xml:space="preserve">ця </w:t>
      </w:r>
      <w:r w:rsidRPr="00D53720">
        <w:rPr>
          <w:rFonts w:ascii="Times New Roman" w:hAnsi="Times New Roman"/>
          <w:i/>
          <w:sz w:val="26"/>
          <w:szCs w:val="26"/>
          <w:lang w:val="uk-UA"/>
        </w:rPr>
        <w:t>відділу капітального будівництва,</w:t>
      </w:r>
      <w:r>
        <w:rPr>
          <w:rFonts w:ascii="Times New Roman" w:hAnsi="Times New Roman"/>
          <w:i/>
          <w:sz w:val="26"/>
          <w:szCs w:val="26"/>
          <w:lang w:val="uk-UA"/>
        </w:rPr>
        <w:t xml:space="preserve"> </w:t>
      </w:r>
      <w:r w:rsidRPr="00D53720">
        <w:rPr>
          <w:rFonts w:ascii="Times New Roman" w:hAnsi="Times New Roman"/>
          <w:i/>
          <w:sz w:val="26"/>
          <w:szCs w:val="26"/>
          <w:lang w:val="uk-UA"/>
        </w:rPr>
        <w:t>комунальної власності та житлово-комунального</w:t>
      </w:r>
      <w:r>
        <w:rPr>
          <w:rFonts w:ascii="Times New Roman" w:hAnsi="Times New Roman"/>
          <w:i/>
          <w:sz w:val="26"/>
          <w:szCs w:val="26"/>
          <w:lang w:val="uk-UA"/>
        </w:rPr>
        <w:t xml:space="preserve"> </w:t>
      </w:r>
      <w:r w:rsidRPr="00D53720">
        <w:rPr>
          <w:rFonts w:ascii="Times New Roman" w:hAnsi="Times New Roman"/>
          <w:i/>
          <w:sz w:val="26"/>
          <w:szCs w:val="26"/>
          <w:lang w:val="uk-UA"/>
        </w:rPr>
        <w:t>господарства міської ради</w:t>
      </w:r>
      <w:r>
        <w:rPr>
          <w:rFonts w:ascii="Times New Roman" w:hAnsi="Times New Roman"/>
          <w:i/>
          <w:sz w:val="26"/>
          <w:szCs w:val="26"/>
          <w:lang w:val="uk-UA"/>
        </w:rPr>
        <w:t>.</w:t>
      </w:r>
    </w:p>
    <w:p w:rsidR="00196896" w:rsidRDefault="00196896" w:rsidP="007848BC">
      <w:pPr>
        <w:keepNext/>
        <w:jc w:val="both"/>
        <w:rPr>
          <w:rFonts w:ascii="Times New Roman" w:eastAsia="Times New Roman" w:hAnsi="Times New Roman"/>
          <w:color w:val="000000"/>
          <w:sz w:val="26"/>
          <w:szCs w:val="26"/>
          <w:lang w:val="uk-UA"/>
        </w:rPr>
      </w:pPr>
    </w:p>
    <w:p w:rsidR="004148F0" w:rsidRPr="00E10084" w:rsidRDefault="008052D3" w:rsidP="004148F0">
      <w:pPr>
        <w:suppressAutoHyphens/>
        <w:jc w:val="both"/>
        <w:rPr>
          <w:rFonts w:ascii="Times New Roman" w:hAnsi="Times New Roman"/>
          <w:sz w:val="26"/>
          <w:szCs w:val="26"/>
          <w:lang w:val="uk-UA" w:eastAsia="zh-CN"/>
        </w:rPr>
      </w:pPr>
      <w:r>
        <w:rPr>
          <w:rFonts w:ascii="Times New Roman" w:hAnsi="Times New Roman"/>
          <w:sz w:val="26"/>
          <w:szCs w:val="26"/>
          <w:lang w:val="uk-UA" w:eastAsia="zh-CN"/>
        </w:rPr>
        <w:t>1</w:t>
      </w:r>
      <w:r w:rsidR="00C410CA">
        <w:rPr>
          <w:rFonts w:ascii="Times New Roman" w:hAnsi="Times New Roman"/>
          <w:sz w:val="26"/>
          <w:szCs w:val="26"/>
          <w:lang w:val="uk-UA" w:eastAsia="zh-CN"/>
        </w:rPr>
        <w:t>7</w:t>
      </w:r>
      <w:r>
        <w:rPr>
          <w:rFonts w:ascii="Times New Roman" w:hAnsi="Times New Roman"/>
          <w:sz w:val="26"/>
          <w:szCs w:val="26"/>
          <w:lang w:val="uk-UA" w:eastAsia="zh-CN"/>
        </w:rPr>
        <w:t xml:space="preserve">. </w:t>
      </w:r>
      <w:r w:rsidR="004148F0" w:rsidRPr="00E10084">
        <w:rPr>
          <w:rFonts w:ascii="Times New Roman" w:hAnsi="Times New Roman"/>
          <w:sz w:val="26"/>
          <w:szCs w:val="26"/>
          <w:lang w:val="uk-UA" w:eastAsia="zh-CN"/>
        </w:rPr>
        <w:t>Про затвердження кошторисної</w:t>
      </w:r>
      <w:r w:rsidR="00A267D6" w:rsidRPr="00E10084">
        <w:rPr>
          <w:rFonts w:ascii="Times New Roman" w:hAnsi="Times New Roman"/>
          <w:sz w:val="26"/>
          <w:szCs w:val="26"/>
          <w:lang w:val="uk-UA" w:eastAsia="zh-CN"/>
        </w:rPr>
        <w:t xml:space="preserve"> частини </w:t>
      </w:r>
      <w:proofErr w:type="spellStart"/>
      <w:r w:rsidR="00A267D6" w:rsidRPr="00E10084">
        <w:rPr>
          <w:rFonts w:ascii="Times New Roman" w:hAnsi="Times New Roman"/>
          <w:sz w:val="26"/>
          <w:szCs w:val="26"/>
          <w:lang w:val="uk-UA" w:eastAsia="zh-CN"/>
        </w:rPr>
        <w:t>проєктної</w:t>
      </w:r>
      <w:proofErr w:type="spellEnd"/>
      <w:r w:rsidR="00A267D6" w:rsidRPr="00E10084">
        <w:rPr>
          <w:rFonts w:ascii="Times New Roman" w:hAnsi="Times New Roman"/>
          <w:sz w:val="26"/>
          <w:szCs w:val="26"/>
          <w:lang w:val="uk-UA" w:eastAsia="zh-CN"/>
        </w:rPr>
        <w:t xml:space="preserve"> документації</w:t>
      </w:r>
      <w:r w:rsidR="004148F0" w:rsidRPr="00E10084">
        <w:rPr>
          <w:rFonts w:ascii="Times New Roman" w:hAnsi="Times New Roman"/>
          <w:sz w:val="26"/>
          <w:szCs w:val="26"/>
          <w:lang w:val="uk-UA" w:eastAsia="zh-CN"/>
        </w:rPr>
        <w:t xml:space="preserve"> </w:t>
      </w:r>
      <w:r w:rsidR="004148F0" w:rsidRPr="00E10084">
        <w:rPr>
          <w:rFonts w:ascii="Times New Roman" w:hAnsi="Times New Roman"/>
          <w:sz w:val="26"/>
          <w:szCs w:val="26"/>
          <w:lang w:val="uk-UA"/>
        </w:rPr>
        <w:t xml:space="preserve">за робочим </w:t>
      </w:r>
      <w:proofErr w:type="spellStart"/>
      <w:r w:rsidR="004148F0" w:rsidRPr="00E10084">
        <w:rPr>
          <w:rFonts w:ascii="Times New Roman" w:hAnsi="Times New Roman"/>
          <w:sz w:val="26"/>
          <w:szCs w:val="26"/>
          <w:lang w:val="uk-UA"/>
        </w:rPr>
        <w:t>проєктом</w:t>
      </w:r>
      <w:proofErr w:type="spellEnd"/>
      <w:r w:rsidR="004148F0" w:rsidRPr="00E10084">
        <w:rPr>
          <w:rFonts w:ascii="Times New Roman" w:hAnsi="Times New Roman"/>
          <w:sz w:val="26"/>
          <w:szCs w:val="26"/>
          <w:lang w:val="uk-UA"/>
        </w:rPr>
        <w:t xml:space="preserve">: «Капітальний ремонт дорожнього покриття по вулиці Революційна в с. </w:t>
      </w:r>
      <w:proofErr w:type="spellStart"/>
      <w:r w:rsidR="004148F0" w:rsidRPr="00E10084">
        <w:rPr>
          <w:rFonts w:ascii="Times New Roman" w:hAnsi="Times New Roman"/>
          <w:sz w:val="26"/>
          <w:szCs w:val="26"/>
          <w:lang w:val="uk-UA"/>
        </w:rPr>
        <w:t>Кривошиїнці</w:t>
      </w:r>
      <w:proofErr w:type="spellEnd"/>
      <w:r w:rsidR="004148F0" w:rsidRPr="00E10084">
        <w:rPr>
          <w:rFonts w:ascii="Times New Roman" w:hAnsi="Times New Roman"/>
          <w:sz w:val="26"/>
          <w:szCs w:val="26"/>
          <w:lang w:val="uk-UA"/>
        </w:rPr>
        <w:t xml:space="preserve"> Білоцерківського району Київської області»</w:t>
      </w:r>
      <w:r w:rsidR="00A267D6" w:rsidRPr="00E10084">
        <w:rPr>
          <w:rFonts w:ascii="Times New Roman" w:hAnsi="Times New Roman"/>
          <w:sz w:val="26"/>
          <w:szCs w:val="26"/>
          <w:lang w:val="uk-UA"/>
        </w:rPr>
        <w:t>.</w:t>
      </w:r>
    </w:p>
    <w:p w:rsidR="00AA6CC0" w:rsidRPr="00D53720" w:rsidRDefault="00AA6CC0" w:rsidP="00AA6CC0">
      <w:pPr>
        <w:ind w:right="83"/>
        <w:jc w:val="both"/>
        <w:rPr>
          <w:rFonts w:ascii="Times New Roman" w:hAnsi="Times New Roman"/>
          <w:i/>
          <w:sz w:val="26"/>
          <w:szCs w:val="26"/>
          <w:lang w:val="uk-UA"/>
        </w:rPr>
      </w:pPr>
      <w:r w:rsidRPr="00D27C2D">
        <w:rPr>
          <w:rFonts w:ascii="Times New Roman" w:hAnsi="Times New Roman"/>
          <w:b/>
          <w:i/>
          <w:sz w:val="26"/>
          <w:szCs w:val="26"/>
          <w:lang w:val="uk-UA"/>
        </w:rPr>
        <w:t>ДОПОВІДАЄ:</w:t>
      </w:r>
      <w:r>
        <w:rPr>
          <w:rFonts w:ascii="Times New Roman" w:hAnsi="Times New Roman"/>
          <w:b/>
          <w:i/>
          <w:sz w:val="26"/>
          <w:szCs w:val="26"/>
          <w:lang w:val="uk-UA"/>
        </w:rPr>
        <w:t xml:space="preserve"> Тернова М.В. - </w:t>
      </w:r>
      <w:r w:rsidRPr="00D53720">
        <w:rPr>
          <w:rFonts w:ascii="Times New Roman" w:hAnsi="Times New Roman"/>
          <w:i/>
          <w:sz w:val="26"/>
          <w:szCs w:val="26"/>
          <w:lang w:val="uk-UA"/>
        </w:rPr>
        <w:t xml:space="preserve"> начальни</w:t>
      </w:r>
      <w:r>
        <w:rPr>
          <w:rFonts w:ascii="Times New Roman" w:hAnsi="Times New Roman"/>
          <w:i/>
          <w:sz w:val="26"/>
          <w:szCs w:val="26"/>
          <w:lang w:val="uk-UA"/>
        </w:rPr>
        <w:t>ця</w:t>
      </w:r>
      <w:r w:rsidRPr="00D53720">
        <w:rPr>
          <w:rFonts w:ascii="Times New Roman" w:hAnsi="Times New Roman"/>
          <w:i/>
          <w:sz w:val="26"/>
          <w:szCs w:val="26"/>
          <w:lang w:val="uk-UA"/>
        </w:rPr>
        <w:t xml:space="preserve"> відділу капітального будівництва,</w:t>
      </w:r>
      <w:r>
        <w:rPr>
          <w:rFonts w:ascii="Times New Roman" w:hAnsi="Times New Roman"/>
          <w:i/>
          <w:sz w:val="26"/>
          <w:szCs w:val="26"/>
          <w:lang w:val="uk-UA"/>
        </w:rPr>
        <w:t xml:space="preserve"> </w:t>
      </w:r>
      <w:r w:rsidRPr="00D53720">
        <w:rPr>
          <w:rFonts w:ascii="Times New Roman" w:hAnsi="Times New Roman"/>
          <w:i/>
          <w:sz w:val="26"/>
          <w:szCs w:val="26"/>
          <w:lang w:val="uk-UA"/>
        </w:rPr>
        <w:t>комунальної власності та житлово-комунального</w:t>
      </w:r>
      <w:r>
        <w:rPr>
          <w:rFonts w:ascii="Times New Roman" w:hAnsi="Times New Roman"/>
          <w:i/>
          <w:sz w:val="26"/>
          <w:szCs w:val="26"/>
          <w:lang w:val="uk-UA"/>
        </w:rPr>
        <w:t xml:space="preserve"> </w:t>
      </w:r>
      <w:r w:rsidRPr="00D53720">
        <w:rPr>
          <w:rFonts w:ascii="Times New Roman" w:hAnsi="Times New Roman"/>
          <w:i/>
          <w:sz w:val="26"/>
          <w:szCs w:val="26"/>
          <w:lang w:val="uk-UA"/>
        </w:rPr>
        <w:t>господарства міської ради</w:t>
      </w:r>
      <w:r>
        <w:rPr>
          <w:rFonts w:ascii="Times New Roman" w:hAnsi="Times New Roman"/>
          <w:i/>
          <w:sz w:val="26"/>
          <w:szCs w:val="26"/>
          <w:lang w:val="uk-UA"/>
        </w:rPr>
        <w:t>.</w:t>
      </w:r>
    </w:p>
    <w:p w:rsidR="00196896" w:rsidRDefault="00196896" w:rsidP="007848BC">
      <w:pPr>
        <w:keepNext/>
        <w:jc w:val="both"/>
        <w:rPr>
          <w:rFonts w:ascii="Times New Roman" w:eastAsia="Times New Roman" w:hAnsi="Times New Roman"/>
          <w:color w:val="000000"/>
          <w:sz w:val="26"/>
          <w:szCs w:val="26"/>
          <w:lang w:val="uk-UA"/>
        </w:rPr>
      </w:pPr>
    </w:p>
    <w:p w:rsidR="00BC52B6" w:rsidRDefault="00BC52B6" w:rsidP="004148F0">
      <w:pPr>
        <w:suppressAutoHyphens/>
        <w:jc w:val="both"/>
        <w:rPr>
          <w:rFonts w:ascii="Times New Roman" w:hAnsi="Times New Roman"/>
          <w:sz w:val="26"/>
          <w:szCs w:val="26"/>
          <w:lang w:val="uk-UA" w:eastAsia="zh-CN"/>
        </w:rPr>
      </w:pPr>
    </w:p>
    <w:p w:rsidR="00BC52B6" w:rsidRDefault="00BC52B6" w:rsidP="004148F0">
      <w:pPr>
        <w:suppressAutoHyphens/>
        <w:jc w:val="both"/>
        <w:rPr>
          <w:rFonts w:ascii="Times New Roman" w:hAnsi="Times New Roman"/>
          <w:sz w:val="26"/>
          <w:szCs w:val="26"/>
          <w:lang w:val="uk-UA" w:eastAsia="zh-CN"/>
        </w:rPr>
      </w:pPr>
    </w:p>
    <w:p w:rsidR="00BC52B6" w:rsidRDefault="00BC52B6" w:rsidP="004148F0">
      <w:pPr>
        <w:suppressAutoHyphens/>
        <w:jc w:val="both"/>
        <w:rPr>
          <w:rFonts w:ascii="Times New Roman" w:hAnsi="Times New Roman"/>
          <w:sz w:val="26"/>
          <w:szCs w:val="26"/>
          <w:lang w:val="uk-UA" w:eastAsia="zh-CN"/>
        </w:rPr>
      </w:pPr>
    </w:p>
    <w:p w:rsidR="00722A02" w:rsidRDefault="00722A02" w:rsidP="004148F0">
      <w:pPr>
        <w:suppressAutoHyphens/>
        <w:jc w:val="both"/>
        <w:rPr>
          <w:rFonts w:ascii="Times New Roman" w:hAnsi="Times New Roman"/>
          <w:sz w:val="26"/>
          <w:szCs w:val="26"/>
          <w:lang w:val="uk-UA" w:eastAsia="zh-CN"/>
        </w:rPr>
      </w:pPr>
    </w:p>
    <w:p w:rsidR="004148F0" w:rsidRPr="00E10084" w:rsidRDefault="008052D3" w:rsidP="004148F0">
      <w:pPr>
        <w:suppressAutoHyphens/>
        <w:jc w:val="both"/>
        <w:rPr>
          <w:rFonts w:ascii="Times New Roman" w:hAnsi="Times New Roman"/>
          <w:sz w:val="26"/>
          <w:szCs w:val="26"/>
          <w:lang w:val="uk-UA" w:eastAsia="zh-CN"/>
        </w:rPr>
      </w:pPr>
      <w:r>
        <w:rPr>
          <w:rFonts w:ascii="Times New Roman" w:hAnsi="Times New Roman"/>
          <w:sz w:val="26"/>
          <w:szCs w:val="26"/>
          <w:lang w:val="uk-UA" w:eastAsia="zh-CN"/>
        </w:rPr>
        <w:t>1</w:t>
      </w:r>
      <w:r w:rsidR="00C410CA">
        <w:rPr>
          <w:rFonts w:ascii="Times New Roman" w:hAnsi="Times New Roman"/>
          <w:sz w:val="26"/>
          <w:szCs w:val="26"/>
          <w:lang w:val="uk-UA" w:eastAsia="zh-CN"/>
        </w:rPr>
        <w:t>8</w:t>
      </w:r>
      <w:r>
        <w:rPr>
          <w:rFonts w:ascii="Times New Roman" w:hAnsi="Times New Roman"/>
          <w:sz w:val="26"/>
          <w:szCs w:val="26"/>
          <w:lang w:val="uk-UA" w:eastAsia="zh-CN"/>
        </w:rPr>
        <w:t xml:space="preserve">. </w:t>
      </w:r>
      <w:r w:rsidR="004148F0" w:rsidRPr="00E10084">
        <w:rPr>
          <w:rFonts w:ascii="Times New Roman" w:hAnsi="Times New Roman"/>
          <w:sz w:val="26"/>
          <w:szCs w:val="26"/>
          <w:lang w:val="uk-UA" w:eastAsia="zh-CN"/>
        </w:rPr>
        <w:t xml:space="preserve">Про затвердження кошторисної частини проектної документації  </w:t>
      </w:r>
      <w:r w:rsidR="004148F0" w:rsidRPr="00E10084">
        <w:rPr>
          <w:rFonts w:ascii="Times New Roman" w:hAnsi="Times New Roman"/>
          <w:sz w:val="26"/>
          <w:szCs w:val="26"/>
          <w:lang w:val="uk-UA"/>
        </w:rPr>
        <w:t xml:space="preserve">за робочим проектом: «Капітальний ремонт харчоблоку </w:t>
      </w:r>
      <w:proofErr w:type="spellStart"/>
      <w:r w:rsidR="004148F0" w:rsidRPr="00E10084">
        <w:rPr>
          <w:rFonts w:ascii="Times New Roman" w:hAnsi="Times New Roman"/>
          <w:sz w:val="26"/>
          <w:szCs w:val="26"/>
          <w:lang w:val="uk-UA"/>
        </w:rPr>
        <w:t>Шамраївського</w:t>
      </w:r>
      <w:proofErr w:type="spellEnd"/>
      <w:r w:rsidR="004148F0" w:rsidRPr="00E10084">
        <w:rPr>
          <w:rFonts w:ascii="Times New Roman" w:hAnsi="Times New Roman"/>
          <w:sz w:val="26"/>
          <w:szCs w:val="26"/>
          <w:lang w:val="uk-UA"/>
        </w:rPr>
        <w:t xml:space="preserve"> навчально-виховному комплексу «Заклад загальної середньої освіти I-III ступенів – заклад дошкільної освіти» Сквирської міської ради Київської області за </w:t>
      </w:r>
      <w:proofErr w:type="spellStart"/>
      <w:r w:rsidR="004148F0" w:rsidRPr="00E10084">
        <w:rPr>
          <w:rFonts w:ascii="Times New Roman" w:hAnsi="Times New Roman"/>
          <w:sz w:val="26"/>
          <w:szCs w:val="26"/>
          <w:lang w:val="uk-UA"/>
        </w:rPr>
        <w:t>адресою</w:t>
      </w:r>
      <w:proofErr w:type="spellEnd"/>
      <w:r w:rsidR="004148F0" w:rsidRPr="00E10084">
        <w:rPr>
          <w:rFonts w:ascii="Times New Roman" w:hAnsi="Times New Roman"/>
          <w:sz w:val="26"/>
          <w:szCs w:val="26"/>
          <w:lang w:val="uk-UA"/>
        </w:rPr>
        <w:t xml:space="preserve">: Київська область, село </w:t>
      </w:r>
      <w:proofErr w:type="spellStart"/>
      <w:r w:rsidR="004148F0" w:rsidRPr="00E10084">
        <w:rPr>
          <w:rFonts w:ascii="Times New Roman" w:hAnsi="Times New Roman"/>
          <w:sz w:val="26"/>
          <w:szCs w:val="26"/>
          <w:lang w:val="uk-UA"/>
        </w:rPr>
        <w:t>Шамраївка</w:t>
      </w:r>
      <w:proofErr w:type="spellEnd"/>
      <w:r w:rsidR="004148F0" w:rsidRPr="00E10084">
        <w:rPr>
          <w:rFonts w:ascii="Times New Roman" w:hAnsi="Times New Roman"/>
          <w:sz w:val="26"/>
          <w:szCs w:val="26"/>
          <w:lang w:val="uk-UA"/>
        </w:rPr>
        <w:t>, вулиця Шкільна, 3»</w:t>
      </w:r>
      <w:r w:rsidR="00A267D6" w:rsidRPr="00E10084">
        <w:rPr>
          <w:rFonts w:ascii="Times New Roman" w:hAnsi="Times New Roman"/>
          <w:sz w:val="26"/>
          <w:szCs w:val="26"/>
          <w:lang w:val="uk-UA"/>
        </w:rPr>
        <w:t>.</w:t>
      </w:r>
    </w:p>
    <w:p w:rsidR="00AA6CC0" w:rsidRPr="00D53720" w:rsidRDefault="00AA6CC0" w:rsidP="00AA6CC0">
      <w:pPr>
        <w:ind w:right="83"/>
        <w:jc w:val="both"/>
        <w:rPr>
          <w:rFonts w:ascii="Times New Roman" w:hAnsi="Times New Roman"/>
          <w:i/>
          <w:sz w:val="26"/>
          <w:szCs w:val="26"/>
          <w:lang w:val="uk-UA"/>
        </w:rPr>
      </w:pPr>
      <w:r w:rsidRPr="00D27C2D">
        <w:rPr>
          <w:rFonts w:ascii="Times New Roman" w:hAnsi="Times New Roman"/>
          <w:b/>
          <w:i/>
          <w:sz w:val="26"/>
          <w:szCs w:val="26"/>
          <w:lang w:val="uk-UA"/>
        </w:rPr>
        <w:t>ДОПОВІДАЄ:</w:t>
      </w:r>
      <w:r>
        <w:rPr>
          <w:rFonts w:ascii="Times New Roman" w:hAnsi="Times New Roman"/>
          <w:b/>
          <w:i/>
          <w:sz w:val="26"/>
          <w:szCs w:val="26"/>
          <w:lang w:val="uk-UA"/>
        </w:rPr>
        <w:t xml:space="preserve"> Тернова М.В. - </w:t>
      </w:r>
      <w:r w:rsidRPr="00D53720">
        <w:rPr>
          <w:rFonts w:ascii="Times New Roman" w:hAnsi="Times New Roman"/>
          <w:i/>
          <w:sz w:val="26"/>
          <w:szCs w:val="26"/>
          <w:lang w:val="uk-UA"/>
        </w:rPr>
        <w:t xml:space="preserve"> начальни</w:t>
      </w:r>
      <w:r>
        <w:rPr>
          <w:rFonts w:ascii="Times New Roman" w:hAnsi="Times New Roman"/>
          <w:i/>
          <w:sz w:val="26"/>
          <w:szCs w:val="26"/>
          <w:lang w:val="uk-UA"/>
        </w:rPr>
        <w:t>ця</w:t>
      </w:r>
      <w:r w:rsidRPr="00D53720">
        <w:rPr>
          <w:rFonts w:ascii="Times New Roman" w:hAnsi="Times New Roman"/>
          <w:i/>
          <w:sz w:val="26"/>
          <w:szCs w:val="26"/>
          <w:lang w:val="uk-UA"/>
        </w:rPr>
        <w:t xml:space="preserve"> відділу капітального будівництва,</w:t>
      </w:r>
      <w:r>
        <w:rPr>
          <w:rFonts w:ascii="Times New Roman" w:hAnsi="Times New Roman"/>
          <w:i/>
          <w:sz w:val="26"/>
          <w:szCs w:val="26"/>
          <w:lang w:val="uk-UA"/>
        </w:rPr>
        <w:t xml:space="preserve"> </w:t>
      </w:r>
      <w:r w:rsidRPr="00D53720">
        <w:rPr>
          <w:rFonts w:ascii="Times New Roman" w:hAnsi="Times New Roman"/>
          <w:i/>
          <w:sz w:val="26"/>
          <w:szCs w:val="26"/>
          <w:lang w:val="uk-UA"/>
        </w:rPr>
        <w:t>комунальної власності та житлово-комунального</w:t>
      </w:r>
      <w:r>
        <w:rPr>
          <w:rFonts w:ascii="Times New Roman" w:hAnsi="Times New Roman"/>
          <w:i/>
          <w:sz w:val="26"/>
          <w:szCs w:val="26"/>
          <w:lang w:val="uk-UA"/>
        </w:rPr>
        <w:t xml:space="preserve"> </w:t>
      </w:r>
      <w:r w:rsidRPr="00D53720">
        <w:rPr>
          <w:rFonts w:ascii="Times New Roman" w:hAnsi="Times New Roman"/>
          <w:i/>
          <w:sz w:val="26"/>
          <w:szCs w:val="26"/>
          <w:lang w:val="uk-UA"/>
        </w:rPr>
        <w:t>господарства міської ради</w:t>
      </w:r>
      <w:r>
        <w:rPr>
          <w:rFonts w:ascii="Times New Roman" w:hAnsi="Times New Roman"/>
          <w:i/>
          <w:sz w:val="26"/>
          <w:szCs w:val="26"/>
          <w:lang w:val="uk-UA"/>
        </w:rPr>
        <w:t>.</w:t>
      </w:r>
    </w:p>
    <w:p w:rsidR="00196896" w:rsidRDefault="00196896" w:rsidP="007848BC">
      <w:pPr>
        <w:keepNext/>
        <w:jc w:val="both"/>
        <w:rPr>
          <w:rFonts w:ascii="Times New Roman" w:eastAsia="Times New Roman" w:hAnsi="Times New Roman"/>
          <w:color w:val="000000"/>
          <w:sz w:val="26"/>
          <w:szCs w:val="26"/>
          <w:lang w:val="uk-UA"/>
        </w:rPr>
      </w:pPr>
    </w:p>
    <w:p w:rsidR="004148F0" w:rsidRPr="00E10084" w:rsidRDefault="008052D3" w:rsidP="004148F0">
      <w:pPr>
        <w:suppressAutoHyphens/>
        <w:jc w:val="both"/>
        <w:rPr>
          <w:rFonts w:ascii="Times New Roman" w:hAnsi="Times New Roman"/>
          <w:sz w:val="26"/>
          <w:szCs w:val="26"/>
          <w:lang w:val="uk-UA" w:eastAsia="zh-CN"/>
        </w:rPr>
      </w:pPr>
      <w:r>
        <w:rPr>
          <w:rFonts w:ascii="Times New Roman" w:hAnsi="Times New Roman"/>
          <w:sz w:val="26"/>
          <w:szCs w:val="26"/>
          <w:lang w:val="uk-UA" w:eastAsia="zh-CN"/>
        </w:rPr>
        <w:t>1</w:t>
      </w:r>
      <w:r w:rsidR="00C410CA">
        <w:rPr>
          <w:rFonts w:ascii="Times New Roman" w:hAnsi="Times New Roman"/>
          <w:sz w:val="26"/>
          <w:szCs w:val="26"/>
          <w:lang w:val="uk-UA" w:eastAsia="zh-CN"/>
        </w:rPr>
        <w:t>9</w:t>
      </w:r>
      <w:r>
        <w:rPr>
          <w:rFonts w:ascii="Times New Roman" w:hAnsi="Times New Roman"/>
          <w:sz w:val="26"/>
          <w:szCs w:val="26"/>
          <w:lang w:val="uk-UA" w:eastAsia="zh-CN"/>
        </w:rPr>
        <w:t xml:space="preserve">. </w:t>
      </w:r>
      <w:r w:rsidR="004148F0" w:rsidRPr="00E10084">
        <w:rPr>
          <w:rFonts w:ascii="Times New Roman" w:hAnsi="Times New Roman"/>
          <w:sz w:val="26"/>
          <w:szCs w:val="26"/>
          <w:lang w:val="uk-UA" w:eastAsia="zh-CN"/>
        </w:rPr>
        <w:t xml:space="preserve">Про затвердження кошторисної </w:t>
      </w:r>
      <w:r w:rsidR="00A267D6" w:rsidRPr="00E10084">
        <w:rPr>
          <w:rFonts w:ascii="Times New Roman" w:hAnsi="Times New Roman"/>
          <w:sz w:val="26"/>
          <w:szCs w:val="26"/>
          <w:lang w:val="uk-UA" w:eastAsia="zh-CN"/>
        </w:rPr>
        <w:t xml:space="preserve">частини </w:t>
      </w:r>
      <w:proofErr w:type="spellStart"/>
      <w:r w:rsidR="00A267D6" w:rsidRPr="00E10084">
        <w:rPr>
          <w:rFonts w:ascii="Times New Roman" w:hAnsi="Times New Roman"/>
          <w:sz w:val="26"/>
          <w:szCs w:val="26"/>
          <w:lang w:val="uk-UA" w:eastAsia="zh-CN"/>
        </w:rPr>
        <w:t>проєктної</w:t>
      </w:r>
      <w:proofErr w:type="spellEnd"/>
      <w:r w:rsidR="00A267D6" w:rsidRPr="00E10084">
        <w:rPr>
          <w:rFonts w:ascii="Times New Roman" w:hAnsi="Times New Roman"/>
          <w:sz w:val="26"/>
          <w:szCs w:val="26"/>
          <w:lang w:val="uk-UA" w:eastAsia="zh-CN"/>
        </w:rPr>
        <w:t xml:space="preserve"> документації </w:t>
      </w:r>
      <w:r w:rsidR="004148F0" w:rsidRPr="00E10084">
        <w:rPr>
          <w:rFonts w:ascii="Times New Roman" w:hAnsi="Times New Roman"/>
          <w:sz w:val="26"/>
          <w:szCs w:val="26"/>
          <w:lang w:val="uk-UA"/>
        </w:rPr>
        <w:t xml:space="preserve">за робочим </w:t>
      </w:r>
      <w:proofErr w:type="spellStart"/>
      <w:r w:rsidR="004148F0" w:rsidRPr="00E10084">
        <w:rPr>
          <w:rFonts w:ascii="Times New Roman" w:hAnsi="Times New Roman"/>
          <w:sz w:val="26"/>
          <w:szCs w:val="26"/>
          <w:lang w:val="uk-UA"/>
        </w:rPr>
        <w:t>проєктом</w:t>
      </w:r>
      <w:proofErr w:type="spellEnd"/>
      <w:r w:rsidR="004148F0" w:rsidRPr="00E10084">
        <w:rPr>
          <w:rFonts w:ascii="Times New Roman" w:hAnsi="Times New Roman"/>
          <w:sz w:val="26"/>
          <w:szCs w:val="26"/>
          <w:lang w:val="uk-UA"/>
        </w:rPr>
        <w:t>: «Будівництво центру надання адміністративних послуг по вул. Соборній 16 в м. Сквира, Київської області»</w:t>
      </w:r>
      <w:r w:rsidR="00A267D6" w:rsidRPr="00E10084">
        <w:rPr>
          <w:rFonts w:ascii="Times New Roman" w:hAnsi="Times New Roman"/>
          <w:sz w:val="26"/>
          <w:szCs w:val="26"/>
          <w:lang w:val="uk-UA"/>
        </w:rPr>
        <w:t>.</w:t>
      </w:r>
    </w:p>
    <w:p w:rsidR="00AA6CC0" w:rsidRPr="00D53720" w:rsidRDefault="00AA6CC0" w:rsidP="00AA6CC0">
      <w:pPr>
        <w:ind w:right="83"/>
        <w:jc w:val="both"/>
        <w:rPr>
          <w:rFonts w:ascii="Times New Roman" w:hAnsi="Times New Roman"/>
          <w:i/>
          <w:sz w:val="26"/>
          <w:szCs w:val="26"/>
          <w:lang w:val="uk-UA"/>
        </w:rPr>
      </w:pPr>
      <w:r w:rsidRPr="00D27C2D">
        <w:rPr>
          <w:rFonts w:ascii="Times New Roman" w:hAnsi="Times New Roman"/>
          <w:b/>
          <w:i/>
          <w:sz w:val="26"/>
          <w:szCs w:val="26"/>
          <w:lang w:val="uk-UA"/>
        </w:rPr>
        <w:t>ДОПОВІДАЄ:</w:t>
      </w:r>
      <w:r>
        <w:rPr>
          <w:rFonts w:ascii="Times New Roman" w:hAnsi="Times New Roman"/>
          <w:b/>
          <w:i/>
          <w:sz w:val="26"/>
          <w:szCs w:val="26"/>
          <w:lang w:val="uk-UA"/>
        </w:rPr>
        <w:t xml:space="preserve"> Тернова М.В. - </w:t>
      </w:r>
      <w:r w:rsidRPr="00D53720">
        <w:rPr>
          <w:rFonts w:ascii="Times New Roman" w:hAnsi="Times New Roman"/>
          <w:i/>
          <w:sz w:val="26"/>
          <w:szCs w:val="26"/>
          <w:lang w:val="uk-UA"/>
        </w:rPr>
        <w:t xml:space="preserve"> начальни</w:t>
      </w:r>
      <w:r>
        <w:rPr>
          <w:rFonts w:ascii="Times New Roman" w:hAnsi="Times New Roman"/>
          <w:i/>
          <w:sz w:val="26"/>
          <w:szCs w:val="26"/>
          <w:lang w:val="uk-UA"/>
        </w:rPr>
        <w:t>ця</w:t>
      </w:r>
      <w:r w:rsidRPr="00D53720">
        <w:rPr>
          <w:rFonts w:ascii="Times New Roman" w:hAnsi="Times New Roman"/>
          <w:i/>
          <w:sz w:val="26"/>
          <w:szCs w:val="26"/>
          <w:lang w:val="uk-UA"/>
        </w:rPr>
        <w:t xml:space="preserve"> відділу капітального будівництва,</w:t>
      </w:r>
      <w:r>
        <w:rPr>
          <w:rFonts w:ascii="Times New Roman" w:hAnsi="Times New Roman"/>
          <w:i/>
          <w:sz w:val="26"/>
          <w:szCs w:val="26"/>
          <w:lang w:val="uk-UA"/>
        </w:rPr>
        <w:t xml:space="preserve"> </w:t>
      </w:r>
      <w:r w:rsidRPr="00D53720">
        <w:rPr>
          <w:rFonts w:ascii="Times New Roman" w:hAnsi="Times New Roman"/>
          <w:i/>
          <w:sz w:val="26"/>
          <w:szCs w:val="26"/>
          <w:lang w:val="uk-UA"/>
        </w:rPr>
        <w:t>комунальної власності та житлово-комунального</w:t>
      </w:r>
      <w:r>
        <w:rPr>
          <w:rFonts w:ascii="Times New Roman" w:hAnsi="Times New Roman"/>
          <w:i/>
          <w:sz w:val="26"/>
          <w:szCs w:val="26"/>
          <w:lang w:val="uk-UA"/>
        </w:rPr>
        <w:t xml:space="preserve"> </w:t>
      </w:r>
      <w:r w:rsidRPr="00D53720">
        <w:rPr>
          <w:rFonts w:ascii="Times New Roman" w:hAnsi="Times New Roman"/>
          <w:i/>
          <w:sz w:val="26"/>
          <w:szCs w:val="26"/>
          <w:lang w:val="uk-UA"/>
        </w:rPr>
        <w:t>господарства міської ради</w:t>
      </w:r>
      <w:r>
        <w:rPr>
          <w:rFonts w:ascii="Times New Roman" w:hAnsi="Times New Roman"/>
          <w:i/>
          <w:sz w:val="26"/>
          <w:szCs w:val="26"/>
          <w:lang w:val="uk-UA"/>
        </w:rPr>
        <w:t>.</w:t>
      </w:r>
    </w:p>
    <w:p w:rsidR="004148F0" w:rsidRDefault="004148F0" w:rsidP="007848BC">
      <w:pPr>
        <w:keepNext/>
        <w:jc w:val="both"/>
        <w:rPr>
          <w:rFonts w:ascii="Times New Roman" w:eastAsia="Times New Roman" w:hAnsi="Times New Roman"/>
          <w:color w:val="000000"/>
          <w:sz w:val="26"/>
          <w:szCs w:val="26"/>
          <w:lang w:val="uk-UA"/>
        </w:rPr>
      </w:pPr>
    </w:p>
    <w:p w:rsidR="008E7BC7" w:rsidRPr="00E10084" w:rsidRDefault="00C410CA" w:rsidP="008E7BC7">
      <w:pPr>
        <w:suppressAutoHyphens/>
        <w:jc w:val="both"/>
        <w:rPr>
          <w:rFonts w:ascii="Times New Roman" w:hAnsi="Times New Roman"/>
          <w:sz w:val="26"/>
          <w:szCs w:val="26"/>
          <w:lang w:val="uk-UA"/>
        </w:rPr>
      </w:pPr>
      <w:r>
        <w:rPr>
          <w:rFonts w:ascii="Times New Roman" w:hAnsi="Times New Roman"/>
          <w:sz w:val="26"/>
          <w:szCs w:val="26"/>
          <w:lang w:val="uk-UA" w:eastAsia="zh-CN"/>
        </w:rPr>
        <w:t>20</w:t>
      </w:r>
      <w:r w:rsidR="008052D3">
        <w:rPr>
          <w:rFonts w:ascii="Times New Roman" w:hAnsi="Times New Roman"/>
          <w:sz w:val="26"/>
          <w:szCs w:val="26"/>
          <w:lang w:val="uk-UA" w:eastAsia="zh-CN"/>
        </w:rPr>
        <w:t xml:space="preserve">. </w:t>
      </w:r>
      <w:r w:rsidR="008E7BC7" w:rsidRPr="00E10084">
        <w:rPr>
          <w:rFonts w:ascii="Times New Roman" w:hAnsi="Times New Roman"/>
          <w:sz w:val="26"/>
          <w:szCs w:val="26"/>
          <w:lang w:val="uk-UA" w:eastAsia="zh-CN"/>
        </w:rPr>
        <w:t xml:space="preserve">Про затвердження кошторисної </w:t>
      </w:r>
      <w:r w:rsidR="001A5914" w:rsidRPr="00E10084">
        <w:rPr>
          <w:rFonts w:ascii="Times New Roman" w:hAnsi="Times New Roman"/>
          <w:sz w:val="26"/>
          <w:szCs w:val="26"/>
          <w:lang w:val="uk-UA" w:eastAsia="zh-CN"/>
        </w:rPr>
        <w:t xml:space="preserve">частини </w:t>
      </w:r>
      <w:proofErr w:type="spellStart"/>
      <w:r w:rsidR="001A5914" w:rsidRPr="00E10084">
        <w:rPr>
          <w:rFonts w:ascii="Times New Roman" w:hAnsi="Times New Roman"/>
          <w:sz w:val="26"/>
          <w:szCs w:val="26"/>
          <w:lang w:val="uk-UA" w:eastAsia="zh-CN"/>
        </w:rPr>
        <w:t>проєктної</w:t>
      </w:r>
      <w:proofErr w:type="spellEnd"/>
      <w:r w:rsidR="001A5914" w:rsidRPr="00E10084">
        <w:rPr>
          <w:rFonts w:ascii="Times New Roman" w:hAnsi="Times New Roman"/>
          <w:sz w:val="26"/>
          <w:szCs w:val="26"/>
          <w:lang w:val="uk-UA" w:eastAsia="zh-CN"/>
        </w:rPr>
        <w:t xml:space="preserve"> документації </w:t>
      </w:r>
      <w:r w:rsidR="008E7BC7" w:rsidRPr="00E10084">
        <w:rPr>
          <w:rFonts w:ascii="Times New Roman" w:hAnsi="Times New Roman"/>
          <w:sz w:val="26"/>
          <w:szCs w:val="26"/>
          <w:lang w:val="uk-UA"/>
        </w:rPr>
        <w:t xml:space="preserve">за робочим </w:t>
      </w:r>
      <w:proofErr w:type="spellStart"/>
      <w:r w:rsidR="008E7BC7" w:rsidRPr="00E10084">
        <w:rPr>
          <w:rFonts w:ascii="Times New Roman" w:hAnsi="Times New Roman"/>
          <w:sz w:val="26"/>
          <w:szCs w:val="26"/>
          <w:lang w:val="uk-UA"/>
        </w:rPr>
        <w:t>проєктом</w:t>
      </w:r>
      <w:proofErr w:type="spellEnd"/>
      <w:r w:rsidR="008E7BC7" w:rsidRPr="00E10084">
        <w:rPr>
          <w:rFonts w:ascii="Times New Roman" w:hAnsi="Times New Roman"/>
          <w:sz w:val="26"/>
          <w:szCs w:val="26"/>
          <w:lang w:val="uk-UA"/>
        </w:rPr>
        <w:t xml:space="preserve">: «Капітальний ремонт приміщень </w:t>
      </w:r>
      <w:proofErr w:type="spellStart"/>
      <w:r w:rsidR="008E7BC7" w:rsidRPr="00E10084">
        <w:rPr>
          <w:rFonts w:ascii="Times New Roman" w:hAnsi="Times New Roman"/>
          <w:sz w:val="26"/>
          <w:szCs w:val="26"/>
          <w:lang w:val="uk-UA"/>
        </w:rPr>
        <w:t>Шамраївського</w:t>
      </w:r>
      <w:proofErr w:type="spellEnd"/>
      <w:r w:rsidR="008E7BC7" w:rsidRPr="00E10084">
        <w:rPr>
          <w:rFonts w:ascii="Times New Roman" w:hAnsi="Times New Roman"/>
          <w:sz w:val="26"/>
          <w:szCs w:val="26"/>
          <w:lang w:val="uk-UA"/>
        </w:rPr>
        <w:t xml:space="preserve"> навчально-виховного комплексу «Заклад загальної середньої освіти I-III ступенів – заклад дошкільної освіти» Сквирської міської ради Київської області по вул. Шкільна, 3 с. </w:t>
      </w:r>
      <w:proofErr w:type="spellStart"/>
      <w:r w:rsidR="008E7BC7" w:rsidRPr="00E10084">
        <w:rPr>
          <w:rFonts w:ascii="Times New Roman" w:hAnsi="Times New Roman"/>
          <w:sz w:val="26"/>
          <w:szCs w:val="26"/>
          <w:lang w:val="uk-UA"/>
        </w:rPr>
        <w:t>Шамраївка</w:t>
      </w:r>
      <w:proofErr w:type="spellEnd"/>
      <w:r w:rsidR="008E7BC7" w:rsidRPr="00E10084">
        <w:rPr>
          <w:rFonts w:ascii="Times New Roman" w:hAnsi="Times New Roman"/>
          <w:sz w:val="26"/>
          <w:szCs w:val="26"/>
          <w:lang w:val="uk-UA"/>
        </w:rPr>
        <w:t xml:space="preserve"> Київської області (система пожежної сигналізації, система керування </w:t>
      </w:r>
      <w:proofErr w:type="spellStart"/>
      <w:r w:rsidR="008E7BC7" w:rsidRPr="00E10084">
        <w:rPr>
          <w:rFonts w:ascii="Times New Roman" w:hAnsi="Times New Roman"/>
          <w:sz w:val="26"/>
          <w:szCs w:val="26"/>
          <w:lang w:val="uk-UA"/>
        </w:rPr>
        <w:t>евакуюванням</w:t>
      </w:r>
      <w:proofErr w:type="spellEnd"/>
      <w:r w:rsidR="008E7BC7" w:rsidRPr="00E10084">
        <w:rPr>
          <w:rFonts w:ascii="Times New Roman" w:hAnsi="Times New Roman"/>
          <w:sz w:val="26"/>
          <w:szCs w:val="26"/>
          <w:lang w:val="uk-UA"/>
        </w:rPr>
        <w:t xml:space="preserve"> (в частині оповіщення про пожежу і </w:t>
      </w:r>
      <w:proofErr w:type="spellStart"/>
      <w:r w:rsidR="008E7BC7" w:rsidRPr="00E10084">
        <w:rPr>
          <w:rFonts w:ascii="Times New Roman" w:hAnsi="Times New Roman"/>
          <w:sz w:val="26"/>
          <w:szCs w:val="26"/>
          <w:lang w:val="uk-UA"/>
        </w:rPr>
        <w:t>показчиків</w:t>
      </w:r>
      <w:proofErr w:type="spellEnd"/>
      <w:r w:rsidR="008E7BC7" w:rsidRPr="00E10084">
        <w:rPr>
          <w:rFonts w:ascii="Times New Roman" w:hAnsi="Times New Roman"/>
          <w:sz w:val="26"/>
          <w:szCs w:val="26"/>
          <w:lang w:val="uk-UA"/>
        </w:rPr>
        <w:t xml:space="preserve"> напрямку </w:t>
      </w:r>
      <w:proofErr w:type="spellStart"/>
      <w:r w:rsidR="008E7BC7" w:rsidRPr="00E10084">
        <w:rPr>
          <w:rFonts w:ascii="Times New Roman" w:hAnsi="Times New Roman"/>
          <w:sz w:val="26"/>
          <w:szCs w:val="26"/>
          <w:lang w:val="uk-UA"/>
        </w:rPr>
        <w:t>евакуювання</w:t>
      </w:r>
      <w:proofErr w:type="spellEnd"/>
      <w:r w:rsidR="008E7BC7" w:rsidRPr="00E10084">
        <w:rPr>
          <w:rFonts w:ascii="Times New Roman" w:hAnsi="Times New Roman"/>
          <w:sz w:val="26"/>
          <w:szCs w:val="26"/>
          <w:lang w:val="uk-UA"/>
        </w:rPr>
        <w:t>), система передавання тривожних сповіщень)»</w:t>
      </w:r>
      <w:r w:rsidR="00A267D6" w:rsidRPr="00E10084">
        <w:rPr>
          <w:rFonts w:ascii="Times New Roman" w:hAnsi="Times New Roman"/>
          <w:sz w:val="26"/>
          <w:szCs w:val="26"/>
          <w:lang w:val="uk-UA"/>
        </w:rPr>
        <w:t>.</w:t>
      </w:r>
    </w:p>
    <w:p w:rsidR="00AA6CC0" w:rsidRPr="00D53720" w:rsidRDefault="00AA6CC0" w:rsidP="00AA6CC0">
      <w:pPr>
        <w:ind w:right="83"/>
        <w:jc w:val="both"/>
        <w:rPr>
          <w:rFonts w:ascii="Times New Roman" w:hAnsi="Times New Roman"/>
          <w:i/>
          <w:sz w:val="26"/>
          <w:szCs w:val="26"/>
          <w:lang w:val="uk-UA"/>
        </w:rPr>
      </w:pPr>
      <w:r w:rsidRPr="00D27C2D">
        <w:rPr>
          <w:rFonts w:ascii="Times New Roman" w:hAnsi="Times New Roman"/>
          <w:b/>
          <w:i/>
          <w:sz w:val="26"/>
          <w:szCs w:val="26"/>
          <w:lang w:val="uk-UA"/>
        </w:rPr>
        <w:t>ДОПОВІДАЄ:</w:t>
      </w:r>
      <w:r>
        <w:rPr>
          <w:rFonts w:ascii="Times New Roman" w:hAnsi="Times New Roman"/>
          <w:b/>
          <w:i/>
          <w:sz w:val="26"/>
          <w:szCs w:val="26"/>
          <w:lang w:val="uk-UA"/>
        </w:rPr>
        <w:t xml:space="preserve"> Тернова М.В. - </w:t>
      </w:r>
      <w:r w:rsidRPr="00D53720">
        <w:rPr>
          <w:rFonts w:ascii="Times New Roman" w:hAnsi="Times New Roman"/>
          <w:i/>
          <w:sz w:val="26"/>
          <w:szCs w:val="26"/>
          <w:lang w:val="uk-UA"/>
        </w:rPr>
        <w:t xml:space="preserve"> начальни</w:t>
      </w:r>
      <w:r>
        <w:rPr>
          <w:rFonts w:ascii="Times New Roman" w:hAnsi="Times New Roman"/>
          <w:i/>
          <w:sz w:val="26"/>
          <w:szCs w:val="26"/>
          <w:lang w:val="uk-UA"/>
        </w:rPr>
        <w:t>ця</w:t>
      </w:r>
      <w:r w:rsidRPr="00D53720">
        <w:rPr>
          <w:rFonts w:ascii="Times New Roman" w:hAnsi="Times New Roman"/>
          <w:i/>
          <w:sz w:val="26"/>
          <w:szCs w:val="26"/>
          <w:lang w:val="uk-UA"/>
        </w:rPr>
        <w:t xml:space="preserve"> відділу капітального будівництва,</w:t>
      </w:r>
      <w:r>
        <w:rPr>
          <w:rFonts w:ascii="Times New Roman" w:hAnsi="Times New Roman"/>
          <w:i/>
          <w:sz w:val="26"/>
          <w:szCs w:val="26"/>
          <w:lang w:val="uk-UA"/>
        </w:rPr>
        <w:t xml:space="preserve"> </w:t>
      </w:r>
      <w:r w:rsidRPr="00D53720">
        <w:rPr>
          <w:rFonts w:ascii="Times New Roman" w:hAnsi="Times New Roman"/>
          <w:i/>
          <w:sz w:val="26"/>
          <w:szCs w:val="26"/>
          <w:lang w:val="uk-UA"/>
        </w:rPr>
        <w:t>комунальної власності та житлово-комунального</w:t>
      </w:r>
      <w:r>
        <w:rPr>
          <w:rFonts w:ascii="Times New Roman" w:hAnsi="Times New Roman"/>
          <w:i/>
          <w:sz w:val="26"/>
          <w:szCs w:val="26"/>
          <w:lang w:val="uk-UA"/>
        </w:rPr>
        <w:t xml:space="preserve"> </w:t>
      </w:r>
      <w:r w:rsidRPr="00D53720">
        <w:rPr>
          <w:rFonts w:ascii="Times New Roman" w:hAnsi="Times New Roman"/>
          <w:i/>
          <w:sz w:val="26"/>
          <w:szCs w:val="26"/>
          <w:lang w:val="uk-UA"/>
        </w:rPr>
        <w:t>господарства міської ради</w:t>
      </w:r>
      <w:r>
        <w:rPr>
          <w:rFonts w:ascii="Times New Roman" w:hAnsi="Times New Roman"/>
          <w:i/>
          <w:sz w:val="26"/>
          <w:szCs w:val="26"/>
          <w:lang w:val="uk-UA"/>
        </w:rPr>
        <w:t>.</w:t>
      </w:r>
    </w:p>
    <w:p w:rsidR="00AA6CC0" w:rsidRDefault="00AA6CC0" w:rsidP="008E7BC7">
      <w:pPr>
        <w:suppressAutoHyphens/>
        <w:jc w:val="both"/>
        <w:rPr>
          <w:b/>
          <w:sz w:val="28"/>
          <w:szCs w:val="28"/>
          <w:lang w:val="uk-UA"/>
        </w:rPr>
      </w:pPr>
    </w:p>
    <w:p w:rsidR="001F5327" w:rsidRPr="00E10084" w:rsidRDefault="00C410CA" w:rsidP="00A267D6">
      <w:pPr>
        <w:shd w:val="clear" w:color="auto" w:fill="FFFFFF"/>
        <w:ind w:right="-59"/>
        <w:jc w:val="both"/>
        <w:rPr>
          <w:rFonts w:ascii="Times New Roman" w:hAnsi="Times New Roman"/>
          <w:bCs/>
          <w:sz w:val="26"/>
          <w:szCs w:val="26"/>
          <w:lang w:val="uk-UA"/>
        </w:rPr>
      </w:pPr>
      <w:r>
        <w:rPr>
          <w:rFonts w:ascii="Times New Roman" w:hAnsi="Times New Roman"/>
          <w:bCs/>
          <w:sz w:val="26"/>
          <w:szCs w:val="26"/>
          <w:lang w:val="uk-UA"/>
        </w:rPr>
        <w:t>21</w:t>
      </w:r>
      <w:r w:rsidR="008052D3">
        <w:rPr>
          <w:rFonts w:ascii="Times New Roman" w:hAnsi="Times New Roman"/>
          <w:bCs/>
          <w:sz w:val="26"/>
          <w:szCs w:val="26"/>
          <w:lang w:val="uk-UA"/>
        </w:rPr>
        <w:t xml:space="preserve">. </w:t>
      </w:r>
      <w:r w:rsidR="001F5327" w:rsidRPr="00E10084">
        <w:rPr>
          <w:rFonts w:ascii="Times New Roman" w:hAnsi="Times New Roman"/>
          <w:bCs/>
          <w:sz w:val="26"/>
          <w:szCs w:val="26"/>
          <w:lang w:val="uk-UA"/>
        </w:rPr>
        <w:t xml:space="preserve">Про визначення об’єктів та видів суспільно корисних робіт по Сквирській міській </w:t>
      </w:r>
      <w:r w:rsidR="00A267D6" w:rsidRPr="00E10084">
        <w:rPr>
          <w:rFonts w:ascii="Times New Roman" w:hAnsi="Times New Roman"/>
          <w:bCs/>
          <w:sz w:val="26"/>
          <w:szCs w:val="26"/>
          <w:lang w:val="uk-UA"/>
        </w:rPr>
        <w:t>т</w:t>
      </w:r>
      <w:r w:rsidR="001F5327" w:rsidRPr="00E10084">
        <w:rPr>
          <w:rFonts w:ascii="Times New Roman" w:hAnsi="Times New Roman"/>
          <w:bCs/>
          <w:sz w:val="26"/>
          <w:szCs w:val="26"/>
          <w:lang w:val="uk-UA"/>
        </w:rPr>
        <w:t>ериторіальній громаді для відбуття особами, засудженими до покарання у вигляді громадських робіт та правопорушниками, на яких судом накладено адміністративне стягнення у вигляді громадських робіт</w:t>
      </w:r>
      <w:r w:rsidR="00A267D6" w:rsidRPr="00E10084">
        <w:rPr>
          <w:rFonts w:ascii="Times New Roman" w:hAnsi="Times New Roman"/>
          <w:bCs/>
          <w:sz w:val="26"/>
          <w:szCs w:val="26"/>
          <w:lang w:val="uk-UA"/>
        </w:rPr>
        <w:t>.</w:t>
      </w:r>
    </w:p>
    <w:p w:rsidR="00AA6CC0" w:rsidRPr="00D53720" w:rsidRDefault="00AA6CC0" w:rsidP="00AA6CC0">
      <w:pPr>
        <w:ind w:right="83"/>
        <w:jc w:val="both"/>
        <w:rPr>
          <w:rFonts w:ascii="Times New Roman" w:hAnsi="Times New Roman"/>
          <w:i/>
          <w:sz w:val="26"/>
          <w:szCs w:val="26"/>
          <w:lang w:val="uk-UA"/>
        </w:rPr>
      </w:pPr>
      <w:r w:rsidRPr="00D27C2D">
        <w:rPr>
          <w:rFonts w:ascii="Times New Roman" w:hAnsi="Times New Roman"/>
          <w:b/>
          <w:i/>
          <w:sz w:val="26"/>
          <w:szCs w:val="26"/>
          <w:lang w:val="uk-UA"/>
        </w:rPr>
        <w:t>ДОПОВІДАЄ:</w:t>
      </w:r>
      <w:r>
        <w:rPr>
          <w:rFonts w:ascii="Times New Roman" w:hAnsi="Times New Roman"/>
          <w:b/>
          <w:i/>
          <w:sz w:val="26"/>
          <w:szCs w:val="26"/>
          <w:lang w:val="uk-UA"/>
        </w:rPr>
        <w:t xml:space="preserve"> Тернова М.В. - </w:t>
      </w:r>
      <w:r w:rsidRPr="00D53720">
        <w:rPr>
          <w:rFonts w:ascii="Times New Roman" w:hAnsi="Times New Roman"/>
          <w:i/>
          <w:sz w:val="26"/>
          <w:szCs w:val="26"/>
          <w:lang w:val="uk-UA"/>
        </w:rPr>
        <w:t xml:space="preserve"> начальни</w:t>
      </w:r>
      <w:r>
        <w:rPr>
          <w:rFonts w:ascii="Times New Roman" w:hAnsi="Times New Roman"/>
          <w:i/>
          <w:sz w:val="26"/>
          <w:szCs w:val="26"/>
          <w:lang w:val="uk-UA"/>
        </w:rPr>
        <w:t>ця</w:t>
      </w:r>
      <w:r w:rsidRPr="00D53720">
        <w:rPr>
          <w:rFonts w:ascii="Times New Roman" w:hAnsi="Times New Roman"/>
          <w:i/>
          <w:sz w:val="26"/>
          <w:szCs w:val="26"/>
          <w:lang w:val="uk-UA"/>
        </w:rPr>
        <w:t xml:space="preserve"> відділу капітального будівництва,</w:t>
      </w:r>
      <w:r>
        <w:rPr>
          <w:rFonts w:ascii="Times New Roman" w:hAnsi="Times New Roman"/>
          <w:i/>
          <w:sz w:val="26"/>
          <w:szCs w:val="26"/>
          <w:lang w:val="uk-UA"/>
        </w:rPr>
        <w:t xml:space="preserve"> </w:t>
      </w:r>
      <w:r w:rsidRPr="00D53720">
        <w:rPr>
          <w:rFonts w:ascii="Times New Roman" w:hAnsi="Times New Roman"/>
          <w:i/>
          <w:sz w:val="26"/>
          <w:szCs w:val="26"/>
          <w:lang w:val="uk-UA"/>
        </w:rPr>
        <w:t>комунальної власності та житлово-комунального</w:t>
      </w:r>
      <w:r>
        <w:rPr>
          <w:rFonts w:ascii="Times New Roman" w:hAnsi="Times New Roman"/>
          <w:i/>
          <w:sz w:val="26"/>
          <w:szCs w:val="26"/>
          <w:lang w:val="uk-UA"/>
        </w:rPr>
        <w:t xml:space="preserve"> </w:t>
      </w:r>
      <w:r w:rsidRPr="00D53720">
        <w:rPr>
          <w:rFonts w:ascii="Times New Roman" w:hAnsi="Times New Roman"/>
          <w:i/>
          <w:sz w:val="26"/>
          <w:szCs w:val="26"/>
          <w:lang w:val="uk-UA"/>
        </w:rPr>
        <w:t>господарства міської ради</w:t>
      </w:r>
      <w:r>
        <w:rPr>
          <w:rFonts w:ascii="Times New Roman" w:hAnsi="Times New Roman"/>
          <w:i/>
          <w:sz w:val="26"/>
          <w:szCs w:val="26"/>
          <w:lang w:val="uk-UA"/>
        </w:rPr>
        <w:t>.</w:t>
      </w:r>
    </w:p>
    <w:p w:rsidR="00AA6CC0" w:rsidRDefault="00AA6CC0" w:rsidP="001F5327">
      <w:pPr>
        <w:shd w:val="clear" w:color="auto" w:fill="FFFFFF"/>
        <w:ind w:right="1275"/>
        <w:rPr>
          <w:b/>
          <w:bCs/>
          <w:sz w:val="28"/>
          <w:szCs w:val="28"/>
          <w:lang w:val="uk-UA"/>
        </w:rPr>
      </w:pPr>
    </w:p>
    <w:p w:rsidR="00AA6CC0" w:rsidRPr="00E10084" w:rsidRDefault="00C410CA" w:rsidP="00A267D6">
      <w:pPr>
        <w:pStyle w:val="afa"/>
        <w:jc w:val="both"/>
        <w:rPr>
          <w:rFonts w:ascii="Times New Roman" w:hAnsi="Times New Roman"/>
          <w:bCs/>
          <w:sz w:val="26"/>
          <w:szCs w:val="26"/>
          <w:lang w:val="uk-UA"/>
        </w:rPr>
      </w:pPr>
      <w:r>
        <w:rPr>
          <w:rFonts w:ascii="Times New Roman" w:hAnsi="Times New Roman"/>
          <w:bCs/>
          <w:sz w:val="26"/>
          <w:szCs w:val="26"/>
          <w:lang w:val="uk-UA"/>
        </w:rPr>
        <w:t>22</w:t>
      </w:r>
      <w:r w:rsidR="008052D3">
        <w:rPr>
          <w:rFonts w:ascii="Times New Roman" w:hAnsi="Times New Roman"/>
          <w:bCs/>
          <w:sz w:val="26"/>
          <w:szCs w:val="26"/>
          <w:lang w:val="uk-UA"/>
        </w:rPr>
        <w:t xml:space="preserve">. </w:t>
      </w:r>
      <w:r w:rsidR="00AA6CC0" w:rsidRPr="00E10084">
        <w:rPr>
          <w:rFonts w:ascii="Times New Roman" w:hAnsi="Times New Roman"/>
          <w:bCs/>
          <w:sz w:val="26"/>
          <w:szCs w:val="26"/>
          <w:lang w:val="uk-UA"/>
        </w:rPr>
        <w:t>Про визначення підприємств та переліку видів</w:t>
      </w:r>
      <w:r w:rsidR="00A267D6" w:rsidRPr="00E10084">
        <w:rPr>
          <w:rFonts w:ascii="Times New Roman" w:hAnsi="Times New Roman"/>
          <w:bCs/>
          <w:sz w:val="26"/>
          <w:szCs w:val="26"/>
          <w:lang w:val="uk-UA"/>
        </w:rPr>
        <w:t xml:space="preserve"> </w:t>
      </w:r>
      <w:proofErr w:type="spellStart"/>
      <w:r w:rsidR="00AA6CC0" w:rsidRPr="00E10084">
        <w:rPr>
          <w:rFonts w:ascii="Times New Roman" w:hAnsi="Times New Roman"/>
          <w:bCs/>
          <w:sz w:val="26"/>
          <w:szCs w:val="26"/>
          <w:lang w:val="uk-UA"/>
        </w:rPr>
        <w:t>суспільнокорисних</w:t>
      </w:r>
      <w:proofErr w:type="spellEnd"/>
      <w:r w:rsidR="00AA6CC0" w:rsidRPr="00E10084">
        <w:rPr>
          <w:rFonts w:ascii="Times New Roman" w:hAnsi="Times New Roman"/>
          <w:bCs/>
          <w:sz w:val="26"/>
          <w:szCs w:val="26"/>
          <w:lang w:val="uk-UA"/>
        </w:rPr>
        <w:t xml:space="preserve"> робіт для порушників, на яких</w:t>
      </w:r>
      <w:r w:rsidR="00A267D6" w:rsidRPr="00E10084">
        <w:rPr>
          <w:rFonts w:ascii="Times New Roman" w:hAnsi="Times New Roman"/>
          <w:bCs/>
          <w:sz w:val="26"/>
          <w:szCs w:val="26"/>
          <w:lang w:val="uk-UA"/>
        </w:rPr>
        <w:t xml:space="preserve"> </w:t>
      </w:r>
      <w:r w:rsidR="00AA6CC0" w:rsidRPr="00E10084">
        <w:rPr>
          <w:rFonts w:ascii="Times New Roman" w:hAnsi="Times New Roman"/>
          <w:bCs/>
          <w:sz w:val="26"/>
          <w:szCs w:val="26"/>
          <w:lang w:val="uk-UA"/>
        </w:rPr>
        <w:t>судом накладено адміністративне стягнення у вигляді виконання суспільно корисних робіт</w:t>
      </w:r>
      <w:r w:rsidR="00A267D6" w:rsidRPr="00E10084">
        <w:rPr>
          <w:rFonts w:ascii="Times New Roman" w:hAnsi="Times New Roman"/>
          <w:bCs/>
          <w:sz w:val="26"/>
          <w:szCs w:val="26"/>
          <w:lang w:val="uk-UA"/>
        </w:rPr>
        <w:t>.</w:t>
      </w:r>
    </w:p>
    <w:p w:rsidR="007C6556" w:rsidRDefault="00AA6CC0" w:rsidP="00AA6CC0">
      <w:pPr>
        <w:ind w:right="83"/>
        <w:jc w:val="both"/>
        <w:rPr>
          <w:rFonts w:ascii="Times New Roman" w:hAnsi="Times New Roman"/>
          <w:i/>
          <w:sz w:val="26"/>
          <w:szCs w:val="26"/>
          <w:lang w:val="uk-UA"/>
        </w:rPr>
      </w:pPr>
      <w:r w:rsidRPr="00D27C2D">
        <w:rPr>
          <w:rFonts w:ascii="Times New Roman" w:hAnsi="Times New Roman"/>
          <w:b/>
          <w:i/>
          <w:sz w:val="26"/>
          <w:szCs w:val="26"/>
          <w:lang w:val="uk-UA"/>
        </w:rPr>
        <w:t>ДОПОВІДАЄ:</w:t>
      </w:r>
      <w:r>
        <w:rPr>
          <w:rFonts w:ascii="Times New Roman" w:hAnsi="Times New Roman"/>
          <w:b/>
          <w:i/>
          <w:sz w:val="26"/>
          <w:szCs w:val="26"/>
          <w:lang w:val="uk-UA"/>
        </w:rPr>
        <w:t xml:space="preserve"> Тернова М.В. - </w:t>
      </w:r>
      <w:r w:rsidRPr="00D53720">
        <w:rPr>
          <w:rFonts w:ascii="Times New Roman" w:hAnsi="Times New Roman"/>
          <w:i/>
          <w:sz w:val="26"/>
          <w:szCs w:val="26"/>
          <w:lang w:val="uk-UA"/>
        </w:rPr>
        <w:t xml:space="preserve"> начальни</w:t>
      </w:r>
      <w:r>
        <w:rPr>
          <w:rFonts w:ascii="Times New Roman" w:hAnsi="Times New Roman"/>
          <w:i/>
          <w:sz w:val="26"/>
          <w:szCs w:val="26"/>
          <w:lang w:val="uk-UA"/>
        </w:rPr>
        <w:t>ця</w:t>
      </w:r>
      <w:r w:rsidRPr="00D53720">
        <w:rPr>
          <w:rFonts w:ascii="Times New Roman" w:hAnsi="Times New Roman"/>
          <w:i/>
          <w:sz w:val="26"/>
          <w:szCs w:val="26"/>
          <w:lang w:val="uk-UA"/>
        </w:rPr>
        <w:t xml:space="preserve"> відділу капітального будівництва,</w:t>
      </w:r>
      <w:r>
        <w:rPr>
          <w:rFonts w:ascii="Times New Roman" w:hAnsi="Times New Roman"/>
          <w:i/>
          <w:sz w:val="26"/>
          <w:szCs w:val="26"/>
          <w:lang w:val="uk-UA"/>
        </w:rPr>
        <w:t xml:space="preserve"> </w:t>
      </w:r>
      <w:r w:rsidRPr="00D53720">
        <w:rPr>
          <w:rFonts w:ascii="Times New Roman" w:hAnsi="Times New Roman"/>
          <w:i/>
          <w:sz w:val="26"/>
          <w:szCs w:val="26"/>
          <w:lang w:val="uk-UA"/>
        </w:rPr>
        <w:t>комунальної власності та житлово-комунального</w:t>
      </w:r>
      <w:r>
        <w:rPr>
          <w:rFonts w:ascii="Times New Roman" w:hAnsi="Times New Roman"/>
          <w:i/>
          <w:sz w:val="26"/>
          <w:szCs w:val="26"/>
          <w:lang w:val="uk-UA"/>
        </w:rPr>
        <w:t xml:space="preserve"> </w:t>
      </w:r>
      <w:r w:rsidRPr="00D53720">
        <w:rPr>
          <w:rFonts w:ascii="Times New Roman" w:hAnsi="Times New Roman"/>
          <w:i/>
          <w:sz w:val="26"/>
          <w:szCs w:val="26"/>
          <w:lang w:val="uk-UA"/>
        </w:rPr>
        <w:t>господарства міської ради</w:t>
      </w:r>
      <w:r>
        <w:rPr>
          <w:rFonts w:ascii="Times New Roman" w:hAnsi="Times New Roman"/>
          <w:i/>
          <w:sz w:val="26"/>
          <w:szCs w:val="26"/>
          <w:lang w:val="uk-UA"/>
        </w:rPr>
        <w:t>.</w:t>
      </w:r>
    </w:p>
    <w:p w:rsidR="00A43ABD" w:rsidRDefault="00A43ABD" w:rsidP="00AA6CC0">
      <w:pPr>
        <w:ind w:right="83"/>
        <w:jc w:val="both"/>
        <w:rPr>
          <w:rFonts w:ascii="Times New Roman" w:hAnsi="Times New Roman"/>
          <w:i/>
          <w:sz w:val="26"/>
          <w:szCs w:val="26"/>
          <w:lang w:val="uk-UA"/>
        </w:rPr>
      </w:pPr>
    </w:p>
    <w:p w:rsidR="00A43ABD" w:rsidRPr="00705786" w:rsidRDefault="00C410CA" w:rsidP="00A43ABD">
      <w:pPr>
        <w:jc w:val="both"/>
        <w:rPr>
          <w:rFonts w:ascii="Times New Roman" w:hAnsi="Times New Roman"/>
          <w:sz w:val="26"/>
          <w:szCs w:val="26"/>
          <w:lang w:val="uk-UA"/>
        </w:rPr>
      </w:pPr>
      <w:r>
        <w:rPr>
          <w:rFonts w:ascii="Times New Roman" w:hAnsi="Times New Roman"/>
          <w:sz w:val="26"/>
          <w:szCs w:val="26"/>
          <w:lang w:val="uk-UA"/>
        </w:rPr>
        <w:t>23</w:t>
      </w:r>
      <w:r w:rsidR="008052D3">
        <w:rPr>
          <w:rFonts w:ascii="Times New Roman" w:hAnsi="Times New Roman"/>
          <w:sz w:val="26"/>
          <w:szCs w:val="26"/>
          <w:lang w:val="uk-UA"/>
        </w:rPr>
        <w:t xml:space="preserve">. </w:t>
      </w:r>
      <w:r w:rsidR="00A43ABD" w:rsidRPr="00705786">
        <w:rPr>
          <w:rFonts w:ascii="Times New Roman" w:hAnsi="Times New Roman"/>
          <w:sz w:val="26"/>
          <w:szCs w:val="26"/>
          <w:lang w:val="uk-UA"/>
        </w:rPr>
        <w:t>Про внесення змін до рішення виконавчого комітету від 31 серпня 2021р. № 3/20 «Про створення комісії з питань евакуації в Сквирській міській територіальній громаді»</w:t>
      </w:r>
      <w:r w:rsidR="00A43ABD">
        <w:rPr>
          <w:rFonts w:ascii="Times New Roman" w:hAnsi="Times New Roman"/>
          <w:sz w:val="26"/>
          <w:szCs w:val="26"/>
          <w:lang w:val="uk-UA"/>
        </w:rPr>
        <w:t>.</w:t>
      </w:r>
    </w:p>
    <w:p w:rsidR="00A43ABD" w:rsidRDefault="00A43ABD" w:rsidP="00A43ABD">
      <w:pPr>
        <w:tabs>
          <w:tab w:val="left" w:pos="0"/>
        </w:tabs>
        <w:jc w:val="both"/>
        <w:rPr>
          <w:rFonts w:ascii="Times New Roman" w:hAnsi="Times New Roman"/>
          <w:i/>
          <w:sz w:val="26"/>
          <w:szCs w:val="26"/>
          <w:lang w:val="uk-UA"/>
        </w:rPr>
      </w:pPr>
      <w:r w:rsidRPr="00705786">
        <w:rPr>
          <w:rFonts w:ascii="Times New Roman" w:hAnsi="Times New Roman"/>
          <w:b/>
          <w:i/>
          <w:sz w:val="26"/>
          <w:szCs w:val="26"/>
          <w:lang w:val="uk-UA"/>
        </w:rPr>
        <w:t>ДОПОВІДАЄ: Вітюк А.С.</w:t>
      </w:r>
      <w:r>
        <w:rPr>
          <w:rFonts w:ascii="Times New Roman" w:hAnsi="Times New Roman"/>
          <w:sz w:val="26"/>
          <w:szCs w:val="26"/>
          <w:lang w:val="uk-UA"/>
        </w:rPr>
        <w:t xml:space="preserve"> - </w:t>
      </w:r>
      <w:r w:rsidRPr="00705786">
        <w:rPr>
          <w:rFonts w:ascii="Times New Roman" w:hAnsi="Times New Roman"/>
          <w:i/>
          <w:sz w:val="26"/>
          <w:szCs w:val="26"/>
          <w:lang w:val="uk-UA"/>
        </w:rPr>
        <w:t>завідувач</w:t>
      </w:r>
      <w:r>
        <w:rPr>
          <w:rFonts w:ascii="Times New Roman" w:hAnsi="Times New Roman"/>
          <w:i/>
          <w:sz w:val="26"/>
          <w:szCs w:val="26"/>
          <w:lang w:val="uk-UA"/>
        </w:rPr>
        <w:t>ка</w:t>
      </w:r>
      <w:r w:rsidRPr="00705786">
        <w:rPr>
          <w:rFonts w:ascii="Times New Roman" w:hAnsi="Times New Roman"/>
          <w:i/>
          <w:sz w:val="26"/>
          <w:szCs w:val="26"/>
          <w:lang w:val="uk-UA"/>
        </w:rPr>
        <w:t xml:space="preserve"> сектору цивільного захисту, мобілізаційної та оборонної роботи міської ради.</w:t>
      </w:r>
    </w:p>
    <w:p w:rsidR="000A080C" w:rsidRDefault="000A080C" w:rsidP="00A43ABD">
      <w:pPr>
        <w:tabs>
          <w:tab w:val="left" w:pos="0"/>
        </w:tabs>
        <w:jc w:val="both"/>
        <w:rPr>
          <w:rFonts w:ascii="Times New Roman" w:hAnsi="Times New Roman"/>
          <w:i/>
          <w:sz w:val="26"/>
          <w:szCs w:val="26"/>
          <w:lang w:val="uk-UA"/>
        </w:rPr>
      </w:pPr>
    </w:p>
    <w:p w:rsidR="000A080C" w:rsidRPr="001259D6" w:rsidRDefault="00C410CA" w:rsidP="000A080C">
      <w:pPr>
        <w:jc w:val="both"/>
        <w:outlineLvl w:val="0"/>
        <w:rPr>
          <w:rFonts w:ascii="Times New Roman" w:eastAsiaTheme="minorEastAsia" w:hAnsi="Times New Roman"/>
          <w:sz w:val="26"/>
          <w:szCs w:val="26"/>
          <w:lang w:val="uk-UA" w:eastAsia="ru-RU"/>
        </w:rPr>
      </w:pPr>
      <w:r>
        <w:rPr>
          <w:rFonts w:ascii="Times New Roman" w:eastAsiaTheme="minorEastAsia" w:hAnsi="Times New Roman"/>
          <w:sz w:val="26"/>
          <w:szCs w:val="26"/>
          <w:lang w:val="uk-UA" w:eastAsia="ru-RU"/>
        </w:rPr>
        <w:t>24</w:t>
      </w:r>
      <w:r w:rsidR="000A080C">
        <w:rPr>
          <w:rFonts w:ascii="Times New Roman" w:eastAsiaTheme="minorEastAsia" w:hAnsi="Times New Roman"/>
          <w:sz w:val="26"/>
          <w:szCs w:val="26"/>
          <w:lang w:val="uk-UA" w:eastAsia="ru-RU"/>
        </w:rPr>
        <w:t xml:space="preserve">. </w:t>
      </w:r>
      <w:r w:rsidR="000A080C" w:rsidRPr="001259D6">
        <w:rPr>
          <w:rFonts w:ascii="Times New Roman" w:eastAsiaTheme="minorEastAsia" w:hAnsi="Times New Roman"/>
          <w:sz w:val="26"/>
          <w:szCs w:val="26"/>
          <w:lang w:val="uk-UA" w:eastAsia="ru-RU"/>
        </w:rPr>
        <w:t>Про затвердження плану заходів з відзначення</w:t>
      </w:r>
      <w:r w:rsidR="000A080C">
        <w:rPr>
          <w:rFonts w:ascii="Times New Roman" w:eastAsiaTheme="minorEastAsia" w:hAnsi="Times New Roman"/>
          <w:sz w:val="26"/>
          <w:szCs w:val="26"/>
          <w:lang w:val="uk-UA" w:eastAsia="ru-RU"/>
        </w:rPr>
        <w:t xml:space="preserve"> </w:t>
      </w:r>
      <w:r w:rsidR="000A080C" w:rsidRPr="001259D6">
        <w:rPr>
          <w:rFonts w:ascii="Times New Roman" w:eastAsiaTheme="minorEastAsia" w:hAnsi="Times New Roman"/>
          <w:sz w:val="26"/>
          <w:szCs w:val="26"/>
          <w:lang w:val="uk-UA" w:eastAsia="ru-RU"/>
        </w:rPr>
        <w:t xml:space="preserve">у Сквирській міській територіальній громаді річниці звільнення Київської області </w:t>
      </w:r>
      <w:r w:rsidR="000A080C">
        <w:rPr>
          <w:rFonts w:ascii="Times New Roman" w:eastAsiaTheme="minorEastAsia" w:hAnsi="Times New Roman"/>
          <w:sz w:val="26"/>
          <w:szCs w:val="26"/>
          <w:lang w:val="uk-UA" w:eastAsia="ru-RU"/>
        </w:rPr>
        <w:t>від російських окупантів.</w:t>
      </w:r>
    </w:p>
    <w:p w:rsidR="000A080C" w:rsidRPr="00BB682F" w:rsidRDefault="000A080C" w:rsidP="000A080C">
      <w:pPr>
        <w:suppressAutoHyphens/>
        <w:jc w:val="both"/>
        <w:rPr>
          <w:rFonts w:ascii="Times New Roman" w:eastAsia="Times New Roman" w:hAnsi="Times New Roman"/>
          <w:color w:val="FF0000"/>
          <w:sz w:val="26"/>
          <w:szCs w:val="26"/>
          <w:lang w:val="uk-UA" w:eastAsia="zh-CN"/>
        </w:rPr>
      </w:pPr>
      <w:r w:rsidRPr="00D27C2D">
        <w:rPr>
          <w:rFonts w:ascii="Times New Roman" w:hAnsi="Times New Roman"/>
          <w:b/>
          <w:i/>
          <w:sz w:val="26"/>
          <w:szCs w:val="26"/>
          <w:lang w:val="uk-UA"/>
        </w:rPr>
        <w:t>ДОПОВІДАЄ:</w:t>
      </w:r>
      <w:r>
        <w:rPr>
          <w:rFonts w:ascii="Times New Roman" w:hAnsi="Times New Roman"/>
          <w:b/>
          <w:i/>
          <w:sz w:val="26"/>
          <w:szCs w:val="26"/>
          <w:lang w:val="uk-UA"/>
        </w:rPr>
        <w:t xml:space="preserve"> </w:t>
      </w:r>
      <w:proofErr w:type="spellStart"/>
      <w:r>
        <w:rPr>
          <w:rFonts w:ascii="Times New Roman" w:hAnsi="Times New Roman"/>
          <w:b/>
          <w:i/>
          <w:sz w:val="26"/>
          <w:szCs w:val="26"/>
          <w:lang w:val="uk-UA"/>
        </w:rPr>
        <w:t>Клебанівська</w:t>
      </w:r>
      <w:proofErr w:type="spellEnd"/>
      <w:r>
        <w:rPr>
          <w:rFonts w:ascii="Times New Roman" w:hAnsi="Times New Roman"/>
          <w:b/>
          <w:i/>
          <w:sz w:val="26"/>
          <w:szCs w:val="26"/>
          <w:lang w:val="uk-UA"/>
        </w:rPr>
        <w:t xml:space="preserve"> О.С. </w:t>
      </w:r>
      <w:r w:rsidRPr="00BB682F">
        <w:rPr>
          <w:rFonts w:ascii="Times New Roman" w:hAnsi="Times New Roman"/>
          <w:i/>
          <w:sz w:val="26"/>
          <w:szCs w:val="26"/>
          <w:lang w:val="uk-UA"/>
        </w:rPr>
        <w:t>– начальниця відділу культури, молоді і спорту міської ради.</w:t>
      </w:r>
    </w:p>
    <w:p w:rsidR="000A080C" w:rsidRDefault="000A080C" w:rsidP="000A080C">
      <w:pPr>
        <w:rPr>
          <w:rFonts w:ascii="Times New Roman" w:eastAsiaTheme="minorEastAsia" w:hAnsi="Times New Roman"/>
          <w:sz w:val="28"/>
          <w:szCs w:val="28"/>
          <w:lang w:val="uk-UA" w:eastAsia="ru-RU"/>
        </w:rPr>
      </w:pPr>
    </w:p>
    <w:p w:rsidR="007C6556" w:rsidRPr="0085643D" w:rsidRDefault="00C410CA" w:rsidP="00705786">
      <w:pPr>
        <w:shd w:val="clear" w:color="auto" w:fill="FFFFFF"/>
        <w:jc w:val="both"/>
        <w:rPr>
          <w:rFonts w:ascii="Times New Roman" w:eastAsia="Times New Roman" w:hAnsi="Times New Roman"/>
          <w:bCs/>
          <w:sz w:val="26"/>
          <w:szCs w:val="26"/>
          <w:lang w:val="uk-UA" w:eastAsia="ru-RU"/>
        </w:rPr>
      </w:pPr>
      <w:r>
        <w:rPr>
          <w:rFonts w:ascii="Times New Roman" w:eastAsia="Times New Roman" w:hAnsi="Times New Roman"/>
          <w:bCs/>
          <w:sz w:val="26"/>
          <w:szCs w:val="26"/>
          <w:lang w:val="uk-UA" w:eastAsia="ru-RU"/>
        </w:rPr>
        <w:t>25</w:t>
      </w:r>
      <w:r w:rsidR="008052D3" w:rsidRPr="0085643D">
        <w:rPr>
          <w:rFonts w:ascii="Times New Roman" w:eastAsia="Times New Roman" w:hAnsi="Times New Roman"/>
          <w:bCs/>
          <w:sz w:val="26"/>
          <w:szCs w:val="26"/>
          <w:lang w:val="uk-UA" w:eastAsia="ru-RU"/>
        </w:rPr>
        <w:t xml:space="preserve">. </w:t>
      </w:r>
      <w:r w:rsidR="007C6556" w:rsidRPr="0085643D">
        <w:rPr>
          <w:rFonts w:ascii="Times New Roman" w:eastAsia="Times New Roman" w:hAnsi="Times New Roman"/>
          <w:bCs/>
          <w:sz w:val="26"/>
          <w:szCs w:val="26"/>
          <w:lang w:val="uk-UA" w:eastAsia="ru-RU"/>
        </w:rPr>
        <w:t>Про затвердження інформаційних та</w:t>
      </w:r>
      <w:r w:rsidR="00705786" w:rsidRPr="0085643D">
        <w:rPr>
          <w:rFonts w:ascii="Times New Roman" w:eastAsia="Times New Roman" w:hAnsi="Times New Roman"/>
          <w:bCs/>
          <w:sz w:val="26"/>
          <w:szCs w:val="26"/>
          <w:lang w:val="uk-UA" w:eastAsia="ru-RU"/>
        </w:rPr>
        <w:t xml:space="preserve"> </w:t>
      </w:r>
      <w:r w:rsidR="007C6556" w:rsidRPr="0085643D">
        <w:rPr>
          <w:rFonts w:ascii="Times New Roman" w:eastAsia="Times New Roman" w:hAnsi="Times New Roman"/>
          <w:bCs/>
          <w:sz w:val="26"/>
          <w:szCs w:val="26"/>
          <w:lang w:val="uk-UA" w:eastAsia="ru-RU"/>
        </w:rPr>
        <w:t>технологічних карток адміністративних послуг, що надаються через Центр надання адміністративних послуг Сквирської міської ради та через його віддалені робочі місця</w:t>
      </w:r>
      <w:r w:rsidR="00705786" w:rsidRPr="0085643D">
        <w:rPr>
          <w:rFonts w:ascii="Times New Roman" w:eastAsia="Times New Roman" w:hAnsi="Times New Roman"/>
          <w:bCs/>
          <w:sz w:val="26"/>
          <w:szCs w:val="26"/>
          <w:lang w:val="uk-UA" w:eastAsia="ru-RU"/>
        </w:rPr>
        <w:t>.</w:t>
      </w:r>
    </w:p>
    <w:p w:rsidR="00AA6CC0" w:rsidRDefault="007C6556" w:rsidP="00AE2E25">
      <w:pPr>
        <w:tabs>
          <w:tab w:val="left" w:pos="7230"/>
        </w:tabs>
        <w:jc w:val="both"/>
        <w:rPr>
          <w:rFonts w:ascii="Times New Roman" w:eastAsia="Times New Roman" w:hAnsi="Times New Roman"/>
          <w:bCs/>
          <w:i/>
          <w:sz w:val="26"/>
          <w:szCs w:val="26"/>
          <w:lang w:val="uk-UA" w:eastAsia="ru-RU"/>
        </w:rPr>
      </w:pPr>
      <w:r w:rsidRPr="00D27C2D">
        <w:rPr>
          <w:rFonts w:ascii="Times New Roman" w:hAnsi="Times New Roman"/>
          <w:b/>
          <w:i/>
          <w:sz w:val="26"/>
          <w:szCs w:val="26"/>
          <w:lang w:val="uk-UA"/>
        </w:rPr>
        <w:t>ДОПОВІДАЄ</w:t>
      </w:r>
      <w:r>
        <w:rPr>
          <w:rFonts w:ascii="Times New Roman" w:hAnsi="Times New Roman"/>
          <w:b/>
          <w:i/>
          <w:sz w:val="26"/>
          <w:szCs w:val="26"/>
          <w:lang w:val="uk-UA"/>
        </w:rPr>
        <w:t xml:space="preserve">: Голуб О.М. - </w:t>
      </w:r>
      <w:r w:rsidR="00151385" w:rsidRPr="00151385">
        <w:rPr>
          <w:rFonts w:ascii="Times New Roman" w:hAnsi="Times New Roman"/>
          <w:i/>
          <w:sz w:val="26"/>
          <w:szCs w:val="26"/>
          <w:lang w:val="uk-UA"/>
        </w:rPr>
        <w:t>н</w:t>
      </w:r>
      <w:r w:rsidR="00AE2E25" w:rsidRPr="00151385">
        <w:rPr>
          <w:rFonts w:ascii="Times New Roman" w:eastAsia="Times New Roman" w:hAnsi="Times New Roman"/>
          <w:bCs/>
          <w:i/>
          <w:sz w:val="26"/>
          <w:szCs w:val="26"/>
          <w:lang w:val="uk-UA" w:eastAsia="ru-RU"/>
        </w:rPr>
        <w:t>ачальник відділу архітектури, містобудування та інфраструктури міської ради.</w:t>
      </w:r>
    </w:p>
    <w:p w:rsidR="003355F7" w:rsidRPr="00E150C0" w:rsidRDefault="003355F7" w:rsidP="003355F7">
      <w:pPr>
        <w:pStyle w:val="112"/>
        <w:spacing w:before="1"/>
        <w:ind w:left="0"/>
        <w:jc w:val="left"/>
        <w:rPr>
          <w:b w:val="0"/>
          <w:sz w:val="26"/>
          <w:szCs w:val="26"/>
          <w:lang w:eastAsia="ru-RU"/>
        </w:rPr>
      </w:pPr>
    </w:p>
    <w:p w:rsidR="00BC52B6" w:rsidRDefault="00BC52B6" w:rsidP="00A43ABD">
      <w:pPr>
        <w:pStyle w:val="112"/>
        <w:spacing w:line="240" w:lineRule="auto"/>
        <w:ind w:left="0"/>
        <w:rPr>
          <w:b w:val="0"/>
          <w:sz w:val="26"/>
          <w:szCs w:val="26"/>
          <w:lang w:eastAsia="ru-RU"/>
        </w:rPr>
      </w:pPr>
    </w:p>
    <w:p w:rsidR="003355F7" w:rsidRPr="00E150C0" w:rsidRDefault="00C410CA" w:rsidP="00A43ABD">
      <w:pPr>
        <w:pStyle w:val="112"/>
        <w:spacing w:line="240" w:lineRule="auto"/>
        <w:ind w:left="0"/>
        <w:rPr>
          <w:b w:val="0"/>
          <w:bCs w:val="0"/>
          <w:sz w:val="26"/>
          <w:szCs w:val="26"/>
        </w:rPr>
      </w:pPr>
      <w:r>
        <w:rPr>
          <w:b w:val="0"/>
          <w:sz w:val="26"/>
          <w:szCs w:val="26"/>
          <w:lang w:eastAsia="ru-RU"/>
        </w:rPr>
        <w:t>26</w:t>
      </w:r>
      <w:r w:rsidR="008052D3" w:rsidRPr="00E150C0">
        <w:rPr>
          <w:b w:val="0"/>
          <w:sz w:val="26"/>
          <w:szCs w:val="26"/>
          <w:lang w:eastAsia="ru-RU"/>
        </w:rPr>
        <w:t xml:space="preserve">. </w:t>
      </w:r>
      <w:r w:rsidR="003355F7" w:rsidRPr="00E150C0">
        <w:rPr>
          <w:b w:val="0"/>
          <w:sz w:val="26"/>
          <w:szCs w:val="26"/>
          <w:lang w:eastAsia="ru-RU"/>
        </w:rPr>
        <w:t xml:space="preserve">Про затвердження </w:t>
      </w:r>
      <w:proofErr w:type="spellStart"/>
      <w:r w:rsidR="003355F7" w:rsidRPr="00E150C0">
        <w:rPr>
          <w:b w:val="0"/>
          <w:sz w:val="26"/>
          <w:szCs w:val="26"/>
          <w:lang w:eastAsia="ru-RU"/>
        </w:rPr>
        <w:t>Акта</w:t>
      </w:r>
      <w:proofErr w:type="spellEnd"/>
      <w:r w:rsidR="003355F7" w:rsidRPr="00E150C0">
        <w:rPr>
          <w:b w:val="0"/>
          <w:sz w:val="26"/>
          <w:szCs w:val="26"/>
          <w:lang w:eastAsia="ru-RU"/>
        </w:rPr>
        <w:t xml:space="preserve"> </w:t>
      </w:r>
      <w:r w:rsidR="003355F7" w:rsidRPr="00E150C0">
        <w:rPr>
          <w:b w:val="0"/>
          <w:sz w:val="26"/>
          <w:szCs w:val="26"/>
        </w:rPr>
        <w:t>№ 2 перевірки</w:t>
      </w:r>
      <w:r w:rsidR="003355F7" w:rsidRPr="00E150C0">
        <w:rPr>
          <w:b w:val="0"/>
          <w:spacing w:val="-4"/>
          <w:sz w:val="26"/>
          <w:szCs w:val="26"/>
        </w:rPr>
        <w:t xml:space="preserve"> </w:t>
      </w:r>
      <w:r w:rsidR="003355F7" w:rsidRPr="00E150C0">
        <w:rPr>
          <w:b w:val="0"/>
          <w:sz w:val="26"/>
          <w:szCs w:val="26"/>
        </w:rPr>
        <w:t>дотримання вимог</w:t>
      </w:r>
      <w:r w:rsidR="003355F7" w:rsidRPr="00E150C0">
        <w:rPr>
          <w:b w:val="0"/>
          <w:spacing w:val="-1"/>
          <w:sz w:val="26"/>
          <w:szCs w:val="26"/>
        </w:rPr>
        <w:t xml:space="preserve"> </w:t>
      </w:r>
      <w:r w:rsidR="003355F7" w:rsidRPr="00E150C0">
        <w:rPr>
          <w:b w:val="0"/>
          <w:sz w:val="26"/>
          <w:szCs w:val="26"/>
        </w:rPr>
        <w:t>законодавства</w:t>
      </w:r>
      <w:r w:rsidR="003355F7" w:rsidRPr="00E150C0">
        <w:rPr>
          <w:b w:val="0"/>
          <w:spacing w:val="1"/>
          <w:sz w:val="26"/>
          <w:szCs w:val="26"/>
        </w:rPr>
        <w:t xml:space="preserve"> </w:t>
      </w:r>
      <w:r w:rsidR="003355F7" w:rsidRPr="00E150C0">
        <w:rPr>
          <w:b w:val="0"/>
          <w:sz w:val="26"/>
          <w:szCs w:val="26"/>
        </w:rPr>
        <w:t>у</w:t>
      </w:r>
      <w:r w:rsidR="003355F7" w:rsidRPr="00E150C0">
        <w:rPr>
          <w:b w:val="0"/>
          <w:spacing w:val="-10"/>
          <w:sz w:val="26"/>
          <w:szCs w:val="26"/>
        </w:rPr>
        <w:t xml:space="preserve"> </w:t>
      </w:r>
      <w:r w:rsidR="003355F7" w:rsidRPr="00E150C0">
        <w:rPr>
          <w:b w:val="0"/>
          <w:sz w:val="26"/>
          <w:szCs w:val="26"/>
        </w:rPr>
        <w:t>сфері</w:t>
      </w:r>
      <w:r w:rsidR="003355F7" w:rsidRPr="00E150C0">
        <w:rPr>
          <w:b w:val="0"/>
          <w:spacing w:val="-4"/>
          <w:sz w:val="26"/>
          <w:szCs w:val="26"/>
        </w:rPr>
        <w:t xml:space="preserve"> м</w:t>
      </w:r>
      <w:r w:rsidR="003355F7" w:rsidRPr="00E150C0">
        <w:rPr>
          <w:b w:val="0"/>
          <w:sz w:val="26"/>
          <w:szCs w:val="26"/>
        </w:rPr>
        <w:t xml:space="preserve">істобудування та благоустрою на території Сквирської міської територіальної громади </w:t>
      </w:r>
      <w:r w:rsidR="003355F7" w:rsidRPr="00E150C0">
        <w:rPr>
          <w:b w:val="0"/>
          <w:bCs w:val="0"/>
          <w:sz w:val="26"/>
          <w:szCs w:val="26"/>
        </w:rPr>
        <w:t xml:space="preserve">та Припису № 2 </w:t>
      </w:r>
      <w:r w:rsidR="003355F7" w:rsidRPr="00E150C0">
        <w:rPr>
          <w:b w:val="0"/>
          <w:sz w:val="26"/>
          <w:szCs w:val="26"/>
        </w:rPr>
        <w:t>про усунення порушень при розміщенні тимчасових споруд для здійснення підприємницької діяльності і малих архітектурних форм на території Сквирської міської територіальної громади</w:t>
      </w:r>
      <w:r w:rsidR="00E150C0">
        <w:rPr>
          <w:b w:val="0"/>
          <w:sz w:val="26"/>
          <w:szCs w:val="26"/>
        </w:rPr>
        <w:t>.</w:t>
      </w:r>
    </w:p>
    <w:p w:rsidR="003355F7" w:rsidRDefault="003355F7" w:rsidP="003355F7">
      <w:pPr>
        <w:tabs>
          <w:tab w:val="left" w:pos="7230"/>
        </w:tabs>
        <w:jc w:val="both"/>
        <w:rPr>
          <w:rFonts w:ascii="Times New Roman" w:eastAsia="Times New Roman" w:hAnsi="Times New Roman"/>
          <w:bCs/>
          <w:i/>
          <w:sz w:val="26"/>
          <w:szCs w:val="26"/>
          <w:lang w:val="uk-UA" w:eastAsia="ru-RU"/>
        </w:rPr>
      </w:pPr>
      <w:r w:rsidRPr="00D27C2D">
        <w:rPr>
          <w:rFonts w:ascii="Times New Roman" w:hAnsi="Times New Roman"/>
          <w:b/>
          <w:i/>
          <w:sz w:val="26"/>
          <w:szCs w:val="26"/>
          <w:lang w:val="uk-UA"/>
        </w:rPr>
        <w:t>ДОПОВІДАЄ</w:t>
      </w:r>
      <w:r>
        <w:rPr>
          <w:rFonts w:ascii="Times New Roman" w:hAnsi="Times New Roman"/>
          <w:b/>
          <w:i/>
          <w:sz w:val="26"/>
          <w:szCs w:val="26"/>
          <w:lang w:val="uk-UA"/>
        </w:rPr>
        <w:t xml:space="preserve">: Голуб О.М. - </w:t>
      </w:r>
      <w:r w:rsidRPr="00151385">
        <w:rPr>
          <w:rFonts w:ascii="Times New Roman" w:hAnsi="Times New Roman"/>
          <w:i/>
          <w:sz w:val="26"/>
          <w:szCs w:val="26"/>
          <w:lang w:val="uk-UA"/>
        </w:rPr>
        <w:t>н</w:t>
      </w:r>
      <w:r w:rsidRPr="00151385">
        <w:rPr>
          <w:rFonts w:ascii="Times New Roman" w:eastAsia="Times New Roman" w:hAnsi="Times New Roman"/>
          <w:bCs/>
          <w:i/>
          <w:sz w:val="26"/>
          <w:szCs w:val="26"/>
          <w:lang w:val="uk-UA" w:eastAsia="ru-RU"/>
        </w:rPr>
        <w:t>ачальник відділу архітектури, містобудування та інфраструктури міської ради.</w:t>
      </w:r>
    </w:p>
    <w:p w:rsidR="003355F7" w:rsidRDefault="003355F7" w:rsidP="00AE2E25">
      <w:pPr>
        <w:tabs>
          <w:tab w:val="left" w:pos="7230"/>
        </w:tabs>
        <w:jc w:val="both"/>
        <w:rPr>
          <w:rFonts w:ascii="Times New Roman" w:eastAsia="Times New Roman" w:hAnsi="Times New Roman"/>
          <w:bCs/>
          <w:i/>
          <w:sz w:val="26"/>
          <w:szCs w:val="26"/>
          <w:lang w:val="uk-UA" w:eastAsia="ru-RU"/>
        </w:rPr>
      </w:pPr>
    </w:p>
    <w:p w:rsidR="00944C00" w:rsidRPr="0085643D" w:rsidRDefault="00C410CA" w:rsidP="00944C00">
      <w:pPr>
        <w:shd w:val="clear" w:color="auto" w:fill="FFFFFF"/>
        <w:jc w:val="both"/>
        <w:rPr>
          <w:rFonts w:ascii="Times New Roman" w:hAnsi="Times New Roman"/>
          <w:bCs/>
          <w:sz w:val="26"/>
          <w:szCs w:val="26"/>
          <w:shd w:val="clear" w:color="auto" w:fill="FFFFFF"/>
          <w:lang w:val="uk-UA"/>
        </w:rPr>
      </w:pPr>
      <w:r>
        <w:rPr>
          <w:rFonts w:ascii="Times New Roman" w:eastAsia="Times New Roman" w:hAnsi="Times New Roman"/>
          <w:bCs/>
          <w:sz w:val="26"/>
          <w:szCs w:val="26"/>
          <w:lang w:val="uk-UA" w:eastAsia="ru-RU"/>
        </w:rPr>
        <w:t>27</w:t>
      </w:r>
      <w:r w:rsidR="008052D3" w:rsidRPr="0085643D">
        <w:rPr>
          <w:rFonts w:ascii="Times New Roman" w:eastAsia="Times New Roman" w:hAnsi="Times New Roman"/>
          <w:bCs/>
          <w:sz w:val="26"/>
          <w:szCs w:val="26"/>
          <w:lang w:val="uk-UA" w:eastAsia="ru-RU"/>
        </w:rPr>
        <w:t xml:space="preserve">. </w:t>
      </w:r>
      <w:r w:rsidR="0085643D">
        <w:rPr>
          <w:rFonts w:ascii="Times New Roman" w:eastAsia="Times New Roman" w:hAnsi="Times New Roman"/>
          <w:bCs/>
          <w:sz w:val="26"/>
          <w:szCs w:val="26"/>
          <w:lang w:val="uk-UA" w:eastAsia="ru-RU"/>
        </w:rPr>
        <w:t xml:space="preserve">Про втрату чинності </w:t>
      </w:r>
      <w:r w:rsidR="00944C00" w:rsidRPr="0085643D">
        <w:rPr>
          <w:rFonts w:ascii="Times New Roman" w:hAnsi="Times New Roman"/>
          <w:bCs/>
          <w:sz w:val="26"/>
          <w:szCs w:val="26"/>
          <w:lang w:val="uk-UA"/>
        </w:rPr>
        <w:t>Порядку</w:t>
      </w:r>
      <w:r w:rsidR="00944C00" w:rsidRPr="0085643D">
        <w:rPr>
          <w:rFonts w:ascii="Times New Roman" w:hAnsi="Times New Roman"/>
          <w:bCs/>
          <w:sz w:val="26"/>
          <w:szCs w:val="26"/>
          <w:shd w:val="clear" w:color="auto" w:fill="FFFFFF"/>
          <w:lang w:val="uk-UA"/>
        </w:rPr>
        <w:t xml:space="preserve"> надання та зміни адрес об’єктам нерухомості Сквирської міської територіальної громади, затвердженого рішенням виконавчого комітету Сквирської міської ради від 30.03.2021 </w:t>
      </w:r>
      <w:r w:rsidR="00944C00" w:rsidRPr="0085643D">
        <w:rPr>
          <w:rFonts w:ascii="Times New Roman" w:eastAsia="Segoe UI Symbol" w:hAnsi="Times New Roman"/>
          <w:bCs/>
          <w:sz w:val="26"/>
          <w:szCs w:val="26"/>
          <w:shd w:val="clear" w:color="auto" w:fill="FFFFFF"/>
          <w:lang w:val="uk-UA"/>
        </w:rPr>
        <w:t>№</w:t>
      </w:r>
      <w:r>
        <w:rPr>
          <w:rFonts w:ascii="Times New Roman" w:eastAsia="Segoe UI Symbol" w:hAnsi="Times New Roman"/>
          <w:bCs/>
          <w:sz w:val="26"/>
          <w:szCs w:val="26"/>
          <w:shd w:val="clear" w:color="auto" w:fill="FFFFFF"/>
          <w:lang w:val="uk-UA"/>
        </w:rPr>
        <w:t xml:space="preserve"> </w:t>
      </w:r>
      <w:r w:rsidR="00944C00" w:rsidRPr="0085643D">
        <w:rPr>
          <w:rFonts w:ascii="Times New Roman" w:hAnsi="Times New Roman"/>
          <w:bCs/>
          <w:sz w:val="26"/>
          <w:szCs w:val="26"/>
          <w:shd w:val="clear" w:color="auto" w:fill="FFFFFF"/>
          <w:lang w:val="uk-UA"/>
        </w:rPr>
        <w:t>05/10.</w:t>
      </w:r>
    </w:p>
    <w:p w:rsidR="00944C00" w:rsidRDefault="00944C00" w:rsidP="00944C00">
      <w:pPr>
        <w:tabs>
          <w:tab w:val="left" w:pos="7230"/>
        </w:tabs>
        <w:jc w:val="both"/>
        <w:rPr>
          <w:rFonts w:ascii="Times New Roman" w:eastAsia="Times New Roman" w:hAnsi="Times New Roman"/>
          <w:bCs/>
          <w:i/>
          <w:sz w:val="26"/>
          <w:szCs w:val="26"/>
          <w:lang w:val="uk-UA" w:eastAsia="ru-RU"/>
        </w:rPr>
      </w:pPr>
      <w:r w:rsidRPr="00D27C2D">
        <w:rPr>
          <w:rFonts w:ascii="Times New Roman" w:hAnsi="Times New Roman"/>
          <w:b/>
          <w:i/>
          <w:sz w:val="26"/>
          <w:szCs w:val="26"/>
          <w:lang w:val="uk-UA"/>
        </w:rPr>
        <w:t>ДОПОВІДАЄ</w:t>
      </w:r>
      <w:r>
        <w:rPr>
          <w:rFonts w:ascii="Times New Roman" w:hAnsi="Times New Roman"/>
          <w:b/>
          <w:i/>
          <w:sz w:val="26"/>
          <w:szCs w:val="26"/>
          <w:lang w:val="uk-UA"/>
        </w:rPr>
        <w:t xml:space="preserve">: Голуб О.М. - </w:t>
      </w:r>
      <w:r w:rsidRPr="00151385">
        <w:rPr>
          <w:rFonts w:ascii="Times New Roman" w:hAnsi="Times New Roman"/>
          <w:i/>
          <w:sz w:val="26"/>
          <w:szCs w:val="26"/>
          <w:lang w:val="uk-UA"/>
        </w:rPr>
        <w:t>н</w:t>
      </w:r>
      <w:r w:rsidRPr="00151385">
        <w:rPr>
          <w:rFonts w:ascii="Times New Roman" w:eastAsia="Times New Roman" w:hAnsi="Times New Roman"/>
          <w:bCs/>
          <w:i/>
          <w:sz w:val="26"/>
          <w:szCs w:val="26"/>
          <w:lang w:val="uk-UA" w:eastAsia="ru-RU"/>
        </w:rPr>
        <w:t>ачальник відділу архітектури, містобудування та інфраструктури міської ради.</w:t>
      </w:r>
    </w:p>
    <w:p w:rsidR="005C73A6" w:rsidRDefault="005C73A6" w:rsidP="005C73A6">
      <w:pPr>
        <w:jc w:val="both"/>
        <w:rPr>
          <w:b/>
          <w:sz w:val="26"/>
          <w:szCs w:val="26"/>
          <w:lang w:val="uk-UA"/>
        </w:rPr>
      </w:pPr>
    </w:p>
    <w:p w:rsidR="000A080C" w:rsidRDefault="000A080C" w:rsidP="001259D6">
      <w:pPr>
        <w:jc w:val="both"/>
        <w:outlineLvl w:val="0"/>
        <w:rPr>
          <w:rFonts w:ascii="Times New Roman" w:eastAsiaTheme="minorEastAsia" w:hAnsi="Times New Roman"/>
          <w:sz w:val="26"/>
          <w:szCs w:val="26"/>
          <w:lang w:val="uk-UA" w:eastAsia="ru-RU"/>
        </w:rPr>
      </w:pPr>
    </w:p>
    <w:p w:rsidR="00605973" w:rsidRDefault="00605973" w:rsidP="007848BC">
      <w:pPr>
        <w:keepNext/>
        <w:jc w:val="both"/>
        <w:rPr>
          <w:rFonts w:ascii="Times New Roman" w:eastAsia="Times New Roman" w:hAnsi="Times New Roman"/>
          <w:color w:val="000000"/>
          <w:sz w:val="26"/>
          <w:szCs w:val="26"/>
          <w:lang w:val="uk-UA"/>
        </w:rPr>
      </w:pPr>
    </w:p>
    <w:p w:rsidR="00605973" w:rsidRDefault="00605973" w:rsidP="007848BC">
      <w:pPr>
        <w:keepNext/>
        <w:jc w:val="both"/>
        <w:rPr>
          <w:rFonts w:ascii="Times New Roman" w:eastAsia="Times New Roman" w:hAnsi="Times New Roman"/>
          <w:color w:val="000000"/>
          <w:sz w:val="26"/>
          <w:szCs w:val="26"/>
          <w:lang w:val="uk-UA"/>
        </w:rPr>
      </w:pPr>
    </w:p>
    <w:p w:rsidR="00605973" w:rsidRDefault="00605973" w:rsidP="007848BC">
      <w:pPr>
        <w:keepNext/>
        <w:jc w:val="both"/>
        <w:rPr>
          <w:rFonts w:ascii="Times New Roman" w:eastAsia="Times New Roman" w:hAnsi="Times New Roman"/>
          <w:color w:val="000000"/>
          <w:sz w:val="26"/>
          <w:szCs w:val="26"/>
          <w:lang w:val="uk-UA"/>
        </w:rPr>
      </w:pPr>
    </w:p>
    <w:p w:rsidR="00605973" w:rsidRDefault="00605973" w:rsidP="007848BC">
      <w:pPr>
        <w:keepNext/>
        <w:jc w:val="both"/>
        <w:rPr>
          <w:rFonts w:ascii="Times New Roman" w:eastAsia="Times New Roman" w:hAnsi="Times New Roman"/>
          <w:color w:val="000000"/>
          <w:sz w:val="26"/>
          <w:szCs w:val="26"/>
          <w:lang w:val="uk-UA"/>
        </w:rPr>
      </w:pPr>
    </w:p>
    <w:bookmarkEnd w:id="0"/>
    <w:p w:rsidR="00605973" w:rsidRDefault="00605973" w:rsidP="007848BC">
      <w:pPr>
        <w:keepNext/>
        <w:jc w:val="both"/>
        <w:rPr>
          <w:rFonts w:ascii="Times New Roman" w:eastAsia="Times New Roman" w:hAnsi="Times New Roman"/>
          <w:color w:val="000000"/>
          <w:sz w:val="26"/>
          <w:szCs w:val="26"/>
          <w:lang w:val="uk-UA"/>
        </w:rPr>
      </w:pPr>
    </w:p>
    <w:sectPr w:rsidR="00605973" w:rsidSect="00AB4A3A">
      <w:footerReference w:type="default" r:id="rId8"/>
      <w:pgSz w:w="11906" w:h="16838"/>
      <w:pgMar w:top="426" w:right="624" w:bottom="0"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0BB9" w:rsidRDefault="00C20BB9">
      <w:r>
        <w:separator/>
      </w:r>
    </w:p>
  </w:endnote>
  <w:endnote w:type="continuationSeparator" w:id="0">
    <w:p w:rsidR="00C20BB9" w:rsidRDefault="00C20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Andale Sans UI">
    <w:charset w:val="CC"/>
    <w:family w:val="auto"/>
    <w:pitch w:val="variable"/>
    <w:sig w:usb0="00000201" w:usb1="00000000" w:usb2="00000000" w:usb3="00000000" w:csb0="00000004"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Antiqua">
    <w:altName w:val="Times New Roman"/>
    <w:charset w:val="00"/>
    <w:family w:val="auto"/>
    <w:pitch w:val="variable"/>
    <w:sig w:usb0="00000287" w:usb1="00000000" w:usb2="00000000" w:usb3="00000000" w:csb0="0000001F" w:csb1="00000000"/>
  </w:font>
  <w:font w:name="Palatino Linotype">
    <w:panose1 w:val="02040502050505030304"/>
    <w:charset w:val="CC"/>
    <w:family w:val="roman"/>
    <w:pitch w:val="variable"/>
    <w:sig w:usb0="E0000287" w:usb1="40000013" w:usb2="00000000" w:usb3="00000000" w:csb0="0000019F" w:csb1="00000000"/>
  </w:font>
  <w:font w:name="Times">
    <w:panose1 w:val="02020603050405020304"/>
    <w:charset w:val="CC"/>
    <w:family w:val="roman"/>
    <w:pitch w:val="variable"/>
    <w:sig w:usb0="E0002EFF" w:usb1="C000785B" w:usb2="00000009" w:usb3="00000000" w:csb0="000001FF" w:csb1="00000000"/>
  </w:font>
  <w:font w:name="DejaVu Sans">
    <w:altName w:val="Arial"/>
    <w:charset w:val="CC"/>
    <w:family w:val="swiss"/>
    <w:pitch w:val="variable"/>
    <w:sig w:usb0="00000000" w:usb1="D200FDFF" w:usb2="0A246029" w:usb3="00000000" w:csb0="000001FF" w:csb1="00000000"/>
  </w:font>
  <w:font w:name="Lohit Hindi">
    <w:altName w:val="MS Gothic"/>
    <w:charset w:val="80"/>
    <w:family w:val="auto"/>
    <w:pitch w:val="variable"/>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AFF" w:usb1="C0007841" w:usb2="00000009" w:usb3="00000000" w:csb0="000001FF" w:csb1="00000000"/>
  </w:font>
  <w:font w:name="Segoe UI Symbol">
    <w:panose1 w:val="020B0502040204020203"/>
    <w:charset w:val="00"/>
    <w:family w:val="swiss"/>
    <w:pitch w:val="variable"/>
    <w:sig w:usb0="8000006F" w:usb1="1200FBEF" w:usb2="0064C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326D" w:rsidRDefault="0073326D">
    <w:pPr>
      <w:pStyle w:val="a7"/>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0BB9" w:rsidRDefault="00C20BB9">
      <w:r>
        <w:separator/>
      </w:r>
    </w:p>
  </w:footnote>
  <w:footnote w:type="continuationSeparator" w:id="0">
    <w:p w:rsidR="00C20BB9" w:rsidRDefault="00C20BB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8"/>
    <w:lvl w:ilvl="0">
      <w:start w:val="1"/>
      <w:numFmt w:val="decimal"/>
      <w:lvlText w:val="%1."/>
      <w:lvlJc w:val="left"/>
      <w:pPr>
        <w:tabs>
          <w:tab w:val="num" w:pos="-228"/>
        </w:tabs>
        <w:ind w:left="699" w:hanging="360"/>
      </w:pPr>
      <w:rPr>
        <w:rFonts w:hint="default"/>
        <w:lang w:val="uk-UA"/>
      </w:rPr>
    </w:lvl>
  </w:abstractNum>
  <w:abstractNum w:abstractNumId="1"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Times New Roman" w:hAnsi="Times New Roman" w:cs="Times New Roman"/>
      </w:rPr>
    </w:lvl>
    <w:lvl w:ilvl="1">
      <w:start w:val="1"/>
      <w:numFmt w:val="bullet"/>
      <w:lvlText w:val="-"/>
      <w:lvlJc w:val="left"/>
      <w:pPr>
        <w:tabs>
          <w:tab w:val="num" w:pos="2083"/>
        </w:tabs>
        <w:ind w:left="1573" w:firstLine="227"/>
      </w:pPr>
      <w:rPr>
        <w:rFonts w:ascii="Courier New" w:hAnsi="Courier New" w:cs="Courier New"/>
      </w:rPr>
    </w:lvl>
    <w:lvl w:ilvl="2">
      <w:start w:val="1"/>
      <w:numFmt w:val="bullet"/>
      <w:lvlText w:val=""/>
      <w:lvlJc w:val="left"/>
      <w:pPr>
        <w:tabs>
          <w:tab w:val="num" w:pos="2880"/>
        </w:tabs>
        <w:ind w:left="2880" w:hanging="360"/>
      </w:pPr>
      <w:rPr>
        <w:rFonts w:ascii="Wingdings" w:hAnsi="Wingdings" w:cs="Wingdings"/>
      </w:rPr>
    </w:lvl>
    <w:lvl w:ilvl="3">
      <w:start w:val="1"/>
      <w:numFmt w:val="bullet"/>
      <w:lvlText w:val=""/>
      <w:lvlJc w:val="left"/>
      <w:pPr>
        <w:tabs>
          <w:tab w:val="num" w:pos="3600"/>
        </w:tabs>
        <w:ind w:left="3600" w:hanging="360"/>
      </w:pPr>
      <w:rPr>
        <w:rFonts w:ascii="Symbol" w:hAnsi="Symbol" w:cs="Symbol"/>
      </w:rPr>
    </w:lvl>
    <w:lvl w:ilvl="4">
      <w:start w:val="1"/>
      <w:numFmt w:val="bullet"/>
      <w:lvlText w:val="o"/>
      <w:lvlJc w:val="left"/>
      <w:pPr>
        <w:tabs>
          <w:tab w:val="num" w:pos="4320"/>
        </w:tabs>
        <w:ind w:left="4320" w:hanging="360"/>
      </w:pPr>
      <w:rPr>
        <w:rFonts w:ascii="Courier New" w:hAnsi="Courier New" w:cs="Verdana"/>
      </w:rPr>
    </w:lvl>
    <w:lvl w:ilvl="5">
      <w:start w:val="1"/>
      <w:numFmt w:val="bullet"/>
      <w:lvlText w:val=""/>
      <w:lvlJc w:val="left"/>
      <w:pPr>
        <w:tabs>
          <w:tab w:val="num" w:pos="5040"/>
        </w:tabs>
        <w:ind w:left="5040" w:hanging="360"/>
      </w:pPr>
      <w:rPr>
        <w:rFonts w:ascii="Wingdings" w:hAnsi="Wingdings" w:cs="Wingdings"/>
      </w:rPr>
    </w:lvl>
    <w:lvl w:ilvl="6">
      <w:start w:val="1"/>
      <w:numFmt w:val="bullet"/>
      <w:lvlText w:val=""/>
      <w:lvlJc w:val="left"/>
      <w:pPr>
        <w:tabs>
          <w:tab w:val="num" w:pos="5760"/>
        </w:tabs>
        <w:ind w:left="5760" w:hanging="360"/>
      </w:pPr>
      <w:rPr>
        <w:rFonts w:ascii="Symbol" w:hAnsi="Symbol" w:cs="Symbol"/>
      </w:rPr>
    </w:lvl>
    <w:lvl w:ilvl="7">
      <w:start w:val="1"/>
      <w:numFmt w:val="bullet"/>
      <w:lvlText w:val="o"/>
      <w:lvlJc w:val="left"/>
      <w:pPr>
        <w:tabs>
          <w:tab w:val="num" w:pos="6480"/>
        </w:tabs>
        <w:ind w:left="6480" w:hanging="360"/>
      </w:pPr>
      <w:rPr>
        <w:rFonts w:ascii="Courier New" w:hAnsi="Courier New" w:cs="Verdana"/>
      </w:rPr>
    </w:lvl>
    <w:lvl w:ilvl="8">
      <w:start w:val="1"/>
      <w:numFmt w:val="bullet"/>
      <w:lvlText w:val=""/>
      <w:lvlJc w:val="left"/>
      <w:pPr>
        <w:tabs>
          <w:tab w:val="num" w:pos="7200"/>
        </w:tabs>
        <w:ind w:left="7200" w:hanging="360"/>
      </w:pPr>
      <w:rPr>
        <w:rFonts w:ascii="Wingdings" w:hAnsi="Wingdings" w:cs="Wingdings"/>
      </w:rPr>
    </w:lvl>
  </w:abstractNum>
  <w:abstractNum w:abstractNumId="2" w15:restartNumberingAfterBreak="0">
    <w:nsid w:val="00000003"/>
    <w:multiLevelType w:val="multilevel"/>
    <w:tmpl w:val="00000003"/>
    <w:name w:val="WW8Num11"/>
    <w:lvl w:ilvl="0">
      <w:start w:val="1"/>
      <w:numFmt w:val="decimal"/>
      <w:lvlText w:val="%1"/>
      <w:lvlJc w:val="left"/>
      <w:pPr>
        <w:tabs>
          <w:tab w:val="num" w:pos="0"/>
        </w:tabs>
        <w:ind w:left="570" w:hanging="570"/>
      </w:pPr>
      <w:rPr>
        <w:rFonts w:hint="default"/>
        <w:lang w:val="uk-UA"/>
      </w:rPr>
    </w:lvl>
    <w:lvl w:ilvl="1">
      <w:start w:val="1"/>
      <w:numFmt w:val="decimal"/>
      <w:lvlText w:val="%1.%2"/>
      <w:lvlJc w:val="left"/>
      <w:pPr>
        <w:tabs>
          <w:tab w:val="num" w:pos="0"/>
        </w:tabs>
        <w:ind w:left="1138" w:hanging="570"/>
      </w:pPr>
      <w:rPr>
        <w:rFonts w:hint="default"/>
        <w:lang w:val="uk-UA"/>
      </w:rPr>
    </w:lvl>
    <w:lvl w:ilvl="2">
      <w:start w:val="1"/>
      <w:numFmt w:val="decimal"/>
      <w:lvlText w:val="%1.%2.%3"/>
      <w:lvlJc w:val="left"/>
      <w:pPr>
        <w:tabs>
          <w:tab w:val="num" w:pos="0"/>
        </w:tabs>
        <w:ind w:left="1854" w:hanging="720"/>
      </w:pPr>
      <w:rPr>
        <w:rFonts w:hint="default"/>
        <w:lang w:val="uk-UA"/>
      </w:rPr>
    </w:lvl>
    <w:lvl w:ilvl="3">
      <w:start w:val="1"/>
      <w:numFmt w:val="decimal"/>
      <w:lvlText w:val="%1.%2.%3.%4"/>
      <w:lvlJc w:val="left"/>
      <w:pPr>
        <w:tabs>
          <w:tab w:val="num" w:pos="0"/>
        </w:tabs>
        <w:ind w:left="2781" w:hanging="1080"/>
      </w:pPr>
      <w:rPr>
        <w:rFonts w:hint="default"/>
        <w:lang w:val="uk-UA"/>
      </w:rPr>
    </w:lvl>
    <w:lvl w:ilvl="4">
      <w:start w:val="1"/>
      <w:numFmt w:val="decimal"/>
      <w:lvlText w:val="%1.%2.%3.%4.%5"/>
      <w:lvlJc w:val="left"/>
      <w:pPr>
        <w:tabs>
          <w:tab w:val="num" w:pos="0"/>
        </w:tabs>
        <w:ind w:left="3348" w:hanging="1080"/>
      </w:pPr>
      <w:rPr>
        <w:rFonts w:hint="default"/>
        <w:lang w:val="uk-UA"/>
      </w:rPr>
    </w:lvl>
    <w:lvl w:ilvl="5">
      <w:start w:val="1"/>
      <w:numFmt w:val="decimal"/>
      <w:lvlText w:val="%1.%2.%3.%4.%5.%6"/>
      <w:lvlJc w:val="left"/>
      <w:pPr>
        <w:tabs>
          <w:tab w:val="num" w:pos="0"/>
        </w:tabs>
        <w:ind w:left="4275" w:hanging="1440"/>
      </w:pPr>
      <w:rPr>
        <w:rFonts w:hint="default"/>
        <w:lang w:val="uk-UA"/>
      </w:rPr>
    </w:lvl>
    <w:lvl w:ilvl="6">
      <w:start w:val="1"/>
      <w:numFmt w:val="decimal"/>
      <w:lvlText w:val="%1.%2.%3.%4.%5.%6.%7"/>
      <w:lvlJc w:val="left"/>
      <w:pPr>
        <w:tabs>
          <w:tab w:val="num" w:pos="0"/>
        </w:tabs>
        <w:ind w:left="4842" w:hanging="1440"/>
      </w:pPr>
      <w:rPr>
        <w:rFonts w:hint="default"/>
        <w:lang w:val="uk-UA"/>
      </w:rPr>
    </w:lvl>
    <w:lvl w:ilvl="7">
      <w:start w:val="1"/>
      <w:numFmt w:val="decimal"/>
      <w:lvlText w:val="%1.%2.%3.%4.%5.%6.%7.%8"/>
      <w:lvlJc w:val="left"/>
      <w:pPr>
        <w:tabs>
          <w:tab w:val="num" w:pos="0"/>
        </w:tabs>
        <w:ind w:left="5769" w:hanging="1800"/>
      </w:pPr>
      <w:rPr>
        <w:rFonts w:hint="default"/>
        <w:lang w:val="uk-UA"/>
      </w:rPr>
    </w:lvl>
    <w:lvl w:ilvl="8">
      <w:start w:val="1"/>
      <w:numFmt w:val="decimal"/>
      <w:lvlText w:val="%1.%2.%3.%4.%5.%6.%7.%8.%9"/>
      <w:lvlJc w:val="left"/>
      <w:pPr>
        <w:tabs>
          <w:tab w:val="num" w:pos="0"/>
        </w:tabs>
        <w:ind w:left="6696" w:hanging="2160"/>
      </w:pPr>
      <w:rPr>
        <w:rFonts w:hint="default"/>
        <w:lang w:val="uk-UA"/>
      </w:rPr>
    </w:lvl>
  </w:abstractNum>
  <w:abstractNum w:abstractNumId="3" w15:restartNumberingAfterBreak="0">
    <w:nsid w:val="01AC5B07"/>
    <w:multiLevelType w:val="hybridMultilevel"/>
    <w:tmpl w:val="CC1AB6D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07015A14"/>
    <w:multiLevelType w:val="hybridMultilevel"/>
    <w:tmpl w:val="BAB43F66"/>
    <w:lvl w:ilvl="0" w:tplc="1A0A434A">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5" w15:restartNumberingAfterBreak="0">
    <w:nsid w:val="11A46172"/>
    <w:multiLevelType w:val="hybridMultilevel"/>
    <w:tmpl w:val="1A987F12"/>
    <w:lvl w:ilvl="0" w:tplc="C0C283F0">
      <w:start w:val="5"/>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15:restartNumberingAfterBreak="0">
    <w:nsid w:val="17026AB3"/>
    <w:multiLevelType w:val="multilevel"/>
    <w:tmpl w:val="41362E6A"/>
    <w:lvl w:ilvl="0">
      <w:start w:val="1"/>
      <w:numFmt w:val="decimal"/>
      <w:lvlText w:val="%1"/>
      <w:lvlJc w:val="left"/>
      <w:pPr>
        <w:ind w:left="375" w:hanging="375"/>
      </w:pPr>
      <w:rPr>
        <w:rFonts w:hint="default"/>
      </w:rPr>
    </w:lvl>
    <w:lvl w:ilvl="1">
      <w:start w:val="1"/>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7" w15:restartNumberingAfterBreak="0">
    <w:nsid w:val="1A3E7F9C"/>
    <w:multiLevelType w:val="multilevel"/>
    <w:tmpl w:val="17661050"/>
    <w:lvl w:ilvl="0">
      <w:start w:val="1"/>
      <w:numFmt w:val="decimal"/>
      <w:lvlText w:val="%1."/>
      <w:lvlJc w:val="left"/>
      <w:pPr>
        <w:tabs>
          <w:tab w:val="num" w:pos="1080"/>
        </w:tabs>
        <w:ind w:left="1080" w:hanging="36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DB26F0F"/>
    <w:multiLevelType w:val="hybridMultilevel"/>
    <w:tmpl w:val="E0FE2252"/>
    <w:lvl w:ilvl="0" w:tplc="D378527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E9B449D"/>
    <w:multiLevelType w:val="multilevel"/>
    <w:tmpl w:val="0C8498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F291BD1"/>
    <w:multiLevelType w:val="hybridMultilevel"/>
    <w:tmpl w:val="9912F6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F704273"/>
    <w:multiLevelType w:val="hybridMultilevel"/>
    <w:tmpl w:val="DFE2A0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2F2D0F17"/>
    <w:multiLevelType w:val="hybridMultilevel"/>
    <w:tmpl w:val="BAB43F66"/>
    <w:lvl w:ilvl="0" w:tplc="1A0A434A">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3" w15:restartNumberingAfterBreak="0">
    <w:nsid w:val="313A2C72"/>
    <w:multiLevelType w:val="hybridMultilevel"/>
    <w:tmpl w:val="40BAAB0C"/>
    <w:lvl w:ilvl="0" w:tplc="4E08FDA4">
      <w:start w:val="10"/>
      <w:numFmt w:val="bullet"/>
      <w:lvlText w:val="-"/>
      <w:lvlJc w:val="left"/>
      <w:pPr>
        <w:ind w:left="720" w:hanging="360"/>
      </w:pPr>
      <w:rPr>
        <w:rFonts w:ascii="Times New Roman" w:eastAsia="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14" w15:restartNumberingAfterBreak="0">
    <w:nsid w:val="3E947B6C"/>
    <w:multiLevelType w:val="hybridMultilevel"/>
    <w:tmpl w:val="DFE2A0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41AE78FE"/>
    <w:multiLevelType w:val="hybridMultilevel"/>
    <w:tmpl w:val="B0BED874"/>
    <w:lvl w:ilvl="0" w:tplc="2D0CAB36">
      <w:start w:val="2"/>
      <w:numFmt w:val="bullet"/>
      <w:lvlText w:val="-"/>
      <w:lvlJc w:val="left"/>
      <w:pPr>
        <w:ind w:left="644" w:hanging="360"/>
      </w:pPr>
      <w:rPr>
        <w:rFonts w:ascii="Times New Roman" w:eastAsia="Times New Roman" w:hAnsi="Times New Roman" w:cs="Times New Roman"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16" w15:restartNumberingAfterBreak="0">
    <w:nsid w:val="44D27626"/>
    <w:multiLevelType w:val="hybridMultilevel"/>
    <w:tmpl w:val="918ACC4C"/>
    <w:lvl w:ilvl="0" w:tplc="64B0272E">
      <w:start w:val="1"/>
      <w:numFmt w:val="decimal"/>
      <w:lvlText w:val="%1."/>
      <w:lvlJc w:val="left"/>
      <w:pPr>
        <w:ind w:left="1080" w:hanging="360"/>
      </w:pPr>
    </w:lvl>
    <w:lvl w:ilvl="1" w:tplc="04220019">
      <w:start w:val="1"/>
      <w:numFmt w:val="lowerLetter"/>
      <w:lvlText w:val="%2."/>
      <w:lvlJc w:val="left"/>
      <w:pPr>
        <w:ind w:left="1800" w:hanging="360"/>
      </w:pPr>
    </w:lvl>
    <w:lvl w:ilvl="2" w:tplc="0422001B">
      <w:start w:val="1"/>
      <w:numFmt w:val="lowerRoman"/>
      <w:lvlText w:val="%3."/>
      <w:lvlJc w:val="right"/>
      <w:pPr>
        <w:ind w:left="2520" w:hanging="180"/>
      </w:pPr>
    </w:lvl>
    <w:lvl w:ilvl="3" w:tplc="0422000F">
      <w:start w:val="1"/>
      <w:numFmt w:val="decimal"/>
      <w:lvlText w:val="%4."/>
      <w:lvlJc w:val="left"/>
      <w:pPr>
        <w:ind w:left="3240" w:hanging="360"/>
      </w:pPr>
    </w:lvl>
    <w:lvl w:ilvl="4" w:tplc="04220019">
      <w:start w:val="1"/>
      <w:numFmt w:val="lowerLetter"/>
      <w:lvlText w:val="%5."/>
      <w:lvlJc w:val="left"/>
      <w:pPr>
        <w:ind w:left="3960" w:hanging="360"/>
      </w:pPr>
    </w:lvl>
    <w:lvl w:ilvl="5" w:tplc="0422001B">
      <w:start w:val="1"/>
      <w:numFmt w:val="lowerRoman"/>
      <w:lvlText w:val="%6."/>
      <w:lvlJc w:val="right"/>
      <w:pPr>
        <w:ind w:left="4680" w:hanging="180"/>
      </w:pPr>
    </w:lvl>
    <w:lvl w:ilvl="6" w:tplc="0422000F">
      <w:start w:val="1"/>
      <w:numFmt w:val="decimal"/>
      <w:lvlText w:val="%7."/>
      <w:lvlJc w:val="left"/>
      <w:pPr>
        <w:ind w:left="5400" w:hanging="360"/>
      </w:pPr>
    </w:lvl>
    <w:lvl w:ilvl="7" w:tplc="04220019">
      <w:start w:val="1"/>
      <w:numFmt w:val="lowerLetter"/>
      <w:lvlText w:val="%8."/>
      <w:lvlJc w:val="left"/>
      <w:pPr>
        <w:ind w:left="6120" w:hanging="360"/>
      </w:pPr>
    </w:lvl>
    <w:lvl w:ilvl="8" w:tplc="0422001B">
      <w:start w:val="1"/>
      <w:numFmt w:val="lowerRoman"/>
      <w:lvlText w:val="%9."/>
      <w:lvlJc w:val="right"/>
      <w:pPr>
        <w:ind w:left="6840" w:hanging="180"/>
      </w:pPr>
    </w:lvl>
  </w:abstractNum>
  <w:abstractNum w:abstractNumId="17" w15:restartNumberingAfterBreak="0">
    <w:nsid w:val="55AD233C"/>
    <w:multiLevelType w:val="hybridMultilevel"/>
    <w:tmpl w:val="942846B4"/>
    <w:lvl w:ilvl="0" w:tplc="62527F8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9E747CF"/>
    <w:multiLevelType w:val="hybridMultilevel"/>
    <w:tmpl w:val="E354B3AE"/>
    <w:lvl w:ilvl="0" w:tplc="3B1AB45C">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19" w15:restartNumberingAfterBreak="0">
    <w:nsid w:val="601E1F51"/>
    <w:multiLevelType w:val="hybridMultilevel"/>
    <w:tmpl w:val="BAB43F66"/>
    <w:lvl w:ilvl="0" w:tplc="1A0A434A">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0" w15:restartNumberingAfterBreak="0">
    <w:nsid w:val="61990691"/>
    <w:multiLevelType w:val="hybridMultilevel"/>
    <w:tmpl w:val="16CE5D36"/>
    <w:lvl w:ilvl="0" w:tplc="0422000F">
      <w:start w:val="1"/>
      <w:numFmt w:val="decimal"/>
      <w:lvlText w:val="%1."/>
      <w:lvlJc w:val="left"/>
      <w:pPr>
        <w:ind w:left="644" w:hanging="360"/>
      </w:pPr>
    </w:lvl>
    <w:lvl w:ilvl="1" w:tplc="04220019">
      <w:start w:val="1"/>
      <w:numFmt w:val="lowerLetter"/>
      <w:lvlText w:val="%2."/>
      <w:lvlJc w:val="left"/>
      <w:pPr>
        <w:ind w:left="1364" w:hanging="360"/>
      </w:pPr>
    </w:lvl>
    <w:lvl w:ilvl="2" w:tplc="0422001B">
      <w:start w:val="1"/>
      <w:numFmt w:val="lowerRoman"/>
      <w:lvlText w:val="%3."/>
      <w:lvlJc w:val="right"/>
      <w:pPr>
        <w:ind w:left="2084" w:hanging="180"/>
      </w:pPr>
    </w:lvl>
    <w:lvl w:ilvl="3" w:tplc="0422000F">
      <w:start w:val="1"/>
      <w:numFmt w:val="decimal"/>
      <w:lvlText w:val="%4."/>
      <w:lvlJc w:val="left"/>
      <w:pPr>
        <w:ind w:left="2804" w:hanging="360"/>
      </w:pPr>
    </w:lvl>
    <w:lvl w:ilvl="4" w:tplc="04220019">
      <w:start w:val="1"/>
      <w:numFmt w:val="lowerLetter"/>
      <w:lvlText w:val="%5."/>
      <w:lvlJc w:val="left"/>
      <w:pPr>
        <w:ind w:left="3524" w:hanging="360"/>
      </w:pPr>
    </w:lvl>
    <w:lvl w:ilvl="5" w:tplc="0422001B">
      <w:start w:val="1"/>
      <w:numFmt w:val="lowerRoman"/>
      <w:lvlText w:val="%6."/>
      <w:lvlJc w:val="right"/>
      <w:pPr>
        <w:ind w:left="4244" w:hanging="180"/>
      </w:pPr>
    </w:lvl>
    <w:lvl w:ilvl="6" w:tplc="0422000F">
      <w:start w:val="1"/>
      <w:numFmt w:val="decimal"/>
      <w:lvlText w:val="%7."/>
      <w:lvlJc w:val="left"/>
      <w:pPr>
        <w:ind w:left="4964" w:hanging="360"/>
      </w:pPr>
    </w:lvl>
    <w:lvl w:ilvl="7" w:tplc="04220019">
      <w:start w:val="1"/>
      <w:numFmt w:val="lowerLetter"/>
      <w:lvlText w:val="%8."/>
      <w:lvlJc w:val="left"/>
      <w:pPr>
        <w:ind w:left="5684" w:hanging="360"/>
      </w:pPr>
    </w:lvl>
    <w:lvl w:ilvl="8" w:tplc="0422001B">
      <w:start w:val="1"/>
      <w:numFmt w:val="lowerRoman"/>
      <w:lvlText w:val="%9."/>
      <w:lvlJc w:val="right"/>
      <w:pPr>
        <w:ind w:left="6404" w:hanging="180"/>
      </w:pPr>
    </w:lvl>
  </w:abstractNum>
  <w:abstractNum w:abstractNumId="21" w15:restartNumberingAfterBreak="0">
    <w:nsid w:val="74C043FF"/>
    <w:multiLevelType w:val="multilevel"/>
    <w:tmpl w:val="72E423A6"/>
    <w:lvl w:ilvl="0">
      <w:start w:val="3"/>
      <w:numFmt w:val="decimal"/>
      <w:lvlText w:val="%1."/>
      <w:lvlJc w:val="left"/>
      <w:pPr>
        <w:ind w:left="450" w:hanging="450"/>
      </w:pPr>
      <w:rPr>
        <w:rFonts w:hint="default"/>
      </w:rPr>
    </w:lvl>
    <w:lvl w:ilvl="1">
      <w:start w:val="1"/>
      <w:numFmt w:val="decimal"/>
      <w:pStyle w:val="OsnovnoiText"/>
      <w:lvlText w:val="%1.%2."/>
      <w:lvlJc w:val="left"/>
      <w:pPr>
        <w:ind w:left="1855"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21"/>
  </w:num>
  <w:num w:numId="2">
    <w:abstractNumId w:val="7"/>
  </w:num>
  <w:num w:numId="3">
    <w:abstractNumId w:val="4"/>
  </w:num>
  <w:num w:numId="4">
    <w:abstractNumId w:val="19"/>
  </w:num>
  <w:num w:numId="5">
    <w:abstractNumId w:val="17"/>
  </w:num>
  <w:num w:numId="6">
    <w:abstractNumId w:val="15"/>
  </w:num>
  <w:num w:numId="7">
    <w:abstractNumId w:val="12"/>
  </w:num>
  <w:num w:numId="8">
    <w:abstractNumId w:val="9"/>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1"/>
  </w:num>
  <w:num w:numId="14">
    <w:abstractNumId w:val="5"/>
  </w:num>
  <w:num w:numId="15">
    <w:abstractNumId w:val="5"/>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8"/>
  </w:num>
  <w:num w:numId="19">
    <w:abstractNumId w:val="3"/>
  </w:num>
  <w:num w:numId="20">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739"/>
    <w:rsid w:val="00000462"/>
    <w:rsid w:val="000006BF"/>
    <w:rsid w:val="0000159D"/>
    <w:rsid w:val="00001652"/>
    <w:rsid w:val="000018BA"/>
    <w:rsid w:val="00001997"/>
    <w:rsid w:val="00002037"/>
    <w:rsid w:val="00002433"/>
    <w:rsid w:val="00002C26"/>
    <w:rsid w:val="00002CC2"/>
    <w:rsid w:val="000030C1"/>
    <w:rsid w:val="00003263"/>
    <w:rsid w:val="00003265"/>
    <w:rsid w:val="0000370F"/>
    <w:rsid w:val="00003813"/>
    <w:rsid w:val="00003CB1"/>
    <w:rsid w:val="00004807"/>
    <w:rsid w:val="00004B5D"/>
    <w:rsid w:val="000053BF"/>
    <w:rsid w:val="00005427"/>
    <w:rsid w:val="00005482"/>
    <w:rsid w:val="00006116"/>
    <w:rsid w:val="000063CA"/>
    <w:rsid w:val="00006A1D"/>
    <w:rsid w:val="00006B79"/>
    <w:rsid w:val="00006F3C"/>
    <w:rsid w:val="0000708C"/>
    <w:rsid w:val="0000744E"/>
    <w:rsid w:val="00007663"/>
    <w:rsid w:val="00010069"/>
    <w:rsid w:val="00010409"/>
    <w:rsid w:val="00010AC6"/>
    <w:rsid w:val="00010C1B"/>
    <w:rsid w:val="00010E6D"/>
    <w:rsid w:val="00010FBF"/>
    <w:rsid w:val="000116B8"/>
    <w:rsid w:val="00011ECF"/>
    <w:rsid w:val="00011F38"/>
    <w:rsid w:val="000127E7"/>
    <w:rsid w:val="0001291B"/>
    <w:rsid w:val="00012FFC"/>
    <w:rsid w:val="000133D5"/>
    <w:rsid w:val="00013AC8"/>
    <w:rsid w:val="00013B11"/>
    <w:rsid w:val="00013D1B"/>
    <w:rsid w:val="00013E75"/>
    <w:rsid w:val="00014888"/>
    <w:rsid w:val="00014BE0"/>
    <w:rsid w:val="00015290"/>
    <w:rsid w:val="00015322"/>
    <w:rsid w:val="00015373"/>
    <w:rsid w:val="00015A56"/>
    <w:rsid w:val="00015B44"/>
    <w:rsid w:val="00016158"/>
    <w:rsid w:val="00016391"/>
    <w:rsid w:val="00016406"/>
    <w:rsid w:val="000165EF"/>
    <w:rsid w:val="000167F7"/>
    <w:rsid w:val="00016D7F"/>
    <w:rsid w:val="00016F07"/>
    <w:rsid w:val="000174C8"/>
    <w:rsid w:val="000174EB"/>
    <w:rsid w:val="000176B8"/>
    <w:rsid w:val="00017A5B"/>
    <w:rsid w:val="000202E8"/>
    <w:rsid w:val="00020CE6"/>
    <w:rsid w:val="000210AB"/>
    <w:rsid w:val="000213F0"/>
    <w:rsid w:val="00021A49"/>
    <w:rsid w:val="00021B2A"/>
    <w:rsid w:val="00021B38"/>
    <w:rsid w:val="0002203A"/>
    <w:rsid w:val="000223C1"/>
    <w:rsid w:val="0002314C"/>
    <w:rsid w:val="00023291"/>
    <w:rsid w:val="00023C26"/>
    <w:rsid w:val="000241FB"/>
    <w:rsid w:val="000242AF"/>
    <w:rsid w:val="000246EA"/>
    <w:rsid w:val="00024C89"/>
    <w:rsid w:val="0002578F"/>
    <w:rsid w:val="00025AB1"/>
    <w:rsid w:val="00026092"/>
    <w:rsid w:val="0002664D"/>
    <w:rsid w:val="000266A0"/>
    <w:rsid w:val="00026BE0"/>
    <w:rsid w:val="00026D22"/>
    <w:rsid w:val="000272B1"/>
    <w:rsid w:val="000276A1"/>
    <w:rsid w:val="00027AED"/>
    <w:rsid w:val="00027D79"/>
    <w:rsid w:val="000304D0"/>
    <w:rsid w:val="0003137D"/>
    <w:rsid w:val="000317AE"/>
    <w:rsid w:val="00031B05"/>
    <w:rsid w:val="00031DA2"/>
    <w:rsid w:val="00031FBA"/>
    <w:rsid w:val="00032815"/>
    <w:rsid w:val="00032BA5"/>
    <w:rsid w:val="00032BFE"/>
    <w:rsid w:val="00033233"/>
    <w:rsid w:val="00033375"/>
    <w:rsid w:val="00033681"/>
    <w:rsid w:val="00033B8E"/>
    <w:rsid w:val="000344FA"/>
    <w:rsid w:val="0003486A"/>
    <w:rsid w:val="00034F3D"/>
    <w:rsid w:val="000351F9"/>
    <w:rsid w:val="000356B6"/>
    <w:rsid w:val="000357C2"/>
    <w:rsid w:val="00035DA4"/>
    <w:rsid w:val="00035DD6"/>
    <w:rsid w:val="0003620A"/>
    <w:rsid w:val="000362A6"/>
    <w:rsid w:val="00036F00"/>
    <w:rsid w:val="000376B6"/>
    <w:rsid w:val="000379DF"/>
    <w:rsid w:val="00037FF0"/>
    <w:rsid w:val="0004016E"/>
    <w:rsid w:val="0004054C"/>
    <w:rsid w:val="000405C0"/>
    <w:rsid w:val="00040786"/>
    <w:rsid w:val="000407F4"/>
    <w:rsid w:val="00040878"/>
    <w:rsid w:val="00040A95"/>
    <w:rsid w:val="00040C13"/>
    <w:rsid w:val="00040CB8"/>
    <w:rsid w:val="000412E8"/>
    <w:rsid w:val="00041460"/>
    <w:rsid w:val="00041DA5"/>
    <w:rsid w:val="0004208D"/>
    <w:rsid w:val="00042774"/>
    <w:rsid w:val="00042839"/>
    <w:rsid w:val="000435BC"/>
    <w:rsid w:val="000438A7"/>
    <w:rsid w:val="00043CC5"/>
    <w:rsid w:val="00043E44"/>
    <w:rsid w:val="0004413C"/>
    <w:rsid w:val="0004436D"/>
    <w:rsid w:val="0004441A"/>
    <w:rsid w:val="00044A15"/>
    <w:rsid w:val="00044C09"/>
    <w:rsid w:val="00045511"/>
    <w:rsid w:val="00045E29"/>
    <w:rsid w:val="00046791"/>
    <w:rsid w:val="000468CF"/>
    <w:rsid w:val="00046C50"/>
    <w:rsid w:val="000471F8"/>
    <w:rsid w:val="00047C02"/>
    <w:rsid w:val="00047CB1"/>
    <w:rsid w:val="00050AEB"/>
    <w:rsid w:val="00050EF5"/>
    <w:rsid w:val="00050F62"/>
    <w:rsid w:val="000510E9"/>
    <w:rsid w:val="0005147B"/>
    <w:rsid w:val="0005176B"/>
    <w:rsid w:val="00051969"/>
    <w:rsid w:val="00051BB6"/>
    <w:rsid w:val="000529B6"/>
    <w:rsid w:val="000539D2"/>
    <w:rsid w:val="00054091"/>
    <w:rsid w:val="00054368"/>
    <w:rsid w:val="000546AA"/>
    <w:rsid w:val="00054D70"/>
    <w:rsid w:val="000552BB"/>
    <w:rsid w:val="00055611"/>
    <w:rsid w:val="00055647"/>
    <w:rsid w:val="0005571B"/>
    <w:rsid w:val="00055D82"/>
    <w:rsid w:val="0005621A"/>
    <w:rsid w:val="00056305"/>
    <w:rsid w:val="00056314"/>
    <w:rsid w:val="0005634E"/>
    <w:rsid w:val="00056696"/>
    <w:rsid w:val="00056AD0"/>
    <w:rsid w:val="0005719C"/>
    <w:rsid w:val="000576F0"/>
    <w:rsid w:val="0005778B"/>
    <w:rsid w:val="00057AAF"/>
    <w:rsid w:val="00057BB3"/>
    <w:rsid w:val="00057D94"/>
    <w:rsid w:val="00057F9B"/>
    <w:rsid w:val="00060037"/>
    <w:rsid w:val="00060104"/>
    <w:rsid w:val="00060217"/>
    <w:rsid w:val="00060C1F"/>
    <w:rsid w:val="00060C3E"/>
    <w:rsid w:val="0006168D"/>
    <w:rsid w:val="00062374"/>
    <w:rsid w:val="00062523"/>
    <w:rsid w:val="00062E14"/>
    <w:rsid w:val="000631CD"/>
    <w:rsid w:val="00063BD9"/>
    <w:rsid w:val="00063FDE"/>
    <w:rsid w:val="000641FF"/>
    <w:rsid w:val="00064CE4"/>
    <w:rsid w:val="00065098"/>
    <w:rsid w:val="0006582D"/>
    <w:rsid w:val="0006594F"/>
    <w:rsid w:val="00065BC6"/>
    <w:rsid w:val="00065E33"/>
    <w:rsid w:val="00066BBF"/>
    <w:rsid w:val="00066CE8"/>
    <w:rsid w:val="000671E9"/>
    <w:rsid w:val="000672E4"/>
    <w:rsid w:val="000679F6"/>
    <w:rsid w:val="000709AB"/>
    <w:rsid w:val="000712E2"/>
    <w:rsid w:val="00071FD5"/>
    <w:rsid w:val="0007206A"/>
    <w:rsid w:val="000722AD"/>
    <w:rsid w:val="00073457"/>
    <w:rsid w:val="000736E2"/>
    <w:rsid w:val="00074048"/>
    <w:rsid w:val="000743EC"/>
    <w:rsid w:val="0007466E"/>
    <w:rsid w:val="00074DCE"/>
    <w:rsid w:val="0007521A"/>
    <w:rsid w:val="0007522C"/>
    <w:rsid w:val="0007528F"/>
    <w:rsid w:val="0007535F"/>
    <w:rsid w:val="00075EA6"/>
    <w:rsid w:val="00075EE4"/>
    <w:rsid w:val="0007605B"/>
    <w:rsid w:val="00076409"/>
    <w:rsid w:val="000768B2"/>
    <w:rsid w:val="0007703C"/>
    <w:rsid w:val="0007747A"/>
    <w:rsid w:val="00077636"/>
    <w:rsid w:val="00077813"/>
    <w:rsid w:val="00077942"/>
    <w:rsid w:val="00077A9F"/>
    <w:rsid w:val="000800D7"/>
    <w:rsid w:val="00080694"/>
    <w:rsid w:val="00080852"/>
    <w:rsid w:val="0008086B"/>
    <w:rsid w:val="00080E40"/>
    <w:rsid w:val="00080E49"/>
    <w:rsid w:val="000812FC"/>
    <w:rsid w:val="000818A6"/>
    <w:rsid w:val="00081ECD"/>
    <w:rsid w:val="0008229C"/>
    <w:rsid w:val="000823AB"/>
    <w:rsid w:val="00082A08"/>
    <w:rsid w:val="00082AA7"/>
    <w:rsid w:val="00083314"/>
    <w:rsid w:val="00083BEA"/>
    <w:rsid w:val="00084098"/>
    <w:rsid w:val="000846A9"/>
    <w:rsid w:val="000846FB"/>
    <w:rsid w:val="00084E0D"/>
    <w:rsid w:val="00084F1A"/>
    <w:rsid w:val="00086D9A"/>
    <w:rsid w:val="000878B7"/>
    <w:rsid w:val="00087D79"/>
    <w:rsid w:val="00087F87"/>
    <w:rsid w:val="00091113"/>
    <w:rsid w:val="00092AF2"/>
    <w:rsid w:val="00092CDA"/>
    <w:rsid w:val="00093AFD"/>
    <w:rsid w:val="00093EF1"/>
    <w:rsid w:val="00094016"/>
    <w:rsid w:val="00094C73"/>
    <w:rsid w:val="00095620"/>
    <w:rsid w:val="00095639"/>
    <w:rsid w:val="00095D7D"/>
    <w:rsid w:val="00096144"/>
    <w:rsid w:val="000973EB"/>
    <w:rsid w:val="0009745E"/>
    <w:rsid w:val="000975F3"/>
    <w:rsid w:val="00097681"/>
    <w:rsid w:val="00097759"/>
    <w:rsid w:val="00097BC1"/>
    <w:rsid w:val="00097F6E"/>
    <w:rsid w:val="000A03A4"/>
    <w:rsid w:val="000A05EB"/>
    <w:rsid w:val="000A080C"/>
    <w:rsid w:val="000A0C94"/>
    <w:rsid w:val="000A0F6A"/>
    <w:rsid w:val="000A1BCE"/>
    <w:rsid w:val="000A27AB"/>
    <w:rsid w:val="000A3454"/>
    <w:rsid w:val="000A34E3"/>
    <w:rsid w:val="000A3535"/>
    <w:rsid w:val="000A370D"/>
    <w:rsid w:val="000A44F8"/>
    <w:rsid w:val="000A477D"/>
    <w:rsid w:val="000A4C82"/>
    <w:rsid w:val="000A4CBF"/>
    <w:rsid w:val="000A507F"/>
    <w:rsid w:val="000A5226"/>
    <w:rsid w:val="000A595F"/>
    <w:rsid w:val="000A59F7"/>
    <w:rsid w:val="000A5B94"/>
    <w:rsid w:val="000A5E1A"/>
    <w:rsid w:val="000A5E7F"/>
    <w:rsid w:val="000A6140"/>
    <w:rsid w:val="000A6208"/>
    <w:rsid w:val="000A6C4E"/>
    <w:rsid w:val="000A6CB4"/>
    <w:rsid w:val="000B1683"/>
    <w:rsid w:val="000B21A4"/>
    <w:rsid w:val="000B2386"/>
    <w:rsid w:val="000B2842"/>
    <w:rsid w:val="000B28AF"/>
    <w:rsid w:val="000B2C2B"/>
    <w:rsid w:val="000B2F24"/>
    <w:rsid w:val="000B441D"/>
    <w:rsid w:val="000B4667"/>
    <w:rsid w:val="000B4A0C"/>
    <w:rsid w:val="000B55B5"/>
    <w:rsid w:val="000B58AB"/>
    <w:rsid w:val="000B5B64"/>
    <w:rsid w:val="000B636C"/>
    <w:rsid w:val="000B6707"/>
    <w:rsid w:val="000B6BCC"/>
    <w:rsid w:val="000B6D81"/>
    <w:rsid w:val="000B6F49"/>
    <w:rsid w:val="000B7065"/>
    <w:rsid w:val="000B740C"/>
    <w:rsid w:val="000B7760"/>
    <w:rsid w:val="000B7804"/>
    <w:rsid w:val="000B7DE2"/>
    <w:rsid w:val="000B7EF3"/>
    <w:rsid w:val="000C0159"/>
    <w:rsid w:val="000C022D"/>
    <w:rsid w:val="000C04A8"/>
    <w:rsid w:val="000C0717"/>
    <w:rsid w:val="000C1DE6"/>
    <w:rsid w:val="000C1F70"/>
    <w:rsid w:val="000C22DA"/>
    <w:rsid w:val="000C294A"/>
    <w:rsid w:val="000C3A6E"/>
    <w:rsid w:val="000C3A71"/>
    <w:rsid w:val="000C3E3A"/>
    <w:rsid w:val="000C3FF7"/>
    <w:rsid w:val="000C4266"/>
    <w:rsid w:val="000C4B40"/>
    <w:rsid w:val="000C4C4A"/>
    <w:rsid w:val="000C5017"/>
    <w:rsid w:val="000C521D"/>
    <w:rsid w:val="000C5D6C"/>
    <w:rsid w:val="000C5E6C"/>
    <w:rsid w:val="000C5F52"/>
    <w:rsid w:val="000C6335"/>
    <w:rsid w:val="000C65D0"/>
    <w:rsid w:val="000C6D98"/>
    <w:rsid w:val="000D0FEF"/>
    <w:rsid w:val="000D1653"/>
    <w:rsid w:val="000D3460"/>
    <w:rsid w:val="000D3E6D"/>
    <w:rsid w:val="000D4142"/>
    <w:rsid w:val="000D41F7"/>
    <w:rsid w:val="000D454E"/>
    <w:rsid w:val="000D4878"/>
    <w:rsid w:val="000D4AC1"/>
    <w:rsid w:val="000D53AC"/>
    <w:rsid w:val="000D6112"/>
    <w:rsid w:val="000D742C"/>
    <w:rsid w:val="000D7435"/>
    <w:rsid w:val="000D7656"/>
    <w:rsid w:val="000E049E"/>
    <w:rsid w:val="000E04BF"/>
    <w:rsid w:val="000E0A23"/>
    <w:rsid w:val="000E14CB"/>
    <w:rsid w:val="000E182B"/>
    <w:rsid w:val="000E2056"/>
    <w:rsid w:val="000E226A"/>
    <w:rsid w:val="000E2739"/>
    <w:rsid w:val="000E28B5"/>
    <w:rsid w:val="000E2FED"/>
    <w:rsid w:val="000E306A"/>
    <w:rsid w:val="000E4DF9"/>
    <w:rsid w:val="000E5152"/>
    <w:rsid w:val="000E515E"/>
    <w:rsid w:val="000E5303"/>
    <w:rsid w:val="000E5735"/>
    <w:rsid w:val="000E5FE3"/>
    <w:rsid w:val="000E6315"/>
    <w:rsid w:val="000E64B3"/>
    <w:rsid w:val="000E691F"/>
    <w:rsid w:val="000E6A8F"/>
    <w:rsid w:val="000E6BC0"/>
    <w:rsid w:val="000E6E51"/>
    <w:rsid w:val="000E7A1A"/>
    <w:rsid w:val="000E7F6C"/>
    <w:rsid w:val="000F0852"/>
    <w:rsid w:val="000F09A4"/>
    <w:rsid w:val="000F09B6"/>
    <w:rsid w:val="000F10CF"/>
    <w:rsid w:val="000F1404"/>
    <w:rsid w:val="000F14D3"/>
    <w:rsid w:val="000F16D5"/>
    <w:rsid w:val="000F18DC"/>
    <w:rsid w:val="000F277C"/>
    <w:rsid w:val="000F27B5"/>
    <w:rsid w:val="000F2A2D"/>
    <w:rsid w:val="000F2EE6"/>
    <w:rsid w:val="000F3E19"/>
    <w:rsid w:val="000F4092"/>
    <w:rsid w:val="000F421A"/>
    <w:rsid w:val="000F449A"/>
    <w:rsid w:val="000F5BF7"/>
    <w:rsid w:val="000F5E8B"/>
    <w:rsid w:val="000F68E4"/>
    <w:rsid w:val="000F6B5C"/>
    <w:rsid w:val="000F7289"/>
    <w:rsid w:val="000F728D"/>
    <w:rsid w:val="000F7944"/>
    <w:rsid w:val="000F7BD9"/>
    <w:rsid w:val="000F7CBC"/>
    <w:rsid w:val="001001D5"/>
    <w:rsid w:val="001018A8"/>
    <w:rsid w:val="001019B8"/>
    <w:rsid w:val="001023BB"/>
    <w:rsid w:val="001026CF"/>
    <w:rsid w:val="0010294B"/>
    <w:rsid w:val="00102A9C"/>
    <w:rsid w:val="00103131"/>
    <w:rsid w:val="001033A8"/>
    <w:rsid w:val="00103AB1"/>
    <w:rsid w:val="00103FBD"/>
    <w:rsid w:val="00104073"/>
    <w:rsid w:val="0010411E"/>
    <w:rsid w:val="00104AAE"/>
    <w:rsid w:val="00105180"/>
    <w:rsid w:val="00105288"/>
    <w:rsid w:val="001053BA"/>
    <w:rsid w:val="001054F8"/>
    <w:rsid w:val="0010551A"/>
    <w:rsid w:val="0010567E"/>
    <w:rsid w:val="00105733"/>
    <w:rsid w:val="00105EB7"/>
    <w:rsid w:val="0010664D"/>
    <w:rsid w:val="001067EE"/>
    <w:rsid w:val="00106C8A"/>
    <w:rsid w:val="00106E1E"/>
    <w:rsid w:val="001072E5"/>
    <w:rsid w:val="0010772F"/>
    <w:rsid w:val="00107A8B"/>
    <w:rsid w:val="001107B6"/>
    <w:rsid w:val="001107F4"/>
    <w:rsid w:val="0011091F"/>
    <w:rsid w:val="00111DEA"/>
    <w:rsid w:val="001125C1"/>
    <w:rsid w:val="00112B72"/>
    <w:rsid w:val="00112FA9"/>
    <w:rsid w:val="001135F1"/>
    <w:rsid w:val="001139F7"/>
    <w:rsid w:val="00113A28"/>
    <w:rsid w:val="00114362"/>
    <w:rsid w:val="001148B7"/>
    <w:rsid w:val="001150C7"/>
    <w:rsid w:val="0011530C"/>
    <w:rsid w:val="00115791"/>
    <w:rsid w:val="00115DF1"/>
    <w:rsid w:val="001160C2"/>
    <w:rsid w:val="001171DF"/>
    <w:rsid w:val="00117899"/>
    <w:rsid w:val="00117A7A"/>
    <w:rsid w:val="00117AEA"/>
    <w:rsid w:val="00117B21"/>
    <w:rsid w:val="00117BD4"/>
    <w:rsid w:val="001203D0"/>
    <w:rsid w:val="00121325"/>
    <w:rsid w:val="00121D69"/>
    <w:rsid w:val="00122C6B"/>
    <w:rsid w:val="00122EF9"/>
    <w:rsid w:val="00123117"/>
    <w:rsid w:val="00123A01"/>
    <w:rsid w:val="0012461E"/>
    <w:rsid w:val="00124819"/>
    <w:rsid w:val="00124E8B"/>
    <w:rsid w:val="00124FCC"/>
    <w:rsid w:val="001259D6"/>
    <w:rsid w:val="00125D16"/>
    <w:rsid w:val="00126025"/>
    <w:rsid w:val="00126D51"/>
    <w:rsid w:val="00127192"/>
    <w:rsid w:val="00127786"/>
    <w:rsid w:val="00127A1B"/>
    <w:rsid w:val="00127A5C"/>
    <w:rsid w:val="00127A90"/>
    <w:rsid w:val="00127F83"/>
    <w:rsid w:val="00130BAD"/>
    <w:rsid w:val="00130F33"/>
    <w:rsid w:val="001318B1"/>
    <w:rsid w:val="00131917"/>
    <w:rsid w:val="0013193E"/>
    <w:rsid w:val="00131DF8"/>
    <w:rsid w:val="00131F3F"/>
    <w:rsid w:val="0013248A"/>
    <w:rsid w:val="00132A75"/>
    <w:rsid w:val="00133CC0"/>
    <w:rsid w:val="00133E7C"/>
    <w:rsid w:val="00134FA7"/>
    <w:rsid w:val="001357AE"/>
    <w:rsid w:val="001357FF"/>
    <w:rsid w:val="00136136"/>
    <w:rsid w:val="00136314"/>
    <w:rsid w:val="00136E83"/>
    <w:rsid w:val="00137031"/>
    <w:rsid w:val="001371C7"/>
    <w:rsid w:val="0013720D"/>
    <w:rsid w:val="00137696"/>
    <w:rsid w:val="00140455"/>
    <w:rsid w:val="001406CD"/>
    <w:rsid w:val="00140C66"/>
    <w:rsid w:val="00140F75"/>
    <w:rsid w:val="00140FA9"/>
    <w:rsid w:val="00141171"/>
    <w:rsid w:val="001411D3"/>
    <w:rsid w:val="001411EA"/>
    <w:rsid w:val="00141865"/>
    <w:rsid w:val="00141889"/>
    <w:rsid w:val="00141C8B"/>
    <w:rsid w:val="00141DEA"/>
    <w:rsid w:val="00143946"/>
    <w:rsid w:val="00143A1F"/>
    <w:rsid w:val="00143A37"/>
    <w:rsid w:val="00144122"/>
    <w:rsid w:val="001442CC"/>
    <w:rsid w:val="0014499A"/>
    <w:rsid w:val="00144C99"/>
    <w:rsid w:val="001457D9"/>
    <w:rsid w:val="00145AD2"/>
    <w:rsid w:val="00145E3D"/>
    <w:rsid w:val="00146706"/>
    <w:rsid w:val="001474CF"/>
    <w:rsid w:val="001500AD"/>
    <w:rsid w:val="001502D3"/>
    <w:rsid w:val="001505A3"/>
    <w:rsid w:val="0015074C"/>
    <w:rsid w:val="00150ACF"/>
    <w:rsid w:val="0015102F"/>
    <w:rsid w:val="00151385"/>
    <w:rsid w:val="001515B4"/>
    <w:rsid w:val="00152C4D"/>
    <w:rsid w:val="00152DAB"/>
    <w:rsid w:val="00153188"/>
    <w:rsid w:val="00153995"/>
    <w:rsid w:val="0015475F"/>
    <w:rsid w:val="001550A1"/>
    <w:rsid w:val="00155179"/>
    <w:rsid w:val="00155614"/>
    <w:rsid w:val="00155C4F"/>
    <w:rsid w:val="00155D5F"/>
    <w:rsid w:val="00155D6A"/>
    <w:rsid w:val="00156609"/>
    <w:rsid w:val="00156730"/>
    <w:rsid w:val="001567A6"/>
    <w:rsid w:val="00156B50"/>
    <w:rsid w:val="00156EBE"/>
    <w:rsid w:val="0015724E"/>
    <w:rsid w:val="001573CD"/>
    <w:rsid w:val="001577B3"/>
    <w:rsid w:val="00157B82"/>
    <w:rsid w:val="00157BD8"/>
    <w:rsid w:val="0016085E"/>
    <w:rsid w:val="00160975"/>
    <w:rsid w:val="0016164C"/>
    <w:rsid w:val="0016228B"/>
    <w:rsid w:val="00162519"/>
    <w:rsid w:val="00163089"/>
    <w:rsid w:val="001632C9"/>
    <w:rsid w:val="00163447"/>
    <w:rsid w:val="00163481"/>
    <w:rsid w:val="0016399E"/>
    <w:rsid w:val="00163D1A"/>
    <w:rsid w:val="00164C13"/>
    <w:rsid w:val="00164CC1"/>
    <w:rsid w:val="00164D57"/>
    <w:rsid w:val="00165930"/>
    <w:rsid w:val="001660B5"/>
    <w:rsid w:val="00166584"/>
    <w:rsid w:val="00166DBC"/>
    <w:rsid w:val="0016755F"/>
    <w:rsid w:val="001677A7"/>
    <w:rsid w:val="00167F95"/>
    <w:rsid w:val="00170129"/>
    <w:rsid w:val="00170D48"/>
    <w:rsid w:val="00170DAD"/>
    <w:rsid w:val="00171076"/>
    <w:rsid w:val="0017150E"/>
    <w:rsid w:val="00171904"/>
    <w:rsid w:val="00172671"/>
    <w:rsid w:val="0017336E"/>
    <w:rsid w:val="0017402C"/>
    <w:rsid w:val="00174595"/>
    <w:rsid w:val="00174814"/>
    <w:rsid w:val="0017497E"/>
    <w:rsid w:val="00174F8B"/>
    <w:rsid w:val="00175255"/>
    <w:rsid w:val="001755B8"/>
    <w:rsid w:val="001755C2"/>
    <w:rsid w:val="00175811"/>
    <w:rsid w:val="00176024"/>
    <w:rsid w:val="00176163"/>
    <w:rsid w:val="001761C0"/>
    <w:rsid w:val="001766D2"/>
    <w:rsid w:val="0017691B"/>
    <w:rsid w:val="00176E93"/>
    <w:rsid w:val="00177255"/>
    <w:rsid w:val="001777F7"/>
    <w:rsid w:val="00177AEB"/>
    <w:rsid w:val="00177B15"/>
    <w:rsid w:val="00177B78"/>
    <w:rsid w:val="001812BE"/>
    <w:rsid w:val="00181327"/>
    <w:rsid w:val="00181E89"/>
    <w:rsid w:val="001822F2"/>
    <w:rsid w:val="001829F6"/>
    <w:rsid w:val="00182AAC"/>
    <w:rsid w:val="00182BFB"/>
    <w:rsid w:val="00182CF1"/>
    <w:rsid w:val="001833CC"/>
    <w:rsid w:val="001838BB"/>
    <w:rsid w:val="00183C8B"/>
    <w:rsid w:val="00183D53"/>
    <w:rsid w:val="001841D1"/>
    <w:rsid w:val="00185343"/>
    <w:rsid w:val="001857F4"/>
    <w:rsid w:val="00185BE9"/>
    <w:rsid w:val="00185DD9"/>
    <w:rsid w:val="00185E9F"/>
    <w:rsid w:val="00185F6F"/>
    <w:rsid w:val="00186700"/>
    <w:rsid w:val="00186809"/>
    <w:rsid w:val="00186C1C"/>
    <w:rsid w:val="00187299"/>
    <w:rsid w:val="00190065"/>
    <w:rsid w:val="00190312"/>
    <w:rsid w:val="001906D5"/>
    <w:rsid w:val="00190F15"/>
    <w:rsid w:val="00190FD2"/>
    <w:rsid w:val="0019180C"/>
    <w:rsid w:val="00191B4C"/>
    <w:rsid w:val="00191BCB"/>
    <w:rsid w:val="00191F35"/>
    <w:rsid w:val="00192295"/>
    <w:rsid w:val="00192E18"/>
    <w:rsid w:val="00192E8D"/>
    <w:rsid w:val="001936BD"/>
    <w:rsid w:val="00193D3D"/>
    <w:rsid w:val="0019531F"/>
    <w:rsid w:val="00195456"/>
    <w:rsid w:val="001955D0"/>
    <w:rsid w:val="00195782"/>
    <w:rsid w:val="00195855"/>
    <w:rsid w:val="00195AD0"/>
    <w:rsid w:val="00195FC7"/>
    <w:rsid w:val="00196753"/>
    <w:rsid w:val="00196896"/>
    <w:rsid w:val="001971DC"/>
    <w:rsid w:val="0019731E"/>
    <w:rsid w:val="001973E5"/>
    <w:rsid w:val="0019772A"/>
    <w:rsid w:val="00197C99"/>
    <w:rsid w:val="001A0A3D"/>
    <w:rsid w:val="001A0D8E"/>
    <w:rsid w:val="001A143F"/>
    <w:rsid w:val="001A170B"/>
    <w:rsid w:val="001A1EF5"/>
    <w:rsid w:val="001A2938"/>
    <w:rsid w:val="001A380F"/>
    <w:rsid w:val="001A4B05"/>
    <w:rsid w:val="001A50AD"/>
    <w:rsid w:val="001A51A4"/>
    <w:rsid w:val="001A565D"/>
    <w:rsid w:val="001A576B"/>
    <w:rsid w:val="001A57F7"/>
    <w:rsid w:val="001A5914"/>
    <w:rsid w:val="001A60A0"/>
    <w:rsid w:val="001A60E1"/>
    <w:rsid w:val="001A6511"/>
    <w:rsid w:val="001A7320"/>
    <w:rsid w:val="001A768B"/>
    <w:rsid w:val="001A7A18"/>
    <w:rsid w:val="001A7E62"/>
    <w:rsid w:val="001B01A0"/>
    <w:rsid w:val="001B077D"/>
    <w:rsid w:val="001B10AA"/>
    <w:rsid w:val="001B18B7"/>
    <w:rsid w:val="001B21E2"/>
    <w:rsid w:val="001B2755"/>
    <w:rsid w:val="001B28E6"/>
    <w:rsid w:val="001B2A24"/>
    <w:rsid w:val="001B3203"/>
    <w:rsid w:val="001B372B"/>
    <w:rsid w:val="001B3AF1"/>
    <w:rsid w:val="001B3B94"/>
    <w:rsid w:val="001B3F8B"/>
    <w:rsid w:val="001B4399"/>
    <w:rsid w:val="001B4451"/>
    <w:rsid w:val="001B4939"/>
    <w:rsid w:val="001B51E4"/>
    <w:rsid w:val="001B5670"/>
    <w:rsid w:val="001B5D57"/>
    <w:rsid w:val="001B5F2F"/>
    <w:rsid w:val="001B60EA"/>
    <w:rsid w:val="001B6726"/>
    <w:rsid w:val="001B67A6"/>
    <w:rsid w:val="001B6BDF"/>
    <w:rsid w:val="001B6E3B"/>
    <w:rsid w:val="001B74BA"/>
    <w:rsid w:val="001B7570"/>
    <w:rsid w:val="001B7701"/>
    <w:rsid w:val="001C01BA"/>
    <w:rsid w:val="001C036F"/>
    <w:rsid w:val="001C06B8"/>
    <w:rsid w:val="001C0785"/>
    <w:rsid w:val="001C2E4E"/>
    <w:rsid w:val="001C3BC3"/>
    <w:rsid w:val="001C47C1"/>
    <w:rsid w:val="001C4883"/>
    <w:rsid w:val="001C4FC1"/>
    <w:rsid w:val="001C503E"/>
    <w:rsid w:val="001C560D"/>
    <w:rsid w:val="001C5E51"/>
    <w:rsid w:val="001C694F"/>
    <w:rsid w:val="001C6F1F"/>
    <w:rsid w:val="001C70EC"/>
    <w:rsid w:val="001C730E"/>
    <w:rsid w:val="001C7AFA"/>
    <w:rsid w:val="001C7B65"/>
    <w:rsid w:val="001C7FCE"/>
    <w:rsid w:val="001D0A8F"/>
    <w:rsid w:val="001D0D00"/>
    <w:rsid w:val="001D103C"/>
    <w:rsid w:val="001D13E3"/>
    <w:rsid w:val="001D1628"/>
    <w:rsid w:val="001D17BE"/>
    <w:rsid w:val="001D1C76"/>
    <w:rsid w:val="001D1FB9"/>
    <w:rsid w:val="001D2229"/>
    <w:rsid w:val="001D28BA"/>
    <w:rsid w:val="001D2E40"/>
    <w:rsid w:val="001D2E78"/>
    <w:rsid w:val="001D30FC"/>
    <w:rsid w:val="001D3DE4"/>
    <w:rsid w:val="001D434D"/>
    <w:rsid w:val="001D44CA"/>
    <w:rsid w:val="001D44E6"/>
    <w:rsid w:val="001D4719"/>
    <w:rsid w:val="001D52C2"/>
    <w:rsid w:val="001D625F"/>
    <w:rsid w:val="001D6692"/>
    <w:rsid w:val="001D6846"/>
    <w:rsid w:val="001D6C4B"/>
    <w:rsid w:val="001D6F1F"/>
    <w:rsid w:val="001D7488"/>
    <w:rsid w:val="001D76C0"/>
    <w:rsid w:val="001D772F"/>
    <w:rsid w:val="001D7F8B"/>
    <w:rsid w:val="001D7FDB"/>
    <w:rsid w:val="001E008D"/>
    <w:rsid w:val="001E032F"/>
    <w:rsid w:val="001E0868"/>
    <w:rsid w:val="001E0BE2"/>
    <w:rsid w:val="001E0EED"/>
    <w:rsid w:val="001E0F21"/>
    <w:rsid w:val="001E1A58"/>
    <w:rsid w:val="001E1F5D"/>
    <w:rsid w:val="001E307A"/>
    <w:rsid w:val="001E3563"/>
    <w:rsid w:val="001E36F4"/>
    <w:rsid w:val="001E4073"/>
    <w:rsid w:val="001E4BE1"/>
    <w:rsid w:val="001E4DEF"/>
    <w:rsid w:val="001E5282"/>
    <w:rsid w:val="001E53A1"/>
    <w:rsid w:val="001E566A"/>
    <w:rsid w:val="001E59DD"/>
    <w:rsid w:val="001E5E48"/>
    <w:rsid w:val="001E64D9"/>
    <w:rsid w:val="001E65C9"/>
    <w:rsid w:val="001F05CB"/>
    <w:rsid w:val="001F06FE"/>
    <w:rsid w:val="001F0AB1"/>
    <w:rsid w:val="001F1046"/>
    <w:rsid w:val="001F1976"/>
    <w:rsid w:val="001F2213"/>
    <w:rsid w:val="001F23EC"/>
    <w:rsid w:val="001F2808"/>
    <w:rsid w:val="001F2C0A"/>
    <w:rsid w:val="001F2E6F"/>
    <w:rsid w:val="001F321C"/>
    <w:rsid w:val="001F3412"/>
    <w:rsid w:val="001F35DE"/>
    <w:rsid w:val="001F3FE8"/>
    <w:rsid w:val="001F4110"/>
    <w:rsid w:val="001F43B6"/>
    <w:rsid w:val="001F43F8"/>
    <w:rsid w:val="001F46D8"/>
    <w:rsid w:val="001F4EF8"/>
    <w:rsid w:val="001F5327"/>
    <w:rsid w:val="001F5F9D"/>
    <w:rsid w:val="001F6370"/>
    <w:rsid w:val="001F637B"/>
    <w:rsid w:val="001F6DD4"/>
    <w:rsid w:val="00200337"/>
    <w:rsid w:val="00200766"/>
    <w:rsid w:val="002007AF"/>
    <w:rsid w:val="0020124A"/>
    <w:rsid w:val="00201BB0"/>
    <w:rsid w:val="00201BEE"/>
    <w:rsid w:val="00201D87"/>
    <w:rsid w:val="00202909"/>
    <w:rsid w:val="00203891"/>
    <w:rsid w:val="002040DF"/>
    <w:rsid w:val="00204260"/>
    <w:rsid w:val="0020432C"/>
    <w:rsid w:val="00204649"/>
    <w:rsid w:val="00204683"/>
    <w:rsid w:val="00205493"/>
    <w:rsid w:val="00205EB6"/>
    <w:rsid w:val="0020624C"/>
    <w:rsid w:val="0020626B"/>
    <w:rsid w:val="002063EC"/>
    <w:rsid w:val="00206631"/>
    <w:rsid w:val="00206A71"/>
    <w:rsid w:val="00206AEA"/>
    <w:rsid w:val="002072C9"/>
    <w:rsid w:val="002072FA"/>
    <w:rsid w:val="0021014F"/>
    <w:rsid w:val="0021019D"/>
    <w:rsid w:val="002103E3"/>
    <w:rsid w:val="00210D96"/>
    <w:rsid w:val="00211157"/>
    <w:rsid w:val="00212D30"/>
    <w:rsid w:val="0021304B"/>
    <w:rsid w:val="002132E5"/>
    <w:rsid w:val="0021386E"/>
    <w:rsid w:val="00213E5B"/>
    <w:rsid w:val="00214226"/>
    <w:rsid w:val="002148AF"/>
    <w:rsid w:val="00215122"/>
    <w:rsid w:val="002157A1"/>
    <w:rsid w:val="00215D58"/>
    <w:rsid w:val="00215E79"/>
    <w:rsid w:val="002165A2"/>
    <w:rsid w:val="00216C4C"/>
    <w:rsid w:val="00216CC0"/>
    <w:rsid w:val="0021766B"/>
    <w:rsid w:val="00217EE8"/>
    <w:rsid w:val="00220537"/>
    <w:rsid w:val="00220AF0"/>
    <w:rsid w:val="00220BFA"/>
    <w:rsid w:val="00220E28"/>
    <w:rsid w:val="00220F6A"/>
    <w:rsid w:val="002213FF"/>
    <w:rsid w:val="00221878"/>
    <w:rsid w:val="00221E88"/>
    <w:rsid w:val="002221D1"/>
    <w:rsid w:val="002227E3"/>
    <w:rsid w:val="0022294B"/>
    <w:rsid w:val="002239D0"/>
    <w:rsid w:val="00223A6E"/>
    <w:rsid w:val="00223B78"/>
    <w:rsid w:val="00223DDB"/>
    <w:rsid w:val="002244E7"/>
    <w:rsid w:val="0022492E"/>
    <w:rsid w:val="00224BAE"/>
    <w:rsid w:val="00224ECD"/>
    <w:rsid w:val="00224F00"/>
    <w:rsid w:val="00225295"/>
    <w:rsid w:val="00225618"/>
    <w:rsid w:val="00225796"/>
    <w:rsid w:val="00226598"/>
    <w:rsid w:val="002266A6"/>
    <w:rsid w:val="002271F4"/>
    <w:rsid w:val="002278CD"/>
    <w:rsid w:val="00227F8A"/>
    <w:rsid w:val="00230382"/>
    <w:rsid w:val="00230933"/>
    <w:rsid w:val="00230968"/>
    <w:rsid w:val="00230AFE"/>
    <w:rsid w:val="00230E5C"/>
    <w:rsid w:val="00230F6E"/>
    <w:rsid w:val="00230FF3"/>
    <w:rsid w:val="00231388"/>
    <w:rsid w:val="00231639"/>
    <w:rsid w:val="002316E4"/>
    <w:rsid w:val="00231C9E"/>
    <w:rsid w:val="002329DE"/>
    <w:rsid w:val="00232FA6"/>
    <w:rsid w:val="00233685"/>
    <w:rsid w:val="00233AE7"/>
    <w:rsid w:val="00233DC8"/>
    <w:rsid w:val="00233FDE"/>
    <w:rsid w:val="00234209"/>
    <w:rsid w:val="00234718"/>
    <w:rsid w:val="002350C7"/>
    <w:rsid w:val="00236692"/>
    <w:rsid w:val="0023690F"/>
    <w:rsid w:val="00236985"/>
    <w:rsid w:val="00236B7D"/>
    <w:rsid w:val="00237341"/>
    <w:rsid w:val="00237665"/>
    <w:rsid w:val="00237C3B"/>
    <w:rsid w:val="00237C87"/>
    <w:rsid w:val="00237E28"/>
    <w:rsid w:val="00237F77"/>
    <w:rsid w:val="002403AB"/>
    <w:rsid w:val="00240554"/>
    <w:rsid w:val="002406FE"/>
    <w:rsid w:val="00240DAA"/>
    <w:rsid w:val="002424CD"/>
    <w:rsid w:val="00242D83"/>
    <w:rsid w:val="0024426B"/>
    <w:rsid w:val="002457C9"/>
    <w:rsid w:val="00245B24"/>
    <w:rsid w:val="002461D9"/>
    <w:rsid w:val="0024640D"/>
    <w:rsid w:val="00246FE8"/>
    <w:rsid w:val="002470B7"/>
    <w:rsid w:val="0024716B"/>
    <w:rsid w:val="00247203"/>
    <w:rsid w:val="00247218"/>
    <w:rsid w:val="00250F52"/>
    <w:rsid w:val="002512ED"/>
    <w:rsid w:val="0025146F"/>
    <w:rsid w:val="00251504"/>
    <w:rsid w:val="00251673"/>
    <w:rsid w:val="00251719"/>
    <w:rsid w:val="0025271D"/>
    <w:rsid w:val="00252BE9"/>
    <w:rsid w:val="002534DC"/>
    <w:rsid w:val="0025357E"/>
    <w:rsid w:val="00253BC5"/>
    <w:rsid w:val="00253D0A"/>
    <w:rsid w:val="00254077"/>
    <w:rsid w:val="00254E1C"/>
    <w:rsid w:val="00255588"/>
    <w:rsid w:val="002558D1"/>
    <w:rsid w:val="00255D07"/>
    <w:rsid w:val="00255DA2"/>
    <w:rsid w:val="00255DB1"/>
    <w:rsid w:val="00256036"/>
    <w:rsid w:val="0025613B"/>
    <w:rsid w:val="00256942"/>
    <w:rsid w:val="002571D2"/>
    <w:rsid w:val="0025737A"/>
    <w:rsid w:val="002577B1"/>
    <w:rsid w:val="00257A13"/>
    <w:rsid w:val="00257AA9"/>
    <w:rsid w:val="00257DA6"/>
    <w:rsid w:val="00257F47"/>
    <w:rsid w:val="00260473"/>
    <w:rsid w:val="0026069B"/>
    <w:rsid w:val="002606DF"/>
    <w:rsid w:val="00260E93"/>
    <w:rsid w:val="0026155E"/>
    <w:rsid w:val="00261616"/>
    <w:rsid w:val="00261BF4"/>
    <w:rsid w:val="00261DDB"/>
    <w:rsid w:val="00262004"/>
    <w:rsid w:val="00262670"/>
    <w:rsid w:val="00262825"/>
    <w:rsid w:val="00262E0E"/>
    <w:rsid w:val="00262F13"/>
    <w:rsid w:val="00263087"/>
    <w:rsid w:val="00264054"/>
    <w:rsid w:val="002642E8"/>
    <w:rsid w:val="002643A3"/>
    <w:rsid w:val="002645D5"/>
    <w:rsid w:val="00264DE6"/>
    <w:rsid w:val="002651AE"/>
    <w:rsid w:val="00265D4A"/>
    <w:rsid w:val="0026617A"/>
    <w:rsid w:val="00266809"/>
    <w:rsid w:val="00266ECA"/>
    <w:rsid w:val="0026740F"/>
    <w:rsid w:val="00267F11"/>
    <w:rsid w:val="00270453"/>
    <w:rsid w:val="0027121E"/>
    <w:rsid w:val="00271639"/>
    <w:rsid w:val="00271A1E"/>
    <w:rsid w:val="00271DF4"/>
    <w:rsid w:val="00272590"/>
    <w:rsid w:val="002727C3"/>
    <w:rsid w:val="00272F3D"/>
    <w:rsid w:val="00272FE5"/>
    <w:rsid w:val="002731C3"/>
    <w:rsid w:val="002732BD"/>
    <w:rsid w:val="00273D76"/>
    <w:rsid w:val="00274BC7"/>
    <w:rsid w:val="00274FF3"/>
    <w:rsid w:val="00275665"/>
    <w:rsid w:val="002759BD"/>
    <w:rsid w:val="00275EB7"/>
    <w:rsid w:val="0027641B"/>
    <w:rsid w:val="002765B5"/>
    <w:rsid w:val="002767C2"/>
    <w:rsid w:val="002778FD"/>
    <w:rsid w:val="00277AB8"/>
    <w:rsid w:val="00277CE4"/>
    <w:rsid w:val="00277EBB"/>
    <w:rsid w:val="002800DE"/>
    <w:rsid w:val="0028036A"/>
    <w:rsid w:val="002803BA"/>
    <w:rsid w:val="0028046E"/>
    <w:rsid w:val="00280F56"/>
    <w:rsid w:val="00281321"/>
    <w:rsid w:val="002817FB"/>
    <w:rsid w:val="00281A87"/>
    <w:rsid w:val="00282054"/>
    <w:rsid w:val="00282084"/>
    <w:rsid w:val="00282125"/>
    <w:rsid w:val="0028215B"/>
    <w:rsid w:val="00282189"/>
    <w:rsid w:val="002822DA"/>
    <w:rsid w:val="00282351"/>
    <w:rsid w:val="002825C0"/>
    <w:rsid w:val="002826FA"/>
    <w:rsid w:val="002828EB"/>
    <w:rsid w:val="00282EC0"/>
    <w:rsid w:val="0028303A"/>
    <w:rsid w:val="00283156"/>
    <w:rsid w:val="0028424B"/>
    <w:rsid w:val="002847E5"/>
    <w:rsid w:val="00284C36"/>
    <w:rsid w:val="00284D94"/>
    <w:rsid w:val="0028522B"/>
    <w:rsid w:val="00285FEE"/>
    <w:rsid w:val="0028620D"/>
    <w:rsid w:val="002867C3"/>
    <w:rsid w:val="002871FC"/>
    <w:rsid w:val="0028737C"/>
    <w:rsid w:val="0028786D"/>
    <w:rsid w:val="00287B40"/>
    <w:rsid w:val="0029003F"/>
    <w:rsid w:val="002900AD"/>
    <w:rsid w:val="00290BE1"/>
    <w:rsid w:val="00292739"/>
    <w:rsid w:val="00292AB9"/>
    <w:rsid w:val="00292C13"/>
    <w:rsid w:val="00292CBD"/>
    <w:rsid w:val="002935BB"/>
    <w:rsid w:val="002945D4"/>
    <w:rsid w:val="002948A2"/>
    <w:rsid w:val="00294908"/>
    <w:rsid w:val="00295731"/>
    <w:rsid w:val="00295A9A"/>
    <w:rsid w:val="00295CEB"/>
    <w:rsid w:val="002968DE"/>
    <w:rsid w:val="00297CE6"/>
    <w:rsid w:val="002A00B7"/>
    <w:rsid w:val="002A02CF"/>
    <w:rsid w:val="002A066A"/>
    <w:rsid w:val="002A085A"/>
    <w:rsid w:val="002A0A21"/>
    <w:rsid w:val="002A0CED"/>
    <w:rsid w:val="002A13A0"/>
    <w:rsid w:val="002A1930"/>
    <w:rsid w:val="002A1FC5"/>
    <w:rsid w:val="002A27AC"/>
    <w:rsid w:val="002A28B7"/>
    <w:rsid w:val="002A2B70"/>
    <w:rsid w:val="002A2DBC"/>
    <w:rsid w:val="002A2FBA"/>
    <w:rsid w:val="002A342E"/>
    <w:rsid w:val="002A36FB"/>
    <w:rsid w:val="002A462B"/>
    <w:rsid w:val="002A4774"/>
    <w:rsid w:val="002A4C6B"/>
    <w:rsid w:val="002A4D38"/>
    <w:rsid w:val="002A54A9"/>
    <w:rsid w:val="002A54FF"/>
    <w:rsid w:val="002A557C"/>
    <w:rsid w:val="002A5674"/>
    <w:rsid w:val="002A6009"/>
    <w:rsid w:val="002A6BD9"/>
    <w:rsid w:val="002A6D53"/>
    <w:rsid w:val="002A710D"/>
    <w:rsid w:val="002A72E7"/>
    <w:rsid w:val="002A7509"/>
    <w:rsid w:val="002A79DF"/>
    <w:rsid w:val="002A7B9D"/>
    <w:rsid w:val="002B065F"/>
    <w:rsid w:val="002B0827"/>
    <w:rsid w:val="002B090B"/>
    <w:rsid w:val="002B094A"/>
    <w:rsid w:val="002B106B"/>
    <w:rsid w:val="002B139A"/>
    <w:rsid w:val="002B1BAB"/>
    <w:rsid w:val="002B204F"/>
    <w:rsid w:val="002B213E"/>
    <w:rsid w:val="002B21E1"/>
    <w:rsid w:val="002B2717"/>
    <w:rsid w:val="002B2C77"/>
    <w:rsid w:val="002B2D9E"/>
    <w:rsid w:val="002B3A44"/>
    <w:rsid w:val="002B3D50"/>
    <w:rsid w:val="002B3FE7"/>
    <w:rsid w:val="002B4A66"/>
    <w:rsid w:val="002B4E3F"/>
    <w:rsid w:val="002B52DE"/>
    <w:rsid w:val="002B54A8"/>
    <w:rsid w:val="002B5682"/>
    <w:rsid w:val="002B67BD"/>
    <w:rsid w:val="002B6E1D"/>
    <w:rsid w:val="002B7907"/>
    <w:rsid w:val="002B7BFC"/>
    <w:rsid w:val="002B7ECE"/>
    <w:rsid w:val="002B7F40"/>
    <w:rsid w:val="002C05EC"/>
    <w:rsid w:val="002C25E3"/>
    <w:rsid w:val="002C3653"/>
    <w:rsid w:val="002C3760"/>
    <w:rsid w:val="002C3770"/>
    <w:rsid w:val="002C458F"/>
    <w:rsid w:val="002C4BA8"/>
    <w:rsid w:val="002C4C5F"/>
    <w:rsid w:val="002C4DA5"/>
    <w:rsid w:val="002C4E2B"/>
    <w:rsid w:val="002C4E69"/>
    <w:rsid w:val="002C503E"/>
    <w:rsid w:val="002C5307"/>
    <w:rsid w:val="002C55A6"/>
    <w:rsid w:val="002C57E9"/>
    <w:rsid w:val="002C6318"/>
    <w:rsid w:val="002C6383"/>
    <w:rsid w:val="002C766A"/>
    <w:rsid w:val="002C7C9B"/>
    <w:rsid w:val="002C7E70"/>
    <w:rsid w:val="002C7F11"/>
    <w:rsid w:val="002D02D2"/>
    <w:rsid w:val="002D0522"/>
    <w:rsid w:val="002D05EB"/>
    <w:rsid w:val="002D08AE"/>
    <w:rsid w:val="002D0A2D"/>
    <w:rsid w:val="002D13A8"/>
    <w:rsid w:val="002D1942"/>
    <w:rsid w:val="002D19D5"/>
    <w:rsid w:val="002D1C15"/>
    <w:rsid w:val="002D2311"/>
    <w:rsid w:val="002D2CB0"/>
    <w:rsid w:val="002D331D"/>
    <w:rsid w:val="002D33AC"/>
    <w:rsid w:val="002D3AEC"/>
    <w:rsid w:val="002D4808"/>
    <w:rsid w:val="002D4932"/>
    <w:rsid w:val="002D5A8E"/>
    <w:rsid w:val="002D6102"/>
    <w:rsid w:val="002D6235"/>
    <w:rsid w:val="002D63E9"/>
    <w:rsid w:val="002D7310"/>
    <w:rsid w:val="002D7313"/>
    <w:rsid w:val="002D74AD"/>
    <w:rsid w:val="002D7514"/>
    <w:rsid w:val="002D7706"/>
    <w:rsid w:val="002D7D70"/>
    <w:rsid w:val="002E1277"/>
    <w:rsid w:val="002E16BA"/>
    <w:rsid w:val="002E20C8"/>
    <w:rsid w:val="002E21C7"/>
    <w:rsid w:val="002E2FBD"/>
    <w:rsid w:val="002E38C4"/>
    <w:rsid w:val="002E3E85"/>
    <w:rsid w:val="002E4B74"/>
    <w:rsid w:val="002E522B"/>
    <w:rsid w:val="002E52E1"/>
    <w:rsid w:val="002E57EB"/>
    <w:rsid w:val="002E5914"/>
    <w:rsid w:val="002E5AAC"/>
    <w:rsid w:val="002E5ACF"/>
    <w:rsid w:val="002E5E9C"/>
    <w:rsid w:val="002E64D3"/>
    <w:rsid w:val="002E653D"/>
    <w:rsid w:val="002E66CA"/>
    <w:rsid w:val="002E6A0C"/>
    <w:rsid w:val="002E6CAD"/>
    <w:rsid w:val="002E7172"/>
    <w:rsid w:val="002E71B0"/>
    <w:rsid w:val="002E71F8"/>
    <w:rsid w:val="002E7255"/>
    <w:rsid w:val="002E7ECD"/>
    <w:rsid w:val="002F011F"/>
    <w:rsid w:val="002F042A"/>
    <w:rsid w:val="002F0671"/>
    <w:rsid w:val="002F073A"/>
    <w:rsid w:val="002F110A"/>
    <w:rsid w:val="002F11F3"/>
    <w:rsid w:val="002F12DA"/>
    <w:rsid w:val="002F20BE"/>
    <w:rsid w:val="002F20D2"/>
    <w:rsid w:val="002F28C4"/>
    <w:rsid w:val="002F2935"/>
    <w:rsid w:val="002F2FC7"/>
    <w:rsid w:val="002F3094"/>
    <w:rsid w:val="002F313D"/>
    <w:rsid w:val="002F31C5"/>
    <w:rsid w:val="002F3458"/>
    <w:rsid w:val="002F34BB"/>
    <w:rsid w:val="002F35D7"/>
    <w:rsid w:val="002F3BA9"/>
    <w:rsid w:val="002F3BF9"/>
    <w:rsid w:val="002F4692"/>
    <w:rsid w:val="002F5010"/>
    <w:rsid w:val="002F549A"/>
    <w:rsid w:val="002F5504"/>
    <w:rsid w:val="002F5739"/>
    <w:rsid w:val="002F5BE1"/>
    <w:rsid w:val="002F61CE"/>
    <w:rsid w:val="002F623F"/>
    <w:rsid w:val="002F632D"/>
    <w:rsid w:val="002F638A"/>
    <w:rsid w:val="002F693C"/>
    <w:rsid w:val="002F6F4F"/>
    <w:rsid w:val="002F7604"/>
    <w:rsid w:val="0030005F"/>
    <w:rsid w:val="00300444"/>
    <w:rsid w:val="003004AC"/>
    <w:rsid w:val="00300A65"/>
    <w:rsid w:val="00300ECF"/>
    <w:rsid w:val="00301796"/>
    <w:rsid w:val="003028B4"/>
    <w:rsid w:val="00302F84"/>
    <w:rsid w:val="00303404"/>
    <w:rsid w:val="0030356D"/>
    <w:rsid w:val="00303E2D"/>
    <w:rsid w:val="0030452C"/>
    <w:rsid w:val="00304B7E"/>
    <w:rsid w:val="0030514C"/>
    <w:rsid w:val="0030518F"/>
    <w:rsid w:val="00305A27"/>
    <w:rsid w:val="003068F3"/>
    <w:rsid w:val="0030706F"/>
    <w:rsid w:val="00307245"/>
    <w:rsid w:val="00307410"/>
    <w:rsid w:val="00307C8D"/>
    <w:rsid w:val="00310013"/>
    <w:rsid w:val="003100E0"/>
    <w:rsid w:val="00310976"/>
    <w:rsid w:val="00311665"/>
    <w:rsid w:val="003119E3"/>
    <w:rsid w:val="003119F8"/>
    <w:rsid w:val="00311FB9"/>
    <w:rsid w:val="003124BF"/>
    <w:rsid w:val="00312FD9"/>
    <w:rsid w:val="003133D2"/>
    <w:rsid w:val="003136F0"/>
    <w:rsid w:val="00314181"/>
    <w:rsid w:val="003148F7"/>
    <w:rsid w:val="00315E88"/>
    <w:rsid w:val="003162DD"/>
    <w:rsid w:val="003163EF"/>
    <w:rsid w:val="003168F8"/>
    <w:rsid w:val="00316BA7"/>
    <w:rsid w:val="00317186"/>
    <w:rsid w:val="00317811"/>
    <w:rsid w:val="0032037C"/>
    <w:rsid w:val="00320AAC"/>
    <w:rsid w:val="003210BC"/>
    <w:rsid w:val="0032167F"/>
    <w:rsid w:val="003221F0"/>
    <w:rsid w:val="00322691"/>
    <w:rsid w:val="0032321E"/>
    <w:rsid w:val="00323B73"/>
    <w:rsid w:val="00323D6A"/>
    <w:rsid w:val="00323F77"/>
    <w:rsid w:val="003240A3"/>
    <w:rsid w:val="00324DE9"/>
    <w:rsid w:val="00324EF0"/>
    <w:rsid w:val="0032510F"/>
    <w:rsid w:val="0032528C"/>
    <w:rsid w:val="00325DD6"/>
    <w:rsid w:val="003263E0"/>
    <w:rsid w:val="0032677D"/>
    <w:rsid w:val="00327234"/>
    <w:rsid w:val="00327389"/>
    <w:rsid w:val="0032748A"/>
    <w:rsid w:val="003274AA"/>
    <w:rsid w:val="00327AF0"/>
    <w:rsid w:val="00327DC1"/>
    <w:rsid w:val="00327E95"/>
    <w:rsid w:val="003302AE"/>
    <w:rsid w:val="00331685"/>
    <w:rsid w:val="003324B4"/>
    <w:rsid w:val="00332AEE"/>
    <w:rsid w:val="0033320C"/>
    <w:rsid w:val="00333385"/>
    <w:rsid w:val="003333A2"/>
    <w:rsid w:val="00333766"/>
    <w:rsid w:val="00334029"/>
    <w:rsid w:val="003346DF"/>
    <w:rsid w:val="00334924"/>
    <w:rsid w:val="00334D7F"/>
    <w:rsid w:val="00334DDD"/>
    <w:rsid w:val="0033551B"/>
    <w:rsid w:val="003355F7"/>
    <w:rsid w:val="003358FC"/>
    <w:rsid w:val="003368D0"/>
    <w:rsid w:val="00336B1C"/>
    <w:rsid w:val="003374A1"/>
    <w:rsid w:val="003375A3"/>
    <w:rsid w:val="003379CA"/>
    <w:rsid w:val="003379F6"/>
    <w:rsid w:val="00337A09"/>
    <w:rsid w:val="00337A87"/>
    <w:rsid w:val="00337DFD"/>
    <w:rsid w:val="00337ED1"/>
    <w:rsid w:val="00340571"/>
    <w:rsid w:val="003406A4"/>
    <w:rsid w:val="003406A6"/>
    <w:rsid w:val="003413A2"/>
    <w:rsid w:val="00341747"/>
    <w:rsid w:val="0034227B"/>
    <w:rsid w:val="00342906"/>
    <w:rsid w:val="00342DCF"/>
    <w:rsid w:val="0034315E"/>
    <w:rsid w:val="0034341F"/>
    <w:rsid w:val="00343490"/>
    <w:rsid w:val="003435FF"/>
    <w:rsid w:val="00343C15"/>
    <w:rsid w:val="00344378"/>
    <w:rsid w:val="0034482C"/>
    <w:rsid w:val="00344957"/>
    <w:rsid w:val="00344BEF"/>
    <w:rsid w:val="00344F69"/>
    <w:rsid w:val="00345D43"/>
    <w:rsid w:val="00346B1C"/>
    <w:rsid w:val="00347B50"/>
    <w:rsid w:val="00347ED1"/>
    <w:rsid w:val="0035047E"/>
    <w:rsid w:val="00350556"/>
    <w:rsid w:val="0035107C"/>
    <w:rsid w:val="0035140D"/>
    <w:rsid w:val="00351436"/>
    <w:rsid w:val="00351ECD"/>
    <w:rsid w:val="0035246E"/>
    <w:rsid w:val="00352948"/>
    <w:rsid w:val="00353C35"/>
    <w:rsid w:val="00353CC5"/>
    <w:rsid w:val="00353E31"/>
    <w:rsid w:val="00353EA3"/>
    <w:rsid w:val="00354C80"/>
    <w:rsid w:val="00355AEC"/>
    <w:rsid w:val="00355E05"/>
    <w:rsid w:val="00356546"/>
    <w:rsid w:val="00356926"/>
    <w:rsid w:val="00357C76"/>
    <w:rsid w:val="00360016"/>
    <w:rsid w:val="003606D9"/>
    <w:rsid w:val="00361421"/>
    <w:rsid w:val="003614C1"/>
    <w:rsid w:val="003617EA"/>
    <w:rsid w:val="003618BD"/>
    <w:rsid w:val="00361BA9"/>
    <w:rsid w:val="00361DCB"/>
    <w:rsid w:val="00362578"/>
    <w:rsid w:val="003629FA"/>
    <w:rsid w:val="00362B87"/>
    <w:rsid w:val="00362F8A"/>
    <w:rsid w:val="00363102"/>
    <w:rsid w:val="00363487"/>
    <w:rsid w:val="003634EC"/>
    <w:rsid w:val="003646E4"/>
    <w:rsid w:val="003648F3"/>
    <w:rsid w:val="00364AF7"/>
    <w:rsid w:val="00365693"/>
    <w:rsid w:val="00365BC8"/>
    <w:rsid w:val="00365CA4"/>
    <w:rsid w:val="00365D9D"/>
    <w:rsid w:val="003664BA"/>
    <w:rsid w:val="00366629"/>
    <w:rsid w:val="003676A2"/>
    <w:rsid w:val="00370319"/>
    <w:rsid w:val="00370437"/>
    <w:rsid w:val="0037067D"/>
    <w:rsid w:val="00370BAC"/>
    <w:rsid w:val="00370E97"/>
    <w:rsid w:val="00371377"/>
    <w:rsid w:val="00371EFF"/>
    <w:rsid w:val="00371F46"/>
    <w:rsid w:val="00372442"/>
    <w:rsid w:val="0037258C"/>
    <w:rsid w:val="00372CB1"/>
    <w:rsid w:val="00375171"/>
    <w:rsid w:val="00375C62"/>
    <w:rsid w:val="00376016"/>
    <w:rsid w:val="00376526"/>
    <w:rsid w:val="0037657A"/>
    <w:rsid w:val="00376693"/>
    <w:rsid w:val="00376B19"/>
    <w:rsid w:val="00376F61"/>
    <w:rsid w:val="003770BD"/>
    <w:rsid w:val="00377281"/>
    <w:rsid w:val="00377432"/>
    <w:rsid w:val="00380603"/>
    <w:rsid w:val="00380B53"/>
    <w:rsid w:val="00380FCE"/>
    <w:rsid w:val="00381B69"/>
    <w:rsid w:val="00382EC8"/>
    <w:rsid w:val="00384541"/>
    <w:rsid w:val="003845A6"/>
    <w:rsid w:val="00384CAB"/>
    <w:rsid w:val="00385845"/>
    <w:rsid w:val="00386233"/>
    <w:rsid w:val="003878D7"/>
    <w:rsid w:val="003879BA"/>
    <w:rsid w:val="00390135"/>
    <w:rsid w:val="00390383"/>
    <w:rsid w:val="00390827"/>
    <w:rsid w:val="00390930"/>
    <w:rsid w:val="00390BF6"/>
    <w:rsid w:val="0039112B"/>
    <w:rsid w:val="003926CE"/>
    <w:rsid w:val="0039284E"/>
    <w:rsid w:val="003933CC"/>
    <w:rsid w:val="0039367F"/>
    <w:rsid w:val="003936BB"/>
    <w:rsid w:val="00393C4C"/>
    <w:rsid w:val="00393D57"/>
    <w:rsid w:val="00393E7C"/>
    <w:rsid w:val="00394455"/>
    <w:rsid w:val="00394A15"/>
    <w:rsid w:val="00395376"/>
    <w:rsid w:val="003954F0"/>
    <w:rsid w:val="00395618"/>
    <w:rsid w:val="00395F5E"/>
    <w:rsid w:val="003960A8"/>
    <w:rsid w:val="0039664F"/>
    <w:rsid w:val="003968C5"/>
    <w:rsid w:val="0039748F"/>
    <w:rsid w:val="0039797A"/>
    <w:rsid w:val="003979D7"/>
    <w:rsid w:val="003A0EDE"/>
    <w:rsid w:val="003A10B1"/>
    <w:rsid w:val="003A21B7"/>
    <w:rsid w:val="003A29FF"/>
    <w:rsid w:val="003A4B1D"/>
    <w:rsid w:val="003A5987"/>
    <w:rsid w:val="003A6095"/>
    <w:rsid w:val="003A6D76"/>
    <w:rsid w:val="003A7479"/>
    <w:rsid w:val="003A76CB"/>
    <w:rsid w:val="003A7B3D"/>
    <w:rsid w:val="003A7BE3"/>
    <w:rsid w:val="003B0869"/>
    <w:rsid w:val="003B0EB7"/>
    <w:rsid w:val="003B1146"/>
    <w:rsid w:val="003B1280"/>
    <w:rsid w:val="003B13AB"/>
    <w:rsid w:val="003B193C"/>
    <w:rsid w:val="003B199E"/>
    <w:rsid w:val="003B225A"/>
    <w:rsid w:val="003B284D"/>
    <w:rsid w:val="003B2B8D"/>
    <w:rsid w:val="003B2BF9"/>
    <w:rsid w:val="003B2C4D"/>
    <w:rsid w:val="003B2FB6"/>
    <w:rsid w:val="003B4317"/>
    <w:rsid w:val="003B4F56"/>
    <w:rsid w:val="003B5769"/>
    <w:rsid w:val="003B5AE4"/>
    <w:rsid w:val="003B5D7C"/>
    <w:rsid w:val="003B62B8"/>
    <w:rsid w:val="003B6A79"/>
    <w:rsid w:val="003B6C00"/>
    <w:rsid w:val="003B6FC0"/>
    <w:rsid w:val="003B707A"/>
    <w:rsid w:val="003B7100"/>
    <w:rsid w:val="003B757A"/>
    <w:rsid w:val="003B7B39"/>
    <w:rsid w:val="003B7B49"/>
    <w:rsid w:val="003C01EF"/>
    <w:rsid w:val="003C0B1B"/>
    <w:rsid w:val="003C0B89"/>
    <w:rsid w:val="003C0D43"/>
    <w:rsid w:val="003C14D6"/>
    <w:rsid w:val="003C1C9C"/>
    <w:rsid w:val="003C1F03"/>
    <w:rsid w:val="003C2FBB"/>
    <w:rsid w:val="003C37BD"/>
    <w:rsid w:val="003C3E7A"/>
    <w:rsid w:val="003C4600"/>
    <w:rsid w:val="003C499F"/>
    <w:rsid w:val="003C4AF8"/>
    <w:rsid w:val="003C4C11"/>
    <w:rsid w:val="003C4E13"/>
    <w:rsid w:val="003C5257"/>
    <w:rsid w:val="003C5523"/>
    <w:rsid w:val="003C55BE"/>
    <w:rsid w:val="003C56F6"/>
    <w:rsid w:val="003C5797"/>
    <w:rsid w:val="003C6830"/>
    <w:rsid w:val="003C6C36"/>
    <w:rsid w:val="003C6C38"/>
    <w:rsid w:val="003C751F"/>
    <w:rsid w:val="003D0E26"/>
    <w:rsid w:val="003D0F01"/>
    <w:rsid w:val="003D1165"/>
    <w:rsid w:val="003D132B"/>
    <w:rsid w:val="003D1433"/>
    <w:rsid w:val="003D1947"/>
    <w:rsid w:val="003D194B"/>
    <w:rsid w:val="003D23BA"/>
    <w:rsid w:val="003D37CE"/>
    <w:rsid w:val="003D40E2"/>
    <w:rsid w:val="003D46D7"/>
    <w:rsid w:val="003D4778"/>
    <w:rsid w:val="003D4B35"/>
    <w:rsid w:val="003D4C53"/>
    <w:rsid w:val="003D4F26"/>
    <w:rsid w:val="003D552B"/>
    <w:rsid w:val="003D583D"/>
    <w:rsid w:val="003D5AE6"/>
    <w:rsid w:val="003D634C"/>
    <w:rsid w:val="003D69DF"/>
    <w:rsid w:val="003D6F52"/>
    <w:rsid w:val="003D795E"/>
    <w:rsid w:val="003D7BC4"/>
    <w:rsid w:val="003E0EA7"/>
    <w:rsid w:val="003E10C2"/>
    <w:rsid w:val="003E154A"/>
    <w:rsid w:val="003E171E"/>
    <w:rsid w:val="003E1E5D"/>
    <w:rsid w:val="003E2216"/>
    <w:rsid w:val="003E2DB6"/>
    <w:rsid w:val="003E36A6"/>
    <w:rsid w:val="003E3C19"/>
    <w:rsid w:val="003E3C49"/>
    <w:rsid w:val="003E3E97"/>
    <w:rsid w:val="003E4705"/>
    <w:rsid w:val="003E47F8"/>
    <w:rsid w:val="003E4C1B"/>
    <w:rsid w:val="003E5644"/>
    <w:rsid w:val="003E5B5F"/>
    <w:rsid w:val="003E5E82"/>
    <w:rsid w:val="003E6056"/>
    <w:rsid w:val="003E64C5"/>
    <w:rsid w:val="003E670D"/>
    <w:rsid w:val="003E6B3F"/>
    <w:rsid w:val="003E6C3E"/>
    <w:rsid w:val="003E7112"/>
    <w:rsid w:val="003E7CD9"/>
    <w:rsid w:val="003F0070"/>
    <w:rsid w:val="003F02EE"/>
    <w:rsid w:val="003F051E"/>
    <w:rsid w:val="003F0810"/>
    <w:rsid w:val="003F0CFC"/>
    <w:rsid w:val="003F16D2"/>
    <w:rsid w:val="003F1E55"/>
    <w:rsid w:val="003F1F07"/>
    <w:rsid w:val="003F1F8A"/>
    <w:rsid w:val="003F223D"/>
    <w:rsid w:val="003F2368"/>
    <w:rsid w:val="003F2511"/>
    <w:rsid w:val="003F2A20"/>
    <w:rsid w:val="003F3011"/>
    <w:rsid w:val="003F34AF"/>
    <w:rsid w:val="003F38B6"/>
    <w:rsid w:val="003F3A88"/>
    <w:rsid w:val="003F44C9"/>
    <w:rsid w:val="003F4E0F"/>
    <w:rsid w:val="003F4F96"/>
    <w:rsid w:val="003F5CDA"/>
    <w:rsid w:val="003F5CDE"/>
    <w:rsid w:val="003F6605"/>
    <w:rsid w:val="003F66F8"/>
    <w:rsid w:val="003F67CC"/>
    <w:rsid w:val="003F69C8"/>
    <w:rsid w:val="003F6AF9"/>
    <w:rsid w:val="003F70D9"/>
    <w:rsid w:val="003F74B7"/>
    <w:rsid w:val="003F79F8"/>
    <w:rsid w:val="003F7B98"/>
    <w:rsid w:val="003F7D7E"/>
    <w:rsid w:val="00400552"/>
    <w:rsid w:val="00400B31"/>
    <w:rsid w:val="00401169"/>
    <w:rsid w:val="004013A3"/>
    <w:rsid w:val="00401519"/>
    <w:rsid w:val="004016C3"/>
    <w:rsid w:val="0040216F"/>
    <w:rsid w:val="004022A2"/>
    <w:rsid w:val="0040230A"/>
    <w:rsid w:val="00402415"/>
    <w:rsid w:val="00402702"/>
    <w:rsid w:val="00403B3C"/>
    <w:rsid w:val="004045CF"/>
    <w:rsid w:val="00404695"/>
    <w:rsid w:val="004046D2"/>
    <w:rsid w:val="00404791"/>
    <w:rsid w:val="00404998"/>
    <w:rsid w:val="004049FA"/>
    <w:rsid w:val="004062E7"/>
    <w:rsid w:val="00406827"/>
    <w:rsid w:val="00407AF4"/>
    <w:rsid w:val="004101E6"/>
    <w:rsid w:val="00410CA1"/>
    <w:rsid w:val="00410DCA"/>
    <w:rsid w:val="00410F57"/>
    <w:rsid w:val="004117E6"/>
    <w:rsid w:val="004118F4"/>
    <w:rsid w:val="004120D3"/>
    <w:rsid w:val="00412262"/>
    <w:rsid w:val="00412751"/>
    <w:rsid w:val="00412F22"/>
    <w:rsid w:val="0041398F"/>
    <w:rsid w:val="00414021"/>
    <w:rsid w:val="004141D3"/>
    <w:rsid w:val="0041442F"/>
    <w:rsid w:val="00414711"/>
    <w:rsid w:val="004148F0"/>
    <w:rsid w:val="0041494F"/>
    <w:rsid w:val="004149F5"/>
    <w:rsid w:val="00414A62"/>
    <w:rsid w:val="00414B65"/>
    <w:rsid w:val="00417995"/>
    <w:rsid w:val="00417D43"/>
    <w:rsid w:val="00420562"/>
    <w:rsid w:val="00420A62"/>
    <w:rsid w:val="00420B6D"/>
    <w:rsid w:val="00420DB2"/>
    <w:rsid w:val="00420DF9"/>
    <w:rsid w:val="0042171F"/>
    <w:rsid w:val="00421FF6"/>
    <w:rsid w:val="00422D72"/>
    <w:rsid w:val="00422FE8"/>
    <w:rsid w:val="0042352D"/>
    <w:rsid w:val="00423659"/>
    <w:rsid w:val="0042444F"/>
    <w:rsid w:val="004246E8"/>
    <w:rsid w:val="004248F3"/>
    <w:rsid w:val="00424B18"/>
    <w:rsid w:val="00425092"/>
    <w:rsid w:val="004252DE"/>
    <w:rsid w:val="00425D10"/>
    <w:rsid w:val="00426DD6"/>
    <w:rsid w:val="0042712B"/>
    <w:rsid w:val="004272AE"/>
    <w:rsid w:val="0042759E"/>
    <w:rsid w:val="004276B6"/>
    <w:rsid w:val="0042792B"/>
    <w:rsid w:val="00427D4E"/>
    <w:rsid w:val="00430484"/>
    <w:rsid w:val="0043056E"/>
    <w:rsid w:val="0043059C"/>
    <w:rsid w:val="004305CB"/>
    <w:rsid w:val="0043062B"/>
    <w:rsid w:val="0043134E"/>
    <w:rsid w:val="004319E7"/>
    <w:rsid w:val="00432705"/>
    <w:rsid w:val="00432CDA"/>
    <w:rsid w:val="00432E97"/>
    <w:rsid w:val="00433446"/>
    <w:rsid w:val="00433865"/>
    <w:rsid w:val="00433F6D"/>
    <w:rsid w:val="00434483"/>
    <w:rsid w:val="00434882"/>
    <w:rsid w:val="004351FD"/>
    <w:rsid w:val="00435288"/>
    <w:rsid w:val="00435472"/>
    <w:rsid w:val="0043548D"/>
    <w:rsid w:val="004356D8"/>
    <w:rsid w:val="00435AB2"/>
    <w:rsid w:val="004364AD"/>
    <w:rsid w:val="00436B8C"/>
    <w:rsid w:val="00436CE7"/>
    <w:rsid w:val="0043764E"/>
    <w:rsid w:val="00437A87"/>
    <w:rsid w:val="00437BCC"/>
    <w:rsid w:val="00437C48"/>
    <w:rsid w:val="00440075"/>
    <w:rsid w:val="004401B5"/>
    <w:rsid w:val="004403E9"/>
    <w:rsid w:val="00440478"/>
    <w:rsid w:val="00440991"/>
    <w:rsid w:val="00440A70"/>
    <w:rsid w:val="00440B39"/>
    <w:rsid w:val="00441365"/>
    <w:rsid w:val="004419BC"/>
    <w:rsid w:val="00441CCA"/>
    <w:rsid w:val="004424A2"/>
    <w:rsid w:val="004426EB"/>
    <w:rsid w:val="00442E62"/>
    <w:rsid w:val="00443B43"/>
    <w:rsid w:val="00444311"/>
    <w:rsid w:val="00444392"/>
    <w:rsid w:val="00444AE1"/>
    <w:rsid w:val="004458EA"/>
    <w:rsid w:val="0044592D"/>
    <w:rsid w:val="0044664B"/>
    <w:rsid w:val="004476A5"/>
    <w:rsid w:val="00447EAA"/>
    <w:rsid w:val="00450666"/>
    <w:rsid w:val="004506CF"/>
    <w:rsid w:val="00450839"/>
    <w:rsid w:val="00451487"/>
    <w:rsid w:val="00451743"/>
    <w:rsid w:val="00452487"/>
    <w:rsid w:val="00452BE4"/>
    <w:rsid w:val="00452DDF"/>
    <w:rsid w:val="0045303D"/>
    <w:rsid w:val="0045352D"/>
    <w:rsid w:val="00453802"/>
    <w:rsid w:val="00453B02"/>
    <w:rsid w:val="00453C2B"/>
    <w:rsid w:val="00453FA8"/>
    <w:rsid w:val="00455415"/>
    <w:rsid w:val="004555DD"/>
    <w:rsid w:val="0045613E"/>
    <w:rsid w:val="00456555"/>
    <w:rsid w:val="00456733"/>
    <w:rsid w:val="0045688D"/>
    <w:rsid w:val="00456AC1"/>
    <w:rsid w:val="00456D53"/>
    <w:rsid w:val="00457693"/>
    <w:rsid w:val="00457BE2"/>
    <w:rsid w:val="004601FF"/>
    <w:rsid w:val="00460601"/>
    <w:rsid w:val="00460C8B"/>
    <w:rsid w:val="004610EC"/>
    <w:rsid w:val="00461115"/>
    <w:rsid w:val="00461C2D"/>
    <w:rsid w:val="00462631"/>
    <w:rsid w:val="00462666"/>
    <w:rsid w:val="00463770"/>
    <w:rsid w:val="00463796"/>
    <w:rsid w:val="00463F0D"/>
    <w:rsid w:val="00464178"/>
    <w:rsid w:val="00464A0E"/>
    <w:rsid w:val="004656C6"/>
    <w:rsid w:val="00465862"/>
    <w:rsid w:val="00466116"/>
    <w:rsid w:val="004667F1"/>
    <w:rsid w:val="00467004"/>
    <w:rsid w:val="0046744C"/>
    <w:rsid w:val="0046765F"/>
    <w:rsid w:val="0046779C"/>
    <w:rsid w:val="00467917"/>
    <w:rsid w:val="00467F5A"/>
    <w:rsid w:val="00470478"/>
    <w:rsid w:val="00470714"/>
    <w:rsid w:val="00471246"/>
    <w:rsid w:val="0047160C"/>
    <w:rsid w:val="00472476"/>
    <w:rsid w:val="00472928"/>
    <w:rsid w:val="00472A90"/>
    <w:rsid w:val="00472C86"/>
    <w:rsid w:val="004733C8"/>
    <w:rsid w:val="004734D3"/>
    <w:rsid w:val="00473C7B"/>
    <w:rsid w:val="00474522"/>
    <w:rsid w:val="00474CE5"/>
    <w:rsid w:val="00475E6E"/>
    <w:rsid w:val="004766B7"/>
    <w:rsid w:val="0047693A"/>
    <w:rsid w:val="00476A6D"/>
    <w:rsid w:val="00476B69"/>
    <w:rsid w:val="00477468"/>
    <w:rsid w:val="00480539"/>
    <w:rsid w:val="004813B9"/>
    <w:rsid w:val="0048190C"/>
    <w:rsid w:val="00482332"/>
    <w:rsid w:val="00482CAA"/>
    <w:rsid w:val="0048306D"/>
    <w:rsid w:val="00483834"/>
    <w:rsid w:val="004838E4"/>
    <w:rsid w:val="00484136"/>
    <w:rsid w:val="0048413D"/>
    <w:rsid w:val="0048499E"/>
    <w:rsid w:val="00484E8E"/>
    <w:rsid w:val="00484EDB"/>
    <w:rsid w:val="004852D3"/>
    <w:rsid w:val="00485496"/>
    <w:rsid w:val="00485503"/>
    <w:rsid w:val="00485E30"/>
    <w:rsid w:val="00485F9A"/>
    <w:rsid w:val="00485FB9"/>
    <w:rsid w:val="00486ACF"/>
    <w:rsid w:val="004874BF"/>
    <w:rsid w:val="004877EB"/>
    <w:rsid w:val="0048782C"/>
    <w:rsid w:val="00487FDE"/>
    <w:rsid w:val="00490D32"/>
    <w:rsid w:val="00491777"/>
    <w:rsid w:val="00491F21"/>
    <w:rsid w:val="00492AA0"/>
    <w:rsid w:val="004931F8"/>
    <w:rsid w:val="00493451"/>
    <w:rsid w:val="00493505"/>
    <w:rsid w:val="00493526"/>
    <w:rsid w:val="0049380F"/>
    <w:rsid w:val="00493A63"/>
    <w:rsid w:val="00494060"/>
    <w:rsid w:val="00494302"/>
    <w:rsid w:val="004943D9"/>
    <w:rsid w:val="0049458C"/>
    <w:rsid w:val="004947E5"/>
    <w:rsid w:val="00494800"/>
    <w:rsid w:val="00494A05"/>
    <w:rsid w:val="00494CB6"/>
    <w:rsid w:val="00494D8A"/>
    <w:rsid w:val="00495324"/>
    <w:rsid w:val="00495539"/>
    <w:rsid w:val="00496185"/>
    <w:rsid w:val="00496494"/>
    <w:rsid w:val="00497139"/>
    <w:rsid w:val="0049747D"/>
    <w:rsid w:val="004978B7"/>
    <w:rsid w:val="00497C4B"/>
    <w:rsid w:val="00497F03"/>
    <w:rsid w:val="004A0585"/>
    <w:rsid w:val="004A0FAF"/>
    <w:rsid w:val="004A2326"/>
    <w:rsid w:val="004A23BF"/>
    <w:rsid w:val="004A28AA"/>
    <w:rsid w:val="004A2E2A"/>
    <w:rsid w:val="004A32F2"/>
    <w:rsid w:val="004A3786"/>
    <w:rsid w:val="004A384E"/>
    <w:rsid w:val="004A3EF1"/>
    <w:rsid w:val="004A3F5D"/>
    <w:rsid w:val="004A4023"/>
    <w:rsid w:val="004A4082"/>
    <w:rsid w:val="004A4BD9"/>
    <w:rsid w:val="004A4F79"/>
    <w:rsid w:val="004A561F"/>
    <w:rsid w:val="004A5733"/>
    <w:rsid w:val="004A57FE"/>
    <w:rsid w:val="004A5A83"/>
    <w:rsid w:val="004A6052"/>
    <w:rsid w:val="004A62DD"/>
    <w:rsid w:val="004A6506"/>
    <w:rsid w:val="004A66C9"/>
    <w:rsid w:val="004A673A"/>
    <w:rsid w:val="004A6836"/>
    <w:rsid w:val="004B0321"/>
    <w:rsid w:val="004B1381"/>
    <w:rsid w:val="004B195C"/>
    <w:rsid w:val="004B24D6"/>
    <w:rsid w:val="004B2661"/>
    <w:rsid w:val="004B2735"/>
    <w:rsid w:val="004B2866"/>
    <w:rsid w:val="004B28C5"/>
    <w:rsid w:val="004B2A21"/>
    <w:rsid w:val="004B2E04"/>
    <w:rsid w:val="004B38CF"/>
    <w:rsid w:val="004B3935"/>
    <w:rsid w:val="004B3B02"/>
    <w:rsid w:val="004B3C82"/>
    <w:rsid w:val="004B456F"/>
    <w:rsid w:val="004B4AFC"/>
    <w:rsid w:val="004B537B"/>
    <w:rsid w:val="004B5642"/>
    <w:rsid w:val="004B5D4A"/>
    <w:rsid w:val="004B5E55"/>
    <w:rsid w:val="004B5F0B"/>
    <w:rsid w:val="004B637E"/>
    <w:rsid w:val="004B70FA"/>
    <w:rsid w:val="004B71BF"/>
    <w:rsid w:val="004B778E"/>
    <w:rsid w:val="004C0526"/>
    <w:rsid w:val="004C08A4"/>
    <w:rsid w:val="004C0D59"/>
    <w:rsid w:val="004C1418"/>
    <w:rsid w:val="004C1CF4"/>
    <w:rsid w:val="004C1EAA"/>
    <w:rsid w:val="004C1EDB"/>
    <w:rsid w:val="004C1FB9"/>
    <w:rsid w:val="004C256E"/>
    <w:rsid w:val="004C284A"/>
    <w:rsid w:val="004C3117"/>
    <w:rsid w:val="004C41D5"/>
    <w:rsid w:val="004C47F8"/>
    <w:rsid w:val="004C586E"/>
    <w:rsid w:val="004C596C"/>
    <w:rsid w:val="004C59E6"/>
    <w:rsid w:val="004C5B3D"/>
    <w:rsid w:val="004C5C08"/>
    <w:rsid w:val="004C5EDA"/>
    <w:rsid w:val="004C6237"/>
    <w:rsid w:val="004C63ED"/>
    <w:rsid w:val="004C6717"/>
    <w:rsid w:val="004C71D6"/>
    <w:rsid w:val="004C7260"/>
    <w:rsid w:val="004C7A07"/>
    <w:rsid w:val="004C7EE9"/>
    <w:rsid w:val="004D0B6E"/>
    <w:rsid w:val="004D0E84"/>
    <w:rsid w:val="004D1112"/>
    <w:rsid w:val="004D15C9"/>
    <w:rsid w:val="004D163E"/>
    <w:rsid w:val="004D16E0"/>
    <w:rsid w:val="004D16E1"/>
    <w:rsid w:val="004D1B08"/>
    <w:rsid w:val="004D1E6D"/>
    <w:rsid w:val="004D2AB6"/>
    <w:rsid w:val="004D359D"/>
    <w:rsid w:val="004D3921"/>
    <w:rsid w:val="004D39F0"/>
    <w:rsid w:val="004D4028"/>
    <w:rsid w:val="004D40AE"/>
    <w:rsid w:val="004D4158"/>
    <w:rsid w:val="004D485B"/>
    <w:rsid w:val="004D53EF"/>
    <w:rsid w:val="004D5DC6"/>
    <w:rsid w:val="004D694E"/>
    <w:rsid w:val="004D7533"/>
    <w:rsid w:val="004D7AF8"/>
    <w:rsid w:val="004E0B5D"/>
    <w:rsid w:val="004E18C5"/>
    <w:rsid w:val="004E1EEB"/>
    <w:rsid w:val="004E1F2A"/>
    <w:rsid w:val="004E20E0"/>
    <w:rsid w:val="004E2299"/>
    <w:rsid w:val="004E24ED"/>
    <w:rsid w:val="004E2635"/>
    <w:rsid w:val="004E2DF1"/>
    <w:rsid w:val="004E31D1"/>
    <w:rsid w:val="004E35E9"/>
    <w:rsid w:val="004E382A"/>
    <w:rsid w:val="004E3E9B"/>
    <w:rsid w:val="004E4E6C"/>
    <w:rsid w:val="004E5180"/>
    <w:rsid w:val="004E5852"/>
    <w:rsid w:val="004E6029"/>
    <w:rsid w:val="004E6114"/>
    <w:rsid w:val="004E6960"/>
    <w:rsid w:val="004E6D24"/>
    <w:rsid w:val="004E7FD0"/>
    <w:rsid w:val="004F066C"/>
    <w:rsid w:val="004F0A6C"/>
    <w:rsid w:val="004F0BA0"/>
    <w:rsid w:val="004F13F0"/>
    <w:rsid w:val="004F164B"/>
    <w:rsid w:val="004F18F5"/>
    <w:rsid w:val="004F2156"/>
    <w:rsid w:val="004F2466"/>
    <w:rsid w:val="004F2AA4"/>
    <w:rsid w:val="004F2F8C"/>
    <w:rsid w:val="004F3E87"/>
    <w:rsid w:val="004F3EB7"/>
    <w:rsid w:val="004F42C6"/>
    <w:rsid w:val="004F4991"/>
    <w:rsid w:val="004F53FD"/>
    <w:rsid w:val="004F553C"/>
    <w:rsid w:val="004F55E3"/>
    <w:rsid w:val="004F5955"/>
    <w:rsid w:val="004F5B16"/>
    <w:rsid w:val="004F5C2F"/>
    <w:rsid w:val="004F5CAC"/>
    <w:rsid w:val="004F5CFC"/>
    <w:rsid w:val="004F5D8E"/>
    <w:rsid w:val="004F60FB"/>
    <w:rsid w:val="004F64C1"/>
    <w:rsid w:val="004F6639"/>
    <w:rsid w:val="004F676C"/>
    <w:rsid w:val="004F69F6"/>
    <w:rsid w:val="004F6A88"/>
    <w:rsid w:val="004F6BCF"/>
    <w:rsid w:val="004F74CB"/>
    <w:rsid w:val="004F7A35"/>
    <w:rsid w:val="004F7C91"/>
    <w:rsid w:val="00500000"/>
    <w:rsid w:val="0050007B"/>
    <w:rsid w:val="0050025C"/>
    <w:rsid w:val="0050078C"/>
    <w:rsid w:val="005007BE"/>
    <w:rsid w:val="0050080B"/>
    <w:rsid w:val="00500A93"/>
    <w:rsid w:val="00500AC4"/>
    <w:rsid w:val="005012FA"/>
    <w:rsid w:val="00501A6A"/>
    <w:rsid w:val="00501DEF"/>
    <w:rsid w:val="0050215F"/>
    <w:rsid w:val="00502635"/>
    <w:rsid w:val="00502B46"/>
    <w:rsid w:val="00502CD2"/>
    <w:rsid w:val="00502E0C"/>
    <w:rsid w:val="0050338B"/>
    <w:rsid w:val="00503BBA"/>
    <w:rsid w:val="00503E32"/>
    <w:rsid w:val="00503FA5"/>
    <w:rsid w:val="005043DF"/>
    <w:rsid w:val="00504C83"/>
    <w:rsid w:val="00504D19"/>
    <w:rsid w:val="005057E1"/>
    <w:rsid w:val="00505AC6"/>
    <w:rsid w:val="00506761"/>
    <w:rsid w:val="00506D6C"/>
    <w:rsid w:val="00506E2C"/>
    <w:rsid w:val="00506F0D"/>
    <w:rsid w:val="005079FA"/>
    <w:rsid w:val="00507E9E"/>
    <w:rsid w:val="00510675"/>
    <w:rsid w:val="00510F96"/>
    <w:rsid w:val="005115FC"/>
    <w:rsid w:val="00511B2E"/>
    <w:rsid w:val="00511FA7"/>
    <w:rsid w:val="00512475"/>
    <w:rsid w:val="00512756"/>
    <w:rsid w:val="00513753"/>
    <w:rsid w:val="00515211"/>
    <w:rsid w:val="005152B6"/>
    <w:rsid w:val="0051540A"/>
    <w:rsid w:val="0051557B"/>
    <w:rsid w:val="0051569E"/>
    <w:rsid w:val="00515993"/>
    <w:rsid w:val="00515B46"/>
    <w:rsid w:val="00515E3F"/>
    <w:rsid w:val="00515F3A"/>
    <w:rsid w:val="0051637B"/>
    <w:rsid w:val="00516E84"/>
    <w:rsid w:val="00516F32"/>
    <w:rsid w:val="005170B2"/>
    <w:rsid w:val="005175C1"/>
    <w:rsid w:val="00517AEF"/>
    <w:rsid w:val="00517BDC"/>
    <w:rsid w:val="00517DCD"/>
    <w:rsid w:val="00517EFF"/>
    <w:rsid w:val="00520226"/>
    <w:rsid w:val="00520392"/>
    <w:rsid w:val="005204A0"/>
    <w:rsid w:val="005208B2"/>
    <w:rsid w:val="0052098C"/>
    <w:rsid w:val="00520AE7"/>
    <w:rsid w:val="00521F18"/>
    <w:rsid w:val="0052222C"/>
    <w:rsid w:val="0052262D"/>
    <w:rsid w:val="00522CBF"/>
    <w:rsid w:val="00522F7E"/>
    <w:rsid w:val="005243FE"/>
    <w:rsid w:val="00524890"/>
    <w:rsid w:val="00524931"/>
    <w:rsid w:val="00524A4A"/>
    <w:rsid w:val="0052516F"/>
    <w:rsid w:val="0052520C"/>
    <w:rsid w:val="005258C8"/>
    <w:rsid w:val="00525B8F"/>
    <w:rsid w:val="00525EC2"/>
    <w:rsid w:val="0052611B"/>
    <w:rsid w:val="005261C3"/>
    <w:rsid w:val="005261F7"/>
    <w:rsid w:val="00526362"/>
    <w:rsid w:val="005264F1"/>
    <w:rsid w:val="00527101"/>
    <w:rsid w:val="005271EB"/>
    <w:rsid w:val="00527292"/>
    <w:rsid w:val="00527296"/>
    <w:rsid w:val="0052762F"/>
    <w:rsid w:val="00527E3E"/>
    <w:rsid w:val="0053027C"/>
    <w:rsid w:val="00530540"/>
    <w:rsid w:val="005306AB"/>
    <w:rsid w:val="005311A7"/>
    <w:rsid w:val="0053259E"/>
    <w:rsid w:val="00532680"/>
    <w:rsid w:val="00532DC9"/>
    <w:rsid w:val="00532F39"/>
    <w:rsid w:val="0053428A"/>
    <w:rsid w:val="00534304"/>
    <w:rsid w:val="00534ECC"/>
    <w:rsid w:val="00535237"/>
    <w:rsid w:val="005353B5"/>
    <w:rsid w:val="005354CF"/>
    <w:rsid w:val="0053565F"/>
    <w:rsid w:val="00535AFE"/>
    <w:rsid w:val="00535FEC"/>
    <w:rsid w:val="00536234"/>
    <w:rsid w:val="0053653D"/>
    <w:rsid w:val="00536805"/>
    <w:rsid w:val="00536BCC"/>
    <w:rsid w:val="00536EF6"/>
    <w:rsid w:val="00537ADF"/>
    <w:rsid w:val="00537DB4"/>
    <w:rsid w:val="00540168"/>
    <w:rsid w:val="005419C8"/>
    <w:rsid w:val="00541E1E"/>
    <w:rsid w:val="00542090"/>
    <w:rsid w:val="00542655"/>
    <w:rsid w:val="0054277F"/>
    <w:rsid w:val="00542854"/>
    <w:rsid w:val="005428E7"/>
    <w:rsid w:val="005429EE"/>
    <w:rsid w:val="00543143"/>
    <w:rsid w:val="00543227"/>
    <w:rsid w:val="005434F7"/>
    <w:rsid w:val="00543715"/>
    <w:rsid w:val="00544786"/>
    <w:rsid w:val="005452E4"/>
    <w:rsid w:val="00545D01"/>
    <w:rsid w:val="00545D55"/>
    <w:rsid w:val="005467FF"/>
    <w:rsid w:val="00546B0A"/>
    <w:rsid w:val="00546F71"/>
    <w:rsid w:val="0054712A"/>
    <w:rsid w:val="005476C1"/>
    <w:rsid w:val="00550069"/>
    <w:rsid w:val="005504C5"/>
    <w:rsid w:val="0055071A"/>
    <w:rsid w:val="00550CB2"/>
    <w:rsid w:val="0055145D"/>
    <w:rsid w:val="00552214"/>
    <w:rsid w:val="00553605"/>
    <w:rsid w:val="00553889"/>
    <w:rsid w:val="00553EFA"/>
    <w:rsid w:val="005548CF"/>
    <w:rsid w:val="005548E4"/>
    <w:rsid w:val="005549D1"/>
    <w:rsid w:val="00554D25"/>
    <w:rsid w:val="00555785"/>
    <w:rsid w:val="00555E56"/>
    <w:rsid w:val="00556484"/>
    <w:rsid w:val="00556E74"/>
    <w:rsid w:val="0055759D"/>
    <w:rsid w:val="00557868"/>
    <w:rsid w:val="00557AF9"/>
    <w:rsid w:val="005600CA"/>
    <w:rsid w:val="00560658"/>
    <w:rsid w:val="005606B6"/>
    <w:rsid w:val="005610BB"/>
    <w:rsid w:val="0056149F"/>
    <w:rsid w:val="005615AF"/>
    <w:rsid w:val="00562228"/>
    <w:rsid w:val="005625ED"/>
    <w:rsid w:val="0056293E"/>
    <w:rsid w:val="005630CE"/>
    <w:rsid w:val="005631B2"/>
    <w:rsid w:val="00563861"/>
    <w:rsid w:val="00563A30"/>
    <w:rsid w:val="00563A51"/>
    <w:rsid w:val="00565987"/>
    <w:rsid w:val="00565A75"/>
    <w:rsid w:val="00565B7F"/>
    <w:rsid w:val="00566478"/>
    <w:rsid w:val="005667DA"/>
    <w:rsid w:val="00566970"/>
    <w:rsid w:val="00567417"/>
    <w:rsid w:val="00567656"/>
    <w:rsid w:val="00567926"/>
    <w:rsid w:val="00567FD4"/>
    <w:rsid w:val="00570292"/>
    <w:rsid w:val="00570444"/>
    <w:rsid w:val="005707CE"/>
    <w:rsid w:val="005709DE"/>
    <w:rsid w:val="00570F0E"/>
    <w:rsid w:val="00571A5B"/>
    <w:rsid w:val="00571F7B"/>
    <w:rsid w:val="0057203A"/>
    <w:rsid w:val="00572399"/>
    <w:rsid w:val="00572AAB"/>
    <w:rsid w:val="00572F83"/>
    <w:rsid w:val="005733A8"/>
    <w:rsid w:val="00573FED"/>
    <w:rsid w:val="00574B25"/>
    <w:rsid w:val="00574DA2"/>
    <w:rsid w:val="00574DE9"/>
    <w:rsid w:val="00575159"/>
    <w:rsid w:val="00575443"/>
    <w:rsid w:val="005764A2"/>
    <w:rsid w:val="005766DA"/>
    <w:rsid w:val="00576963"/>
    <w:rsid w:val="00576AEB"/>
    <w:rsid w:val="00576F00"/>
    <w:rsid w:val="00576FFD"/>
    <w:rsid w:val="0057722C"/>
    <w:rsid w:val="00577E2F"/>
    <w:rsid w:val="00580074"/>
    <w:rsid w:val="0058048B"/>
    <w:rsid w:val="005809C6"/>
    <w:rsid w:val="005818E5"/>
    <w:rsid w:val="00581C9D"/>
    <w:rsid w:val="0058237A"/>
    <w:rsid w:val="005828E2"/>
    <w:rsid w:val="00582C7A"/>
    <w:rsid w:val="00582F5F"/>
    <w:rsid w:val="00582FD1"/>
    <w:rsid w:val="005835AE"/>
    <w:rsid w:val="00583747"/>
    <w:rsid w:val="00583AFB"/>
    <w:rsid w:val="005843CA"/>
    <w:rsid w:val="0058485D"/>
    <w:rsid w:val="005848D3"/>
    <w:rsid w:val="00584AE9"/>
    <w:rsid w:val="00584B08"/>
    <w:rsid w:val="00584BA7"/>
    <w:rsid w:val="005857AD"/>
    <w:rsid w:val="00585DDC"/>
    <w:rsid w:val="00585F83"/>
    <w:rsid w:val="00586374"/>
    <w:rsid w:val="00586476"/>
    <w:rsid w:val="005870BC"/>
    <w:rsid w:val="005870F5"/>
    <w:rsid w:val="005872C2"/>
    <w:rsid w:val="00587329"/>
    <w:rsid w:val="00587A76"/>
    <w:rsid w:val="00587C61"/>
    <w:rsid w:val="00590E30"/>
    <w:rsid w:val="005915CB"/>
    <w:rsid w:val="0059170C"/>
    <w:rsid w:val="00591AC4"/>
    <w:rsid w:val="00591CC1"/>
    <w:rsid w:val="005921A7"/>
    <w:rsid w:val="0059222A"/>
    <w:rsid w:val="005924B2"/>
    <w:rsid w:val="00592BE9"/>
    <w:rsid w:val="00592F3B"/>
    <w:rsid w:val="0059406B"/>
    <w:rsid w:val="00594211"/>
    <w:rsid w:val="00594445"/>
    <w:rsid w:val="00594F57"/>
    <w:rsid w:val="0059513F"/>
    <w:rsid w:val="005951A1"/>
    <w:rsid w:val="005952D9"/>
    <w:rsid w:val="00595C6D"/>
    <w:rsid w:val="005966AE"/>
    <w:rsid w:val="005977AD"/>
    <w:rsid w:val="0059797F"/>
    <w:rsid w:val="00597AF6"/>
    <w:rsid w:val="005A07C2"/>
    <w:rsid w:val="005A0D58"/>
    <w:rsid w:val="005A0F9B"/>
    <w:rsid w:val="005A0FEF"/>
    <w:rsid w:val="005A101E"/>
    <w:rsid w:val="005A19AA"/>
    <w:rsid w:val="005A1AA9"/>
    <w:rsid w:val="005A1B28"/>
    <w:rsid w:val="005A24FC"/>
    <w:rsid w:val="005A2787"/>
    <w:rsid w:val="005A28DC"/>
    <w:rsid w:val="005A2B92"/>
    <w:rsid w:val="005A3329"/>
    <w:rsid w:val="005A36CA"/>
    <w:rsid w:val="005A37F0"/>
    <w:rsid w:val="005A3AAF"/>
    <w:rsid w:val="005A3AE2"/>
    <w:rsid w:val="005A43E5"/>
    <w:rsid w:val="005A4490"/>
    <w:rsid w:val="005A4B9B"/>
    <w:rsid w:val="005A4F79"/>
    <w:rsid w:val="005A50DD"/>
    <w:rsid w:val="005A5371"/>
    <w:rsid w:val="005A547D"/>
    <w:rsid w:val="005A55F2"/>
    <w:rsid w:val="005A60E2"/>
    <w:rsid w:val="005A60EB"/>
    <w:rsid w:val="005A66F4"/>
    <w:rsid w:val="005A7590"/>
    <w:rsid w:val="005B076F"/>
    <w:rsid w:val="005B0AEA"/>
    <w:rsid w:val="005B0D76"/>
    <w:rsid w:val="005B10EA"/>
    <w:rsid w:val="005B129B"/>
    <w:rsid w:val="005B1426"/>
    <w:rsid w:val="005B1590"/>
    <w:rsid w:val="005B15A7"/>
    <w:rsid w:val="005B2034"/>
    <w:rsid w:val="005B2466"/>
    <w:rsid w:val="005B2DDB"/>
    <w:rsid w:val="005B2F8F"/>
    <w:rsid w:val="005B32F4"/>
    <w:rsid w:val="005B3619"/>
    <w:rsid w:val="005B372A"/>
    <w:rsid w:val="005B3F2D"/>
    <w:rsid w:val="005B4233"/>
    <w:rsid w:val="005B4506"/>
    <w:rsid w:val="005B5252"/>
    <w:rsid w:val="005B55FE"/>
    <w:rsid w:val="005B5731"/>
    <w:rsid w:val="005B5849"/>
    <w:rsid w:val="005B5A6E"/>
    <w:rsid w:val="005B6717"/>
    <w:rsid w:val="005B67FC"/>
    <w:rsid w:val="005B6B4D"/>
    <w:rsid w:val="005B6D06"/>
    <w:rsid w:val="005B6EE9"/>
    <w:rsid w:val="005C1621"/>
    <w:rsid w:val="005C1B26"/>
    <w:rsid w:val="005C1C74"/>
    <w:rsid w:val="005C261C"/>
    <w:rsid w:val="005C2C59"/>
    <w:rsid w:val="005C2D0F"/>
    <w:rsid w:val="005C3688"/>
    <w:rsid w:val="005C3817"/>
    <w:rsid w:val="005C3B29"/>
    <w:rsid w:val="005C49F5"/>
    <w:rsid w:val="005C4D63"/>
    <w:rsid w:val="005C6686"/>
    <w:rsid w:val="005C68E4"/>
    <w:rsid w:val="005C702F"/>
    <w:rsid w:val="005C7159"/>
    <w:rsid w:val="005C73A6"/>
    <w:rsid w:val="005C73EF"/>
    <w:rsid w:val="005C7D94"/>
    <w:rsid w:val="005C7F1D"/>
    <w:rsid w:val="005D0207"/>
    <w:rsid w:val="005D1299"/>
    <w:rsid w:val="005D1CD5"/>
    <w:rsid w:val="005D1EE5"/>
    <w:rsid w:val="005D23A6"/>
    <w:rsid w:val="005D33CA"/>
    <w:rsid w:val="005D3DFD"/>
    <w:rsid w:val="005D41CD"/>
    <w:rsid w:val="005D4AA8"/>
    <w:rsid w:val="005D4F2D"/>
    <w:rsid w:val="005D5EA2"/>
    <w:rsid w:val="005D6693"/>
    <w:rsid w:val="005D6989"/>
    <w:rsid w:val="005D717F"/>
    <w:rsid w:val="005E0E94"/>
    <w:rsid w:val="005E0FBD"/>
    <w:rsid w:val="005E10A7"/>
    <w:rsid w:val="005E1AA7"/>
    <w:rsid w:val="005E1E1A"/>
    <w:rsid w:val="005E2DAE"/>
    <w:rsid w:val="005E4B47"/>
    <w:rsid w:val="005E5317"/>
    <w:rsid w:val="005E5500"/>
    <w:rsid w:val="005E57A4"/>
    <w:rsid w:val="005E6156"/>
    <w:rsid w:val="005E64DD"/>
    <w:rsid w:val="005E79A7"/>
    <w:rsid w:val="005E7BEC"/>
    <w:rsid w:val="005E7D31"/>
    <w:rsid w:val="005E7D4B"/>
    <w:rsid w:val="005F05F5"/>
    <w:rsid w:val="005F0B79"/>
    <w:rsid w:val="005F0F2E"/>
    <w:rsid w:val="005F2F8A"/>
    <w:rsid w:val="005F309F"/>
    <w:rsid w:val="005F3757"/>
    <w:rsid w:val="005F4E24"/>
    <w:rsid w:val="005F531D"/>
    <w:rsid w:val="005F5519"/>
    <w:rsid w:val="005F558F"/>
    <w:rsid w:val="005F57C3"/>
    <w:rsid w:val="005F5E64"/>
    <w:rsid w:val="005F5EA0"/>
    <w:rsid w:val="005F5EFB"/>
    <w:rsid w:val="005F5FFF"/>
    <w:rsid w:val="005F6424"/>
    <w:rsid w:val="005F6777"/>
    <w:rsid w:val="005F6885"/>
    <w:rsid w:val="005F70E8"/>
    <w:rsid w:val="005F71EB"/>
    <w:rsid w:val="005F763C"/>
    <w:rsid w:val="005F76DC"/>
    <w:rsid w:val="005F7E53"/>
    <w:rsid w:val="005F7E6C"/>
    <w:rsid w:val="005F7FC6"/>
    <w:rsid w:val="00600085"/>
    <w:rsid w:val="00600538"/>
    <w:rsid w:val="00600690"/>
    <w:rsid w:val="0060074A"/>
    <w:rsid w:val="0060079C"/>
    <w:rsid w:val="00600A2E"/>
    <w:rsid w:val="0060152B"/>
    <w:rsid w:val="006017F1"/>
    <w:rsid w:val="00601C53"/>
    <w:rsid w:val="006028AA"/>
    <w:rsid w:val="00602BC3"/>
    <w:rsid w:val="00602F5E"/>
    <w:rsid w:val="00603C50"/>
    <w:rsid w:val="00603E8D"/>
    <w:rsid w:val="00604554"/>
    <w:rsid w:val="006048E3"/>
    <w:rsid w:val="00604C89"/>
    <w:rsid w:val="00604CD4"/>
    <w:rsid w:val="00605607"/>
    <w:rsid w:val="006057F3"/>
    <w:rsid w:val="00605973"/>
    <w:rsid w:val="00606209"/>
    <w:rsid w:val="006062E3"/>
    <w:rsid w:val="006065B0"/>
    <w:rsid w:val="00606CB7"/>
    <w:rsid w:val="0060752E"/>
    <w:rsid w:val="00607A9B"/>
    <w:rsid w:val="00607B6E"/>
    <w:rsid w:val="00607EC5"/>
    <w:rsid w:val="006106B0"/>
    <w:rsid w:val="006107FD"/>
    <w:rsid w:val="0061109D"/>
    <w:rsid w:val="006114AF"/>
    <w:rsid w:val="00611AC4"/>
    <w:rsid w:val="006120F0"/>
    <w:rsid w:val="006129E7"/>
    <w:rsid w:val="00612EBB"/>
    <w:rsid w:val="006135BB"/>
    <w:rsid w:val="0061423B"/>
    <w:rsid w:val="0061438E"/>
    <w:rsid w:val="0061495B"/>
    <w:rsid w:val="00614CEB"/>
    <w:rsid w:val="006154F5"/>
    <w:rsid w:val="00615D45"/>
    <w:rsid w:val="00616000"/>
    <w:rsid w:val="006165D2"/>
    <w:rsid w:val="00616A5D"/>
    <w:rsid w:val="0061727F"/>
    <w:rsid w:val="006172B4"/>
    <w:rsid w:val="00617EF9"/>
    <w:rsid w:val="0062012C"/>
    <w:rsid w:val="006201AA"/>
    <w:rsid w:val="00620DC4"/>
    <w:rsid w:val="00620E36"/>
    <w:rsid w:val="00621074"/>
    <w:rsid w:val="00621467"/>
    <w:rsid w:val="006217FD"/>
    <w:rsid w:val="00621C7C"/>
    <w:rsid w:val="0062260D"/>
    <w:rsid w:val="00622AD7"/>
    <w:rsid w:val="00622B57"/>
    <w:rsid w:val="00622C30"/>
    <w:rsid w:val="00622F10"/>
    <w:rsid w:val="00622F13"/>
    <w:rsid w:val="00622FE5"/>
    <w:rsid w:val="00623D5D"/>
    <w:rsid w:val="0062416B"/>
    <w:rsid w:val="006244D0"/>
    <w:rsid w:val="0062491E"/>
    <w:rsid w:val="00625723"/>
    <w:rsid w:val="00625897"/>
    <w:rsid w:val="0062620F"/>
    <w:rsid w:val="00626601"/>
    <w:rsid w:val="006266F8"/>
    <w:rsid w:val="00626CCF"/>
    <w:rsid w:val="0062771F"/>
    <w:rsid w:val="00627E63"/>
    <w:rsid w:val="00630274"/>
    <w:rsid w:val="00630844"/>
    <w:rsid w:val="00630BAC"/>
    <w:rsid w:val="006314A9"/>
    <w:rsid w:val="00631B6C"/>
    <w:rsid w:val="00631D7F"/>
    <w:rsid w:val="00631D9D"/>
    <w:rsid w:val="00632108"/>
    <w:rsid w:val="006325A0"/>
    <w:rsid w:val="006326E7"/>
    <w:rsid w:val="00632892"/>
    <w:rsid w:val="00632B6E"/>
    <w:rsid w:val="00632BA3"/>
    <w:rsid w:val="0063300F"/>
    <w:rsid w:val="00633862"/>
    <w:rsid w:val="00633F4F"/>
    <w:rsid w:val="00634448"/>
    <w:rsid w:val="006347D2"/>
    <w:rsid w:val="006349DB"/>
    <w:rsid w:val="00634EDC"/>
    <w:rsid w:val="006353DF"/>
    <w:rsid w:val="0063564C"/>
    <w:rsid w:val="006361EE"/>
    <w:rsid w:val="00636FDF"/>
    <w:rsid w:val="0063714C"/>
    <w:rsid w:val="006378AF"/>
    <w:rsid w:val="006401CC"/>
    <w:rsid w:val="006404CC"/>
    <w:rsid w:val="00640A7A"/>
    <w:rsid w:val="00640FCC"/>
    <w:rsid w:val="00641202"/>
    <w:rsid w:val="0064121B"/>
    <w:rsid w:val="0064175A"/>
    <w:rsid w:val="006422CC"/>
    <w:rsid w:val="006422DD"/>
    <w:rsid w:val="0064232B"/>
    <w:rsid w:val="00642411"/>
    <w:rsid w:val="0064279E"/>
    <w:rsid w:val="00642905"/>
    <w:rsid w:val="00643C0C"/>
    <w:rsid w:val="00643E48"/>
    <w:rsid w:val="00644969"/>
    <w:rsid w:val="00645B89"/>
    <w:rsid w:val="00645F5D"/>
    <w:rsid w:val="00646031"/>
    <w:rsid w:val="0064620E"/>
    <w:rsid w:val="00646825"/>
    <w:rsid w:val="00646C33"/>
    <w:rsid w:val="0064705D"/>
    <w:rsid w:val="006471EF"/>
    <w:rsid w:val="00647665"/>
    <w:rsid w:val="00647E2C"/>
    <w:rsid w:val="00650D99"/>
    <w:rsid w:val="00650E76"/>
    <w:rsid w:val="00650EC9"/>
    <w:rsid w:val="00651449"/>
    <w:rsid w:val="00651655"/>
    <w:rsid w:val="006518BD"/>
    <w:rsid w:val="006518E3"/>
    <w:rsid w:val="0065239D"/>
    <w:rsid w:val="006523D4"/>
    <w:rsid w:val="00653348"/>
    <w:rsid w:val="006533A4"/>
    <w:rsid w:val="006540EC"/>
    <w:rsid w:val="006546E4"/>
    <w:rsid w:val="006548AD"/>
    <w:rsid w:val="006553BE"/>
    <w:rsid w:val="006568B5"/>
    <w:rsid w:val="00656EB7"/>
    <w:rsid w:val="00656FF3"/>
    <w:rsid w:val="0065757E"/>
    <w:rsid w:val="0065768E"/>
    <w:rsid w:val="00657A9B"/>
    <w:rsid w:val="00657EFC"/>
    <w:rsid w:val="00657F42"/>
    <w:rsid w:val="00660059"/>
    <w:rsid w:val="00660703"/>
    <w:rsid w:val="00660F2C"/>
    <w:rsid w:val="00660F2F"/>
    <w:rsid w:val="006613E9"/>
    <w:rsid w:val="00661881"/>
    <w:rsid w:val="0066192C"/>
    <w:rsid w:val="00662EA3"/>
    <w:rsid w:val="00663DCE"/>
    <w:rsid w:val="0066437B"/>
    <w:rsid w:val="00664524"/>
    <w:rsid w:val="00664A84"/>
    <w:rsid w:val="00664AFE"/>
    <w:rsid w:val="00664C3B"/>
    <w:rsid w:val="00664C83"/>
    <w:rsid w:val="00664DD2"/>
    <w:rsid w:val="00664EEC"/>
    <w:rsid w:val="006652AE"/>
    <w:rsid w:val="0066575A"/>
    <w:rsid w:val="006658E1"/>
    <w:rsid w:val="00665930"/>
    <w:rsid w:val="00666C26"/>
    <w:rsid w:val="0066709F"/>
    <w:rsid w:val="00667224"/>
    <w:rsid w:val="00667390"/>
    <w:rsid w:val="00667953"/>
    <w:rsid w:val="00667AE6"/>
    <w:rsid w:val="006707DD"/>
    <w:rsid w:val="006708F9"/>
    <w:rsid w:val="00670BAE"/>
    <w:rsid w:val="00670E65"/>
    <w:rsid w:val="00671196"/>
    <w:rsid w:val="00671939"/>
    <w:rsid w:val="00671AAD"/>
    <w:rsid w:val="00671B69"/>
    <w:rsid w:val="00671BCD"/>
    <w:rsid w:val="00671EF0"/>
    <w:rsid w:val="00671F5A"/>
    <w:rsid w:val="0067229B"/>
    <w:rsid w:val="00672CEA"/>
    <w:rsid w:val="00672ECD"/>
    <w:rsid w:val="0067442C"/>
    <w:rsid w:val="00674642"/>
    <w:rsid w:val="00675038"/>
    <w:rsid w:val="00675171"/>
    <w:rsid w:val="00675266"/>
    <w:rsid w:val="00675520"/>
    <w:rsid w:val="00676006"/>
    <w:rsid w:val="006764C9"/>
    <w:rsid w:val="006766BA"/>
    <w:rsid w:val="006767FE"/>
    <w:rsid w:val="00677304"/>
    <w:rsid w:val="006773D3"/>
    <w:rsid w:val="006777CE"/>
    <w:rsid w:val="00677FE4"/>
    <w:rsid w:val="00680023"/>
    <w:rsid w:val="00680B4D"/>
    <w:rsid w:val="00681168"/>
    <w:rsid w:val="0068160E"/>
    <w:rsid w:val="00681753"/>
    <w:rsid w:val="00682304"/>
    <w:rsid w:val="00682513"/>
    <w:rsid w:val="006830D8"/>
    <w:rsid w:val="006831A3"/>
    <w:rsid w:val="006835A9"/>
    <w:rsid w:val="006838EB"/>
    <w:rsid w:val="00684254"/>
    <w:rsid w:val="00684C41"/>
    <w:rsid w:val="00684F1D"/>
    <w:rsid w:val="00685170"/>
    <w:rsid w:val="0068547A"/>
    <w:rsid w:val="006855A6"/>
    <w:rsid w:val="00686064"/>
    <w:rsid w:val="0068673B"/>
    <w:rsid w:val="00686C9F"/>
    <w:rsid w:val="00686E12"/>
    <w:rsid w:val="00687D0D"/>
    <w:rsid w:val="0069024D"/>
    <w:rsid w:val="006902FC"/>
    <w:rsid w:val="00690B1E"/>
    <w:rsid w:val="00690E0D"/>
    <w:rsid w:val="00690F0C"/>
    <w:rsid w:val="0069119E"/>
    <w:rsid w:val="00691B6D"/>
    <w:rsid w:val="00691F38"/>
    <w:rsid w:val="00692100"/>
    <w:rsid w:val="0069218F"/>
    <w:rsid w:val="00692955"/>
    <w:rsid w:val="00692D9F"/>
    <w:rsid w:val="006934EE"/>
    <w:rsid w:val="00694147"/>
    <w:rsid w:val="00694E72"/>
    <w:rsid w:val="00694FE0"/>
    <w:rsid w:val="0069536C"/>
    <w:rsid w:val="00695470"/>
    <w:rsid w:val="0069562E"/>
    <w:rsid w:val="00696CA6"/>
    <w:rsid w:val="006976D0"/>
    <w:rsid w:val="0069781C"/>
    <w:rsid w:val="00697A4A"/>
    <w:rsid w:val="00697BDF"/>
    <w:rsid w:val="006A014A"/>
    <w:rsid w:val="006A04BD"/>
    <w:rsid w:val="006A09A3"/>
    <w:rsid w:val="006A0BE5"/>
    <w:rsid w:val="006A0CAA"/>
    <w:rsid w:val="006A134B"/>
    <w:rsid w:val="006A17FD"/>
    <w:rsid w:val="006A190D"/>
    <w:rsid w:val="006A1C2F"/>
    <w:rsid w:val="006A23E3"/>
    <w:rsid w:val="006A2F39"/>
    <w:rsid w:val="006A3532"/>
    <w:rsid w:val="006A41D8"/>
    <w:rsid w:val="006A45B8"/>
    <w:rsid w:val="006A4696"/>
    <w:rsid w:val="006A4D02"/>
    <w:rsid w:val="006A4DC4"/>
    <w:rsid w:val="006A4F96"/>
    <w:rsid w:val="006A528E"/>
    <w:rsid w:val="006A601D"/>
    <w:rsid w:val="006A6122"/>
    <w:rsid w:val="006A6655"/>
    <w:rsid w:val="006A6668"/>
    <w:rsid w:val="006A69BA"/>
    <w:rsid w:val="006A6C7B"/>
    <w:rsid w:val="006A6EA6"/>
    <w:rsid w:val="006A7702"/>
    <w:rsid w:val="006B05FE"/>
    <w:rsid w:val="006B08E6"/>
    <w:rsid w:val="006B112B"/>
    <w:rsid w:val="006B1442"/>
    <w:rsid w:val="006B1483"/>
    <w:rsid w:val="006B3592"/>
    <w:rsid w:val="006B3DF8"/>
    <w:rsid w:val="006B42AF"/>
    <w:rsid w:val="006B4317"/>
    <w:rsid w:val="006B5918"/>
    <w:rsid w:val="006B62A4"/>
    <w:rsid w:val="006B6A85"/>
    <w:rsid w:val="006B7B03"/>
    <w:rsid w:val="006B7FFD"/>
    <w:rsid w:val="006C0263"/>
    <w:rsid w:val="006C0296"/>
    <w:rsid w:val="006C0400"/>
    <w:rsid w:val="006C0573"/>
    <w:rsid w:val="006C07D5"/>
    <w:rsid w:val="006C10DF"/>
    <w:rsid w:val="006C20C5"/>
    <w:rsid w:val="006C2691"/>
    <w:rsid w:val="006C2F4D"/>
    <w:rsid w:val="006C3146"/>
    <w:rsid w:val="006C42E4"/>
    <w:rsid w:val="006C46B3"/>
    <w:rsid w:val="006C4B97"/>
    <w:rsid w:val="006C59A3"/>
    <w:rsid w:val="006C5AAA"/>
    <w:rsid w:val="006C5E66"/>
    <w:rsid w:val="006C60E9"/>
    <w:rsid w:val="006C67A2"/>
    <w:rsid w:val="006C6A92"/>
    <w:rsid w:val="006C7445"/>
    <w:rsid w:val="006C7635"/>
    <w:rsid w:val="006C777E"/>
    <w:rsid w:val="006C7DB4"/>
    <w:rsid w:val="006C7FA4"/>
    <w:rsid w:val="006D0174"/>
    <w:rsid w:val="006D032B"/>
    <w:rsid w:val="006D07EB"/>
    <w:rsid w:val="006D0805"/>
    <w:rsid w:val="006D0C91"/>
    <w:rsid w:val="006D0EA4"/>
    <w:rsid w:val="006D1436"/>
    <w:rsid w:val="006D1E17"/>
    <w:rsid w:val="006D20EE"/>
    <w:rsid w:val="006D218F"/>
    <w:rsid w:val="006D2851"/>
    <w:rsid w:val="006D2D72"/>
    <w:rsid w:val="006D3297"/>
    <w:rsid w:val="006D3D38"/>
    <w:rsid w:val="006D3D75"/>
    <w:rsid w:val="006D43FE"/>
    <w:rsid w:val="006D46B3"/>
    <w:rsid w:val="006D50E1"/>
    <w:rsid w:val="006D526A"/>
    <w:rsid w:val="006D58A2"/>
    <w:rsid w:val="006D5F66"/>
    <w:rsid w:val="006D6547"/>
    <w:rsid w:val="006D66E0"/>
    <w:rsid w:val="006D6BBB"/>
    <w:rsid w:val="006D72EE"/>
    <w:rsid w:val="006D7333"/>
    <w:rsid w:val="006D781A"/>
    <w:rsid w:val="006D78D5"/>
    <w:rsid w:val="006D7A3F"/>
    <w:rsid w:val="006E0283"/>
    <w:rsid w:val="006E044D"/>
    <w:rsid w:val="006E05E0"/>
    <w:rsid w:val="006E064D"/>
    <w:rsid w:val="006E06D3"/>
    <w:rsid w:val="006E0D1B"/>
    <w:rsid w:val="006E1674"/>
    <w:rsid w:val="006E1714"/>
    <w:rsid w:val="006E1EAE"/>
    <w:rsid w:val="006E248D"/>
    <w:rsid w:val="006E27A7"/>
    <w:rsid w:val="006E3023"/>
    <w:rsid w:val="006E32D3"/>
    <w:rsid w:val="006E421D"/>
    <w:rsid w:val="006E4C23"/>
    <w:rsid w:val="006E4E42"/>
    <w:rsid w:val="006E500E"/>
    <w:rsid w:val="006E5600"/>
    <w:rsid w:val="006E574C"/>
    <w:rsid w:val="006E66E0"/>
    <w:rsid w:val="006E6D6C"/>
    <w:rsid w:val="006E7B10"/>
    <w:rsid w:val="006E7E61"/>
    <w:rsid w:val="006F0917"/>
    <w:rsid w:val="006F1AC8"/>
    <w:rsid w:val="006F1D8E"/>
    <w:rsid w:val="006F20B1"/>
    <w:rsid w:val="006F20C3"/>
    <w:rsid w:val="006F2507"/>
    <w:rsid w:val="006F2D08"/>
    <w:rsid w:val="006F3156"/>
    <w:rsid w:val="006F31BC"/>
    <w:rsid w:val="006F3416"/>
    <w:rsid w:val="006F3538"/>
    <w:rsid w:val="006F3778"/>
    <w:rsid w:val="006F38B1"/>
    <w:rsid w:val="006F3F10"/>
    <w:rsid w:val="006F3F61"/>
    <w:rsid w:val="006F4238"/>
    <w:rsid w:val="006F470A"/>
    <w:rsid w:val="006F4B50"/>
    <w:rsid w:val="006F4BE0"/>
    <w:rsid w:val="006F4DB6"/>
    <w:rsid w:val="006F4ED1"/>
    <w:rsid w:val="006F4EEC"/>
    <w:rsid w:val="006F584B"/>
    <w:rsid w:val="006F5A41"/>
    <w:rsid w:val="006F5E8B"/>
    <w:rsid w:val="006F72EA"/>
    <w:rsid w:val="006F74B5"/>
    <w:rsid w:val="006F7816"/>
    <w:rsid w:val="006F7C2E"/>
    <w:rsid w:val="00700307"/>
    <w:rsid w:val="00700665"/>
    <w:rsid w:val="0070066E"/>
    <w:rsid w:val="0070122A"/>
    <w:rsid w:val="00701320"/>
    <w:rsid w:val="00702018"/>
    <w:rsid w:val="0070258C"/>
    <w:rsid w:val="0070283E"/>
    <w:rsid w:val="00702E98"/>
    <w:rsid w:val="00703C1A"/>
    <w:rsid w:val="00704578"/>
    <w:rsid w:val="00705110"/>
    <w:rsid w:val="00705786"/>
    <w:rsid w:val="00705E33"/>
    <w:rsid w:val="007062F4"/>
    <w:rsid w:val="00706BF1"/>
    <w:rsid w:val="00706D89"/>
    <w:rsid w:val="0070738D"/>
    <w:rsid w:val="00707D2E"/>
    <w:rsid w:val="00710860"/>
    <w:rsid w:val="007109DC"/>
    <w:rsid w:val="00711A1E"/>
    <w:rsid w:val="00711C4B"/>
    <w:rsid w:val="00711D7F"/>
    <w:rsid w:val="00711E4B"/>
    <w:rsid w:val="0071249A"/>
    <w:rsid w:val="007127A9"/>
    <w:rsid w:val="007127E1"/>
    <w:rsid w:val="00712CC1"/>
    <w:rsid w:val="00713847"/>
    <w:rsid w:val="007138BE"/>
    <w:rsid w:val="00713BE7"/>
    <w:rsid w:val="007147CF"/>
    <w:rsid w:val="00714818"/>
    <w:rsid w:val="00714B9A"/>
    <w:rsid w:val="00714CE3"/>
    <w:rsid w:val="00715FCD"/>
    <w:rsid w:val="007161EF"/>
    <w:rsid w:val="00716559"/>
    <w:rsid w:val="007165B7"/>
    <w:rsid w:val="00716644"/>
    <w:rsid w:val="007166C6"/>
    <w:rsid w:val="00716AEF"/>
    <w:rsid w:val="00716F1D"/>
    <w:rsid w:val="00716F8A"/>
    <w:rsid w:val="00717B2C"/>
    <w:rsid w:val="00717C5B"/>
    <w:rsid w:val="00717D1B"/>
    <w:rsid w:val="0072004E"/>
    <w:rsid w:val="007206C7"/>
    <w:rsid w:val="007208B5"/>
    <w:rsid w:val="00720D18"/>
    <w:rsid w:val="00720F14"/>
    <w:rsid w:val="0072147C"/>
    <w:rsid w:val="00721C09"/>
    <w:rsid w:val="0072241D"/>
    <w:rsid w:val="00722A02"/>
    <w:rsid w:val="00722B64"/>
    <w:rsid w:val="00722E66"/>
    <w:rsid w:val="007238BA"/>
    <w:rsid w:val="007238FE"/>
    <w:rsid w:val="00723CB8"/>
    <w:rsid w:val="0072451B"/>
    <w:rsid w:val="00724736"/>
    <w:rsid w:val="00724E06"/>
    <w:rsid w:val="00725316"/>
    <w:rsid w:val="0072539B"/>
    <w:rsid w:val="00725952"/>
    <w:rsid w:val="00725B41"/>
    <w:rsid w:val="00725E7E"/>
    <w:rsid w:val="00726322"/>
    <w:rsid w:val="007263A4"/>
    <w:rsid w:val="00726AC3"/>
    <w:rsid w:val="00726BEB"/>
    <w:rsid w:val="007270DE"/>
    <w:rsid w:val="007278AF"/>
    <w:rsid w:val="00727AE5"/>
    <w:rsid w:val="00727EA4"/>
    <w:rsid w:val="00727EE1"/>
    <w:rsid w:val="00730047"/>
    <w:rsid w:val="007306AA"/>
    <w:rsid w:val="007306F8"/>
    <w:rsid w:val="00731547"/>
    <w:rsid w:val="007316E7"/>
    <w:rsid w:val="007319C6"/>
    <w:rsid w:val="00731CBA"/>
    <w:rsid w:val="00731FAC"/>
    <w:rsid w:val="007329E3"/>
    <w:rsid w:val="0073326D"/>
    <w:rsid w:val="007338DC"/>
    <w:rsid w:val="00734803"/>
    <w:rsid w:val="00734953"/>
    <w:rsid w:val="007349B4"/>
    <w:rsid w:val="007350F2"/>
    <w:rsid w:val="00735E7A"/>
    <w:rsid w:val="00735EEE"/>
    <w:rsid w:val="00736212"/>
    <w:rsid w:val="007366D5"/>
    <w:rsid w:val="00736A15"/>
    <w:rsid w:val="00737B37"/>
    <w:rsid w:val="00737BFE"/>
    <w:rsid w:val="0074010A"/>
    <w:rsid w:val="0074030A"/>
    <w:rsid w:val="00740517"/>
    <w:rsid w:val="00740819"/>
    <w:rsid w:val="00740927"/>
    <w:rsid w:val="00741934"/>
    <w:rsid w:val="00741E2F"/>
    <w:rsid w:val="0074209E"/>
    <w:rsid w:val="007424CA"/>
    <w:rsid w:val="007424CC"/>
    <w:rsid w:val="00743026"/>
    <w:rsid w:val="007439D8"/>
    <w:rsid w:val="00743BCD"/>
    <w:rsid w:val="00745988"/>
    <w:rsid w:val="00745B8E"/>
    <w:rsid w:val="00745BAE"/>
    <w:rsid w:val="00745D92"/>
    <w:rsid w:val="00745DD0"/>
    <w:rsid w:val="0074600F"/>
    <w:rsid w:val="00746872"/>
    <w:rsid w:val="00746A2C"/>
    <w:rsid w:val="00746E6F"/>
    <w:rsid w:val="00750193"/>
    <w:rsid w:val="007505A1"/>
    <w:rsid w:val="00750A2A"/>
    <w:rsid w:val="00750A41"/>
    <w:rsid w:val="00750B09"/>
    <w:rsid w:val="00750D42"/>
    <w:rsid w:val="00750DFE"/>
    <w:rsid w:val="007510E1"/>
    <w:rsid w:val="00751195"/>
    <w:rsid w:val="00751209"/>
    <w:rsid w:val="007512C2"/>
    <w:rsid w:val="00752E86"/>
    <w:rsid w:val="00752F52"/>
    <w:rsid w:val="007533FC"/>
    <w:rsid w:val="007534C5"/>
    <w:rsid w:val="007543B4"/>
    <w:rsid w:val="007544BB"/>
    <w:rsid w:val="007544D3"/>
    <w:rsid w:val="007544EC"/>
    <w:rsid w:val="00754688"/>
    <w:rsid w:val="00754A45"/>
    <w:rsid w:val="00754AEB"/>
    <w:rsid w:val="00755255"/>
    <w:rsid w:val="00755546"/>
    <w:rsid w:val="007558BC"/>
    <w:rsid w:val="007564CD"/>
    <w:rsid w:val="00756E02"/>
    <w:rsid w:val="00756F7C"/>
    <w:rsid w:val="00757126"/>
    <w:rsid w:val="00757BD0"/>
    <w:rsid w:val="00757BE0"/>
    <w:rsid w:val="007601C8"/>
    <w:rsid w:val="00760A80"/>
    <w:rsid w:val="00760B65"/>
    <w:rsid w:val="00760C29"/>
    <w:rsid w:val="00760EA9"/>
    <w:rsid w:val="0076100A"/>
    <w:rsid w:val="00761508"/>
    <w:rsid w:val="007615B6"/>
    <w:rsid w:val="00761AA5"/>
    <w:rsid w:val="00761B0B"/>
    <w:rsid w:val="00762812"/>
    <w:rsid w:val="00762D30"/>
    <w:rsid w:val="007631F7"/>
    <w:rsid w:val="007635D6"/>
    <w:rsid w:val="00763682"/>
    <w:rsid w:val="00763810"/>
    <w:rsid w:val="00763AAD"/>
    <w:rsid w:val="00763E30"/>
    <w:rsid w:val="00763F1C"/>
    <w:rsid w:val="0076421F"/>
    <w:rsid w:val="00764466"/>
    <w:rsid w:val="00764644"/>
    <w:rsid w:val="00764CA2"/>
    <w:rsid w:val="00764FE4"/>
    <w:rsid w:val="007652E4"/>
    <w:rsid w:val="00765746"/>
    <w:rsid w:val="00766646"/>
    <w:rsid w:val="00766750"/>
    <w:rsid w:val="00766ABE"/>
    <w:rsid w:val="00766B12"/>
    <w:rsid w:val="00767266"/>
    <w:rsid w:val="00767477"/>
    <w:rsid w:val="00767730"/>
    <w:rsid w:val="007700BD"/>
    <w:rsid w:val="0077033A"/>
    <w:rsid w:val="00770A8E"/>
    <w:rsid w:val="00771E55"/>
    <w:rsid w:val="007720FA"/>
    <w:rsid w:val="007724FD"/>
    <w:rsid w:val="00773481"/>
    <w:rsid w:val="007738A1"/>
    <w:rsid w:val="00773AC7"/>
    <w:rsid w:val="0077496A"/>
    <w:rsid w:val="00774BC1"/>
    <w:rsid w:val="00775789"/>
    <w:rsid w:val="00775DDE"/>
    <w:rsid w:val="00775E4C"/>
    <w:rsid w:val="007763E5"/>
    <w:rsid w:val="00776722"/>
    <w:rsid w:val="00776779"/>
    <w:rsid w:val="007770CD"/>
    <w:rsid w:val="0077726D"/>
    <w:rsid w:val="0077739F"/>
    <w:rsid w:val="00777DBD"/>
    <w:rsid w:val="00780033"/>
    <w:rsid w:val="007801EF"/>
    <w:rsid w:val="0078024C"/>
    <w:rsid w:val="007802C9"/>
    <w:rsid w:val="007805A2"/>
    <w:rsid w:val="0078062E"/>
    <w:rsid w:val="00781139"/>
    <w:rsid w:val="00781402"/>
    <w:rsid w:val="007815D2"/>
    <w:rsid w:val="00781722"/>
    <w:rsid w:val="0078174F"/>
    <w:rsid w:val="00781A27"/>
    <w:rsid w:val="00781E60"/>
    <w:rsid w:val="007826A0"/>
    <w:rsid w:val="0078296C"/>
    <w:rsid w:val="007829B8"/>
    <w:rsid w:val="00782A31"/>
    <w:rsid w:val="00782BCC"/>
    <w:rsid w:val="007834F9"/>
    <w:rsid w:val="00784185"/>
    <w:rsid w:val="007848BC"/>
    <w:rsid w:val="00784976"/>
    <w:rsid w:val="00784B24"/>
    <w:rsid w:val="007850BF"/>
    <w:rsid w:val="00785AFC"/>
    <w:rsid w:val="00785BD9"/>
    <w:rsid w:val="0078629B"/>
    <w:rsid w:val="00786A64"/>
    <w:rsid w:val="00786B78"/>
    <w:rsid w:val="00786C41"/>
    <w:rsid w:val="00787006"/>
    <w:rsid w:val="00787D33"/>
    <w:rsid w:val="007901C4"/>
    <w:rsid w:val="00790728"/>
    <w:rsid w:val="00790FCA"/>
    <w:rsid w:val="007918C0"/>
    <w:rsid w:val="00791F1A"/>
    <w:rsid w:val="007923EA"/>
    <w:rsid w:val="00792960"/>
    <w:rsid w:val="00792A01"/>
    <w:rsid w:val="00793303"/>
    <w:rsid w:val="00793641"/>
    <w:rsid w:val="00793BB9"/>
    <w:rsid w:val="00793EAC"/>
    <w:rsid w:val="00795482"/>
    <w:rsid w:val="0079580F"/>
    <w:rsid w:val="00795E84"/>
    <w:rsid w:val="00796014"/>
    <w:rsid w:val="0079615F"/>
    <w:rsid w:val="007961D4"/>
    <w:rsid w:val="007969EB"/>
    <w:rsid w:val="00796D91"/>
    <w:rsid w:val="007979A1"/>
    <w:rsid w:val="00797CD3"/>
    <w:rsid w:val="007A0010"/>
    <w:rsid w:val="007A004D"/>
    <w:rsid w:val="007A01BA"/>
    <w:rsid w:val="007A13DC"/>
    <w:rsid w:val="007A18DC"/>
    <w:rsid w:val="007A1DCD"/>
    <w:rsid w:val="007A1F82"/>
    <w:rsid w:val="007A2AF7"/>
    <w:rsid w:val="007A2D8A"/>
    <w:rsid w:val="007A3742"/>
    <w:rsid w:val="007A3A85"/>
    <w:rsid w:val="007A3DD1"/>
    <w:rsid w:val="007A4333"/>
    <w:rsid w:val="007A48DA"/>
    <w:rsid w:val="007A48E2"/>
    <w:rsid w:val="007A4FC5"/>
    <w:rsid w:val="007A4FD0"/>
    <w:rsid w:val="007A58D6"/>
    <w:rsid w:val="007A5CC4"/>
    <w:rsid w:val="007A6479"/>
    <w:rsid w:val="007A7387"/>
    <w:rsid w:val="007A7469"/>
    <w:rsid w:val="007A7841"/>
    <w:rsid w:val="007A7BC0"/>
    <w:rsid w:val="007B01C1"/>
    <w:rsid w:val="007B08B8"/>
    <w:rsid w:val="007B0A67"/>
    <w:rsid w:val="007B0EDD"/>
    <w:rsid w:val="007B0EF1"/>
    <w:rsid w:val="007B128D"/>
    <w:rsid w:val="007B16BA"/>
    <w:rsid w:val="007B21F0"/>
    <w:rsid w:val="007B2E5A"/>
    <w:rsid w:val="007B310B"/>
    <w:rsid w:val="007B3579"/>
    <w:rsid w:val="007B4814"/>
    <w:rsid w:val="007B72C5"/>
    <w:rsid w:val="007B7408"/>
    <w:rsid w:val="007B74F8"/>
    <w:rsid w:val="007B7DA8"/>
    <w:rsid w:val="007C0865"/>
    <w:rsid w:val="007C088E"/>
    <w:rsid w:val="007C1740"/>
    <w:rsid w:val="007C1741"/>
    <w:rsid w:val="007C1B80"/>
    <w:rsid w:val="007C1C00"/>
    <w:rsid w:val="007C1C82"/>
    <w:rsid w:val="007C1D50"/>
    <w:rsid w:val="007C2216"/>
    <w:rsid w:val="007C24F0"/>
    <w:rsid w:val="007C25FB"/>
    <w:rsid w:val="007C2CD0"/>
    <w:rsid w:val="007C2E1D"/>
    <w:rsid w:val="007C39C2"/>
    <w:rsid w:val="007C3F5F"/>
    <w:rsid w:val="007C403D"/>
    <w:rsid w:val="007C424A"/>
    <w:rsid w:val="007C4591"/>
    <w:rsid w:val="007C49B2"/>
    <w:rsid w:val="007C4B56"/>
    <w:rsid w:val="007C4CD1"/>
    <w:rsid w:val="007C5059"/>
    <w:rsid w:val="007C5A10"/>
    <w:rsid w:val="007C5B9D"/>
    <w:rsid w:val="007C615D"/>
    <w:rsid w:val="007C6266"/>
    <w:rsid w:val="007C63F9"/>
    <w:rsid w:val="007C6556"/>
    <w:rsid w:val="007C6667"/>
    <w:rsid w:val="007C6A92"/>
    <w:rsid w:val="007C6ECB"/>
    <w:rsid w:val="007C7060"/>
    <w:rsid w:val="007C70D3"/>
    <w:rsid w:val="007C76F1"/>
    <w:rsid w:val="007D09A3"/>
    <w:rsid w:val="007D104B"/>
    <w:rsid w:val="007D138D"/>
    <w:rsid w:val="007D1594"/>
    <w:rsid w:val="007D18D7"/>
    <w:rsid w:val="007D1976"/>
    <w:rsid w:val="007D257A"/>
    <w:rsid w:val="007D2E1D"/>
    <w:rsid w:val="007D34D2"/>
    <w:rsid w:val="007D3ED3"/>
    <w:rsid w:val="007D3FE4"/>
    <w:rsid w:val="007D4063"/>
    <w:rsid w:val="007D4461"/>
    <w:rsid w:val="007D4595"/>
    <w:rsid w:val="007D4737"/>
    <w:rsid w:val="007D47C9"/>
    <w:rsid w:val="007D4F41"/>
    <w:rsid w:val="007D599C"/>
    <w:rsid w:val="007D5C86"/>
    <w:rsid w:val="007D610E"/>
    <w:rsid w:val="007D627D"/>
    <w:rsid w:val="007D75A2"/>
    <w:rsid w:val="007D78A0"/>
    <w:rsid w:val="007D7C50"/>
    <w:rsid w:val="007D7E41"/>
    <w:rsid w:val="007E02F3"/>
    <w:rsid w:val="007E057A"/>
    <w:rsid w:val="007E106E"/>
    <w:rsid w:val="007E175B"/>
    <w:rsid w:val="007E1B9F"/>
    <w:rsid w:val="007E1E27"/>
    <w:rsid w:val="007E2341"/>
    <w:rsid w:val="007E2416"/>
    <w:rsid w:val="007E28E5"/>
    <w:rsid w:val="007E29E7"/>
    <w:rsid w:val="007E2EFB"/>
    <w:rsid w:val="007E2F34"/>
    <w:rsid w:val="007E3285"/>
    <w:rsid w:val="007E3415"/>
    <w:rsid w:val="007E3859"/>
    <w:rsid w:val="007E3BA8"/>
    <w:rsid w:val="007E3EEF"/>
    <w:rsid w:val="007E4542"/>
    <w:rsid w:val="007E4788"/>
    <w:rsid w:val="007E4AA8"/>
    <w:rsid w:val="007E4D58"/>
    <w:rsid w:val="007E4ED1"/>
    <w:rsid w:val="007E5444"/>
    <w:rsid w:val="007E5524"/>
    <w:rsid w:val="007E647C"/>
    <w:rsid w:val="007E64F0"/>
    <w:rsid w:val="007E6890"/>
    <w:rsid w:val="007E68B1"/>
    <w:rsid w:val="007E6D2E"/>
    <w:rsid w:val="007E6E8E"/>
    <w:rsid w:val="007E7105"/>
    <w:rsid w:val="007E755F"/>
    <w:rsid w:val="007E7DAB"/>
    <w:rsid w:val="007E7F7F"/>
    <w:rsid w:val="007E7FC5"/>
    <w:rsid w:val="007F027B"/>
    <w:rsid w:val="007F04F9"/>
    <w:rsid w:val="007F092F"/>
    <w:rsid w:val="007F0F41"/>
    <w:rsid w:val="007F1251"/>
    <w:rsid w:val="007F16BE"/>
    <w:rsid w:val="007F198B"/>
    <w:rsid w:val="007F1C50"/>
    <w:rsid w:val="007F234D"/>
    <w:rsid w:val="007F2945"/>
    <w:rsid w:val="007F2CFB"/>
    <w:rsid w:val="007F2EC3"/>
    <w:rsid w:val="007F3A86"/>
    <w:rsid w:val="007F474D"/>
    <w:rsid w:val="007F4CF1"/>
    <w:rsid w:val="007F5278"/>
    <w:rsid w:val="007F5AF9"/>
    <w:rsid w:val="007F5C59"/>
    <w:rsid w:val="007F5CF1"/>
    <w:rsid w:val="007F622E"/>
    <w:rsid w:val="007F656F"/>
    <w:rsid w:val="007F70B2"/>
    <w:rsid w:val="007F740D"/>
    <w:rsid w:val="007F75B5"/>
    <w:rsid w:val="007F767F"/>
    <w:rsid w:val="007F76E3"/>
    <w:rsid w:val="008001D9"/>
    <w:rsid w:val="008004D6"/>
    <w:rsid w:val="008007B3"/>
    <w:rsid w:val="00801B15"/>
    <w:rsid w:val="008027B6"/>
    <w:rsid w:val="00803182"/>
    <w:rsid w:val="00803448"/>
    <w:rsid w:val="00803582"/>
    <w:rsid w:val="008036B1"/>
    <w:rsid w:val="008037CA"/>
    <w:rsid w:val="0080509D"/>
    <w:rsid w:val="008051F6"/>
    <w:rsid w:val="008052D3"/>
    <w:rsid w:val="008053C0"/>
    <w:rsid w:val="00805659"/>
    <w:rsid w:val="0080571F"/>
    <w:rsid w:val="008058C1"/>
    <w:rsid w:val="00805BA6"/>
    <w:rsid w:val="00805E20"/>
    <w:rsid w:val="008061AF"/>
    <w:rsid w:val="008063CA"/>
    <w:rsid w:val="00806F59"/>
    <w:rsid w:val="0080734B"/>
    <w:rsid w:val="008076FF"/>
    <w:rsid w:val="008078B8"/>
    <w:rsid w:val="00807A74"/>
    <w:rsid w:val="00810559"/>
    <w:rsid w:val="0081074A"/>
    <w:rsid w:val="00810F6A"/>
    <w:rsid w:val="00811912"/>
    <w:rsid w:val="00811F2C"/>
    <w:rsid w:val="008125EC"/>
    <w:rsid w:val="00812C81"/>
    <w:rsid w:val="00813414"/>
    <w:rsid w:val="008135A2"/>
    <w:rsid w:val="008139BC"/>
    <w:rsid w:val="00813C84"/>
    <w:rsid w:val="008145B6"/>
    <w:rsid w:val="0081461B"/>
    <w:rsid w:val="008147F0"/>
    <w:rsid w:val="00814D52"/>
    <w:rsid w:val="00814D80"/>
    <w:rsid w:val="0081585E"/>
    <w:rsid w:val="00815D17"/>
    <w:rsid w:val="008160F6"/>
    <w:rsid w:val="0081696D"/>
    <w:rsid w:val="00816E99"/>
    <w:rsid w:val="0081714E"/>
    <w:rsid w:val="0081719C"/>
    <w:rsid w:val="00817BA8"/>
    <w:rsid w:val="00817E98"/>
    <w:rsid w:val="008207DA"/>
    <w:rsid w:val="00820A6F"/>
    <w:rsid w:val="008216A0"/>
    <w:rsid w:val="008219EE"/>
    <w:rsid w:val="00821B45"/>
    <w:rsid w:val="00821E8A"/>
    <w:rsid w:val="00822257"/>
    <w:rsid w:val="00822CC8"/>
    <w:rsid w:val="00823653"/>
    <w:rsid w:val="0082373B"/>
    <w:rsid w:val="00823AC8"/>
    <w:rsid w:val="00823CE2"/>
    <w:rsid w:val="00823FB6"/>
    <w:rsid w:val="00824AF6"/>
    <w:rsid w:val="00824B0C"/>
    <w:rsid w:val="00824B67"/>
    <w:rsid w:val="00824CD1"/>
    <w:rsid w:val="00824DE8"/>
    <w:rsid w:val="00825355"/>
    <w:rsid w:val="00825A05"/>
    <w:rsid w:val="00825B67"/>
    <w:rsid w:val="00825FFB"/>
    <w:rsid w:val="008260CC"/>
    <w:rsid w:val="008263A6"/>
    <w:rsid w:val="00826996"/>
    <w:rsid w:val="00827122"/>
    <w:rsid w:val="00827228"/>
    <w:rsid w:val="008274DE"/>
    <w:rsid w:val="00827DA0"/>
    <w:rsid w:val="00827DF7"/>
    <w:rsid w:val="00830035"/>
    <w:rsid w:val="0083011E"/>
    <w:rsid w:val="0083045F"/>
    <w:rsid w:val="008305D1"/>
    <w:rsid w:val="00830B69"/>
    <w:rsid w:val="008316FF"/>
    <w:rsid w:val="00831B95"/>
    <w:rsid w:val="00831CB9"/>
    <w:rsid w:val="00831DA9"/>
    <w:rsid w:val="00831E39"/>
    <w:rsid w:val="00832079"/>
    <w:rsid w:val="008321C6"/>
    <w:rsid w:val="00832521"/>
    <w:rsid w:val="00832C53"/>
    <w:rsid w:val="00833546"/>
    <w:rsid w:val="00833B48"/>
    <w:rsid w:val="008342D6"/>
    <w:rsid w:val="0083504E"/>
    <w:rsid w:val="00835183"/>
    <w:rsid w:val="0083633A"/>
    <w:rsid w:val="008366D0"/>
    <w:rsid w:val="00836825"/>
    <w:rsid w:val="0083697B"/>
    <w:rsid w:val="008370AD"/>
    <w:rsid w:val="00837BC8"/>
    <w:rsid w:val="00840431"/>
    <w:rsid w:val="00840A45"/>
    <w:rsid w:val="00840C08"/>
    <w:rsid w:val="00840F78"/>
    <w:rsid w:val="00841430"/>
    <w:rsid w:val="008419D8"/>
    <w:rsid w:val="00841B0A"/>
    <w:rsid w:val="00841B10"/>
    <w:rsid w:val="00841B6C"/>
    <w:rsid w:val="00841FF4"/>
    <w:rsid w:val="008427A0"/>
    <w:rsid w:val="00842AE3"/>
    <w:rsid w:val="00842E38"/>
    <w:rsid w:val="0084317E"/>
    <w:rsid w:val="008435C6"/>
    <w:rsid w:val="008439A8"/>
    <w:rsid w:val="0084434A"/>
    <w:rsid w:val="00844C17"/>
    <w:rsid w:val="00844DE9"/>
    <w:rsid w:val="00845403"/>
    <w:rsid w:val="008458A9"/>
    <w:rsid w:val="00845A39"/>
    <w:rsid w:val="00845E89"/>
    <w:rsid w:val="00846D15"/>
    <w:rsid w:val="00846D4A"/>
    <w:rsid w:val="00846D68"/>
    <w:rsid w:val="00846E50"/>
    <w:rsid w:val="0084725A"/>
    <w:rsid w:val="008472B7"/>
    <w:rsid w:val="00847FA9"/>
    <w:rsid w:val="0085075C"/>
    <w:rsid w:val="00850AC8"/>
    <w:rsid w:val="00850AF9"/>
    <w:rsid w:val="00850B14"/>
    <w:rsid w:val="00850D1D"/>
    <w:rsid w:val="00850D63"/>
    <w:rsid w:val="008519F5"/>
    <w:rsid w:val="00851D48"/>
    <w:rsid w:val="00852920"/>
    <w:rsid w:val="008529A8"/>
    <w:rsid w:val="00852EFE"/>
    <w:rsid w:val="00853FF5"/>
    <w:rsid w:val="008550E4"/>
    <w:rsid w:val="008551AC"/>
    <w:rsid w:val="00855358"/>
    <w:rsid w:val="008553F5"/>
    <w:rsid w:val="00855C95"/>
    <w:rsid w:val="0085643D"/>
    <w:rsid w:val="00856815"/>
    <w:rsid w:val="00856EC7"/>
    <w:rsid w:val="00856FAA"/>
    <w:rsid w:val="00857030"/>
    <w:rsid w:val="008574A6"/>
    <w:rsid w:val="008577C7"/>
    <w:rsid w:val="00857F50"/>
    <w:rsid w:val="00860255"/>
    <w:rsid w:val="00860B61"/>
    <w:rsid w:val="00860B72"/>
    <w:rsid w:val="00860C6C"/>
    <w:rsid w:val="00860FBF"/>
    <w:rsid w:val="008611E8"/>
    <w:rsid w:val="00861467"/>
    <w:rsid w:val="008614BD"/>
    <w:rsid w:val="00861789"/>
    <w:rsid w:val="00861CEF"/>
    <w:rsid w:val="00861D02"/>
    <w:rsid w:val="00861DF5"/>
    <w:rsid w:val="008621D9"/>
    <w:rsid w:val="00862221"/>
    <w:rsid w:val="00862791"/>
    <w:rsid w:val="00862A98"/>
    <w:rsid w:val="0086335A"/>
    <w:rsid w:val="00863BFF"/>
    <w:rsid w:val="00864012"/>
    <w:rsid w:val="00864740"/>
    <w:rsid w:val="008647D7"/>
    <w:rsid w:val="00864B14"/>
    <w:rsid w:val="00864DF4"/>
    <w:rsid w:val="00865070"/>
    <w:rsid w:val="00866512"/>
    <w:rsid w:val="008668B5"/>
    <w:rsid w:val="00866D44"/>
    <w:rsid w:val="00866E08"/>
    <w:rsid w:val="0086744A"/>
    <w:rsid w:val="0086769F"/>
    <w:rsid w:val="00867C78"/>
    <w:rsid w:val="00867D78"/>
    <w:rsid w:val="00867E21"/>
    <w:rsid w:val="008704C8"/>
    <w:rsid w:val="008706B8"/>
    <w:rsid w:val="00870A2F"/>
    <w:rsid w:val="00870E4E"/>
    <w:rsid w:val="00871270"/>
    <w:rsid w:val="00872A3A"/>
    <w:rsid w:val="00872AB9"/>
    <w:rsid w:val="00872BA2"/>
    <w:rsid w:val="0087338F"/>
    <w:rsid w:val="0087393F"/>
    <w:rsid w:val="0087461E"/>
    <w:rsid w:val="0087482E"/>
    <w:rsid w:val="00874941"/>
    <w:rsid w:val="008749B8"/>
    <w:rsid w:val="008750B7"/>
    <w:rsid w:val="0087583A"/>
    <w:rsid w:val="00875F17"/>
    <w:rsid w:val="00875FFF"/>
    <w:rsid w:val="00876206"/>
    <w:rsid w:val="00876AB0"/>
    <w:rsid w:val="00876FE1"/>
    <w:rsid w:val="00877798"/>
    <w:rsid w:val="0087788B"/>
    <w:rsid w:val="00877D27"/>
    <w:rsid w:val="00877EEC"/>
    <w:rsid w:val="0088007E"/>
    <w:rsid w:val="00880F4C"/>
    <w:rsid w:val="008813FA"/>
    <w:rsid w:val="0088169B"/>
    <w:rsid w:val="00881C64"/>
    <w:rsid w:val="00881CDC"/>
    <w:rsid w:val="00882549"/>
    <w:rsid w:val="008830BC"/>
    <w:rsid w:val="0088327B"/>
    <w:rsid w:val="00883A1D"/>
    <w:rsid w:val="00883FC9"/>
    <w:rsid w:val="00884037"/>
    <w:rsid w:val="0088435A"/>
    <w:rsid w:val="0088452D"/>
    <w:rsid w:val="0088489D"/>
    <w:rsid w:val="00884BD2"/>
    <w:rsid w:val="00884FA9"/>
    <w:rsid w:val="008852F4"/>
    <w:rsid w:val="00885580"/>
    <w:rsid w:val="0088589D"/>
    <w:rsid w:val="00885A53"/>
    <w:rsid w:val="00886EF3"/>
    <w:rsid w:val="00887889"/>
    <w:rsid w:val="00887F25"/>
    <w:rsid w:val="00887FAF"/>
    <w:rsid w:val="00890339"/>
    <w:rsid w:val="00890793"/>
    <w:rsid w:val="0089086F"/>
    <w:rsid w:val="0089148C"/>
    <w:rsid w:val="00891D18"/>
    <w:rsid w:val="00891D8C"/>
    <w:rsid w:val="008929EC"/>
    <w:rsid w:val="00892FF4"/>
    <w:rsid w:val="008936D9"/>
    <w:rsid w:val="00893CCE"/>
    <w:rsid w:val="00894135"/>
    <w:rsid w:val="00894355"/>
    <w:rsid w:val="00895551"/>
    <w:rsid w:val="00895FF8"/>
    <w:rsid w:val="00896103"/>
    <w:rsid w:val="00897789"/>
    <w:rsid w:val="008A154D"/>
    <w:rsid w:val="008A1C94"/>
    <w:rsid w:val="008A2311"/>
    <w:rsid w:val="008A238D"/>
    <w:rsid w:val="008A312B"/>
    <w:rsid w:val="008A3593"/>
    <w:rsid w:val="008A3C1C"/>
    <w:rsid w:val="008A4152"/>
    <w:rsid w:val="008A4946"/>
    <w:rsid w:val="008A49A8"/>
    <w:rsid w:val="008A4AA6"/>
    <w:rsid w:val="008A57BE"/>
    <w:rsid w:val="008A5D74"/>
    <w:rsid w:val="008A6659"/>
    <w:rsid w:val="008A6676"/>
    <w:rsid w:val="008A6C2D"/>
    <w:rsid w:val="008A708E"/>
    <w:rsid w:val="008A70EE"/>
    <w:rsid w:val="008A7201"/>
    <w:rsid w:val="008A7251"/>
    <w:rsid w:val="008A748E"/>
    <w:rsid w:val="008A758D"/>
    <w:rsid w:val="008A7624"/>
    <w:rsid w:val="008A7C5B"/>
    <w:rsid w:val="008A7F0B"/>
    <w:rsid w:val="008B0089"/>
    <w:rsid w:val="008B07A4"/>
    <w:rsid w:val="008B0EFF"/>
    <w:rsid w:val="008B16F9"/>
    <w:rsid w:val="008B2135"/>
    <w:rsid w:val="008B2F38"/>
    <w:rsid w:val="008B30E3"/>
    <w:rsid w:val="008B30EB"/>
    <w:rsid w:val="008B31FB"/>
    <w:rsid w:val="008B35FE"/>
    <w:rsid w:val="008B37EA"/>
    <w:rsid w:val="008B3C61"/>
    <w:rsid w:val="008B3F0C"/>
    <w:rsid w:val="008B4449"/>
    <w:rsid w:val="008B4703"/>
    <w:rsid w:val="008B59CE"/>
    <w:rsid w:val="008B610D"/>
    <w:rsid w:val="008B64FE"/>
    <w:rsid w:val="008B6673"/>
    <w:rsid w:val="008B6816"/>
    <w:rsid w:val="008B6B6F"/>
    <w:rsid w:val="008B6DAF"/>
    <w:rsid w:val="008B6EE4"/>
    <w:rsid w:val="008B7409"/>
    <w:rsid w:val="008C0153"/>
    <w:rsid w:val="008C0A01"/>
    <w:rsid w:val="008C0A07"/>
    <w:rsid w:val="008C1452"/>
    <w:rsid w:val="008C1737"/>
    <w:rsid w:val="008C1BFF"/>
    <w:rsid w:val="008C1DE3"/>
    <w:rsid w:val="008C25B5"/>
    <w:rsid w:val="008C2C75"/>
    <w:rsid w:val="008C3873"/>
    <w:rsid w:val="008C460B"/>
    <w:rsid w:val="008C4A8D"/>
    <w:rsid w:val="008C4AD3"/>
    <w:rsid w:val="008C5CAD"/>
    <w:rsid w:val="008C5DED"/>
    <w:rsid w:val="008C6297"/>
    <w:rsid w:val="008C645B"/>
    <w:rsid w:val="008C689E"/>
    <w:rsid w:val="008C6B38"/>
    <w:rsid w:val="008C6C69"/>
    <w:rsid w:val="008C7D55"/>
    <w:rsid w:val="008C7E79"/>
    <w:rsid w:val="008D043C"/>
    <w:rsid w:val="008D05AA"/>
    <w:rsid w:val="008D05E0"/>
    <w:rsid w:val="008D0B7F"/>
    <w:rsid w:val="008D0FB0"/>
    <w:rsid w:val="008D1290"/>
    <w:rsid w:val="008D1B1D"/>
    <w:rsid w:val="008D1D25"/>
    <w:rsid w:val="008D1E01"/>
    <w:rsid w:val="008D21E6"/>
    <w:rsid w:val="008D22DC"/>
    <w:rsid w:val="008D28F5"/>
    <w:rsid w:val="008D2E60"/>
    <w:rsid w:val="008D2F39"/>
    <w:rsid w:val="008D30FC"/>
    <w:rsid w:val="008D3378"/>
    <w:rsid w:val="008D372A"/>
    <w:rsid w:val="008D39E8"/>
    <w:rsid w:val="008D3E54"/>
    <w:rsid w:val="008D3E6E"/>
    <w:rsid w:val="008D421F"/>
    <w:rsid w:val="008D4B70"/>
    <w:rsid w:val="008D50D6"/>
    <w:rsid w:val="008D5E88"/>
    <w:rsid w:val="008D6380"/>
    <w:rsid w:val="008D65B9"/>
    <w:rsid w:val="008D66B1"/>
    <w:rsid w:val="008D671E"/>
    <w:rsid w:val="008D7017"/>
    <w:rsid w:val="008D736C"/>
    <w:rsid w:val="008D7784"/>
    <w:rsid w:val="008E18EF"/>
    <w:rsid w:val="008E1B59"/>
    <w:rsid w:val="008E1FE9"/>
    <w:rsid w:val="008E2347"/>
    <w:rsid w:val="008E2F4F"/>
    <w:rsid w:val="008E3198"/>
    <w:rsid w:val="008E37BB"/>
    <w:rsid w:val="008E413F"/>
    <w:rsid w:val="008E4F50"/>
    <w:rsid w:val="008E54BC"/>
    <w:rsid w:val="008E5698"/>
    <w:rsid w:val="008E5791"/>
    <w:rsid w:val="008E5D22"/>
    <w:rsid w:val="008E61AB"/>
    <w:rsid w:val="008E63F8"/>
    <w:rsid w:val="008E650D"/>
    <w:rsid w:val="008E654D"/>
    <w:rsid w:val="008E66B4"/>
    <w:rsid w:val="008E692D"/>
    <w:rsid w:val="008E6A96"/>
    <w:rsid w:val="008E6C30"/>
    <w:rsid w:val="008E7350"/>
    <w:rsid w:val="008E73D2"/>
    <w:rsid w:val="008E75F8"/>
    <w:rsid w:val="008E760B"/>
    <w:rsid w:val="008E787F"/>
    <w:rsid w:val="008E7BC7"/>
    <w:rsid w:val="008E7F9C"/>
    <w:rsid w:val="008F03AF"/>
    <w:rsid w:val="008F05EC"/>
    <w:rsid w:val="008F0BDD"/>
    <w:rsid w:val="008F0F19"/>
    <w:rsid w:val="008F0FF7"/>
    <w:rsid w:val="008F1249"/>
    <w:rsid w:val="008F2725"/>
    <w:rsid w:val="008F288A"/>
    <w:rsid w:val="008F32C5"/>
    <w:rsid w:val="008F3A7B"/>
    <w:rsid w:val="008F3BD0"/>
    <w:rsid w:val="008F50A6"/>
    <w:rsid w:val="008F51CF"/>
    <w:rsid w:val="008F5750"/>
    <w:rsid w:val="008F5AA5"/>
    <w:rsid w:val="008F6576"/>
    <w:rsid w:val="008F665F"/>
    <w:rsid w:val="008F66CE"/>
    <w:rsid w:val="008F6E57"/>
    <w:rsid w:val="008F71D9"/>
    <w:rsid w:val="008F75C9"/>
    <w:rsid w:val="008F79A0"/>
    <w:rsid w:val="008F7A18"/>
    <w:rsid w:val="008F7B5A"/>
    <w:rsid w:val="009000C5"/>
    <w:rsid w:val="0090026C"/>
    <w:rsid w:val="00900357"/>
    <w:rsid w:val="00900D4B"/>
    <w:rsid w:val="009010F6"/>
    <w:rsid w:val="0090126E"/>
    <w:rsid w:val="0090146D"/>
    <w:rsid w:val="00901823"/>
    <w:rsid w:val="00901945"/>
    <w:rsid w:val="00901DFB"/>
    <w:rsid w:val="0090236B"/>
    <w:rsid w:val="00902EAD"/>
    <w:rsid w:val="0090337F"/>
    <w:rsid w:val="0090369B"/>
    <w:rsid w:val="00903C76"/>
    <w:rsid w:val="00903E96"/>
    <w:rsid w:val="00903F23"/>
    <w:rsid w:val="0090400A"/>
    <w:rsid w:val="00905F56"/>
    <w:rsid w:val="00906300"/>
    <w:rsid w:val="00906C05"/>
    <w:rsid w:val="00906CE9"/>
    <w:rsid w:val="00906F14"/>
    <w:rsid w:val="00910616"/>
    <w:rsid w:val="00910C89"/>
    <w:rsid w:val="00911083"/>
    <w:rsid w:val="00911AA8"/>
    <w:rsid w:val="00911C5D"/>
    <w:rsid w:val="00912598"/>
    <w:rsid w:val="00913007"/>
    <w:rsid w:val="00913453"/>
    <w:rsid w:val="009138AB"/>
    <w:rsid w:val="009139BE"/>
    <w:rsid w:val="00914DE9"/>
    <w:rsid w:val="00915002"/>
    <w:rsid w:val="0091530E"/>
    <w:rsid w:val="00915422"/>
    <w:rsid w:val="00915610"/>
    <w:rsid w:val="009156E3"/>
    <w:rsid w:val="00915737"/>
    <w:rsid w:val="009159ED"/>
    <w:rsid w:val="00915A63"/>
    <w:rsid w:val="00916390"/>
    <w:rsid w:val="0091653C"/>
    <w:rsid w:val="00916E5A"/>
    <w:rsid w:val="00917377"/>
    <w:rsid w:val="00917809"/>
    <w:rsid w:val="0091788A"/>
    <w:rsid w:val="00917916"/>
    <w:rsid w:val="00920B69"/>
    <w:rsid w:val="00920DDD"/>
    <w:rsid w:val="00920E69"/>
    <w:rsid w:val="0092147C"/>
    <w:rsid w:val="00921C13"/>
    <w:rsid w:val="0092367F"/>
    <w:rsid w:val="00924094"/>
    <w:rsid w:val="009240D3"/>
    <w:rsid w:val="00924C06"/>
    <w:rsid w:val="00924DD2"/>
    <w:rsid w:val="00925A1F"/>
    <w:rsid w:val="00925C64"/>
    <w:rsid w:val="00926224"/>
    <w:rsid w:val="0092713F"/>
    <w:rsid w:val="00927572"/>
    <w:rsid w:val="009276E1"/>
    <w:rsid w:val="00927777"/>
    <w:rsid w:val="00927829"/>
    <w:rsid w:val="00927C7E"/>
    <w:rsid w:val="00927EE1"/>
    <w:rsid w:val="00927F53"/>
    <w:rsid w:val="00930344"/>
    <w:rsid w:val="00930FCC"/>
    <w:rsid w:val="00932054"/>
    <w:rsid w:val="00932248"/>
    <w:rsid w:val="0093284B"/>
    <w:rsid w:val="00933533"/>
    <w:rsid w:val="009337B1"/>
    <w:rsid w:val="00933A67"/>
    <w:rsid w:val="00933D79"/>
    <w:rsid w:val="00933D81"/>
    <w:rsid w:val="00933F14"/>
    <w:rsid w:val="0093402E"/>
    <w:rsid w:val="009347F2"/>
    <w:rsid w:val="0093482C"/>
    <w:rsid w:val="00934D4B"/>
    <w:rsid w:val="0093532D"/>
    <w:rsid w:val="00935655"/>
    <w:rsid w:val="009360DC"/>
    <w:rsid w:val="009363B7"/>
    <w:rsid w:val="009368E7"/>
    <w:rsid w:val="00936C59"/>
    <w:rsid w:val="00936D2D"/>
    <w:rsid w:val="00936E0D"/>
    <w:rsid w:val="00936E1B"/>
    <w:rsid w:val="00936F6D"/>
    <w:rsid w:val="00937138"/>
    <w:rsid w:val="00937872"/>
    <w:rsid w:val="0093789D"/>
    <w:rsid w:val="009401ED"/>
    <w:rsid w:val="0094031C"/>
    <w:rsid w:val="009404BC"/>
    <w:rsid w:val="00940DD0"/>
    <w:rsid w:val="00941BF4"/>
    <w:rsid w:val="00941C9A"/>
    <w:rsid w:val="00943570"/>
    <w:rsid w:val="00944C00"/>
    <w:rsid w:val="00944ED8"/>
    <w:rsid w:val="00945318"/>
    <w:rsid w:val="00945406"/>
    <w:rsid w:val="00945887"/>
    <w:rsid w:val="0094594B"/>
    <w:rsid w:val="00945BD1"/>
    <w:rsid w:val="00945ED9"/>
    <w:rsid w:val="00945FF8"/>
    <w:rsid w:val="00946082"/>
    <w:rsid w:val="00946995"/>
    <w:rsid w:val="00946F37"/>
    <w:rsid w:val="009472B2"/>
    <w:rsid w:val="009473C1"/>
    <w:rsid w:val="009474A5"/>
    <w:rsid w:val="009478FE"/>
    <w:rsid w:val="009501E7"/>
    <w:rsid w:val="00950877"/>
    <w:rsid w:val="00950D19"/>
    <w:rsid w:val="009515CB"/>
    <w:rsid w:val="0095193F"/>
    <w:rsid w:val="00951A29"/>
    <w:rsid w:val="00952003"/>
    <w:rsid w:val="00952295"/>
    <w:rsid w:val="00952897"/>
    <w:rsid w:val="009529CB"/>
    <w:rsid w:val="00952CBE"/>
    <w:rsid w:val="00952F95"/>
    <w:rsid w:val="00953072"/>
    <w:rsid w:val="00953113"/>
    <w:rsid w:val="00953455"/>
    <w:rsid w:val="00953B92"/>
    <w:rsid w:val="00954117"/>
    <w:rsid w:val="0095418F"/>
    <w:rsid w:val="00954224"/>
    <w:rsid w:val="00955369"/>
    <w:rsid w:val="009554E7"/>
    <w:rsid w:val="009555BA"/>
    <w:rsid w:val="0095587D"/>
    <w:rsid w:val="00955EC7"/>
    <w:rsid w:val="00956C90"/>
    <w:rsid w:val="00957185"/>
    <w:rsid w:val="0095741B"/>
    <w:rsid w:val="00957DA0"/>
    <w:rsid w:val="009601F6"/>
    <w:rsid w:val="00960614"/>
    <w:rsid w:val="00960BD2"/>
    <w:rsid w:val="00960CFF"/>
    <w:rsid w:val="0096114B"/>
    <w:rsid w:val="0096173E"/>
    <w:rsid w:val="00961D96"/>
    <w:rsid w:val="00962900"/>
    <w:rsid w:val="00962CCC"/>
    <w:rsid w:val="009630AB"/>
    <w:rsid w:val="009635B3"/>
    <w:rsid w:val="00964062"/>
    <w:rsid w:val="00964188"/>
    <w:rsid w:val="009649BC"/>
    <w:rsid w:val="00965B0E"/>
    <w:rsid w:val="0096608A"/>
    <w:rsid w:val="009662E9"/>
    <w:rsid w:val="00966940"/>
    <w:rsid w:val="00967010"/>
    <w:rsid w:val="0096762D"/>
    <w:rsid w:val="0096783D"/>
    <w:rsid w:val="00967DE4"/>
    <w:rsid w:val="0097013D"/>
    <w:rsid w:val="0097021E"/>
    <w:rsid w:val="00970426"/>
    <w:rsid w:val="00970942"/>
    <w:rsid w:val="009709CD"/>
    <w:rsid w:val="00970C4D"/>
    <w:rsid w:val="00971567"/>
    <w:rsid w:val="009717A4"/>
    <w:rsid w:val="00971F76"/>
    <w:rsid w:val="00972CCB"/>
    <w:rsid w:val="00973030"/>
    <w:rsid w:val="009732C5"/>
    <w:rsid w:val="0097355F"/>
    <w:rsid w:val="00973C66"/>
    <w:rsid w:val="0097475E"/>
    <w:rsid w:val="00974B80"/>
    <w:rsid w:val="0097522C"/>
    <w:rsid w:val="00975441"/>
    <w:rsid w:val="00975D5E"/>
    <w:rsid w:val="009763DF"/>
    <w:rsid w:val="00976522"/>
    <w:rsid w:val="00976D92"/>
    <w:rsid w:val="009770CA"/>
    <w:rsid w:val="00977AC5"/>
    <w:rsid w:val="00977D8C"/>
    <w:rsid w:val="00977E6D"/>
    <w:rsid w:val="00980035"/>
    <w:rsid w:val="00980FA8"/>
    <w:rsid w:val="009816B6"/>
    <w:rsid w:val="00981959"/>
    <w:rsid w:val="009826E2"/>
    <w:rsid w:val="00982BF8"/>
    <w:rsid w:val="00983156"/>
    <w:rsid w:val="00983382"/>
    <w:rsid w:val="00983B01"/>
    <w:rsid w:val="00983F73"/>
    <w:rsid w:val="00984301"/>
    <w:rsid w:val="00984354"/>
    <w:rsid w:val="009843D0"/>
    <w:rsid w:val="009845D6"/>
    <w:rsid w:val="009847B1"/>
    <w:rsid w:val="0098595F"/>
    <w:rsid w:val="00986021"/>
    <w:rsid w:val="00986489"/>
    <w:rsid w:val="009865EC"/>
    <w:rsid w:val="00987A3C"/>
    <w:rsid w:val="0099010D"/>
    <w:rsid w:val="0099035E"/>
    <w:rsid w:val="009908C1"/>
    <w:rsid w:val="00990D36"/>
    <w:rsid w:val="009910AC"/>
    <w:rsid w:val="009910D6"/>
    <w:rsid w:val="00991BD9"/>
    <w:rsid w:val="00991FCA"/>
    <w:rsid w:val="00992240"/>
    <w:rsid w:val="0099237B"/>
    <w:rsid w:val="0099355E"/>
    <w:rsid w:val="00993C6F"/>
    <w:rsid w:val="00993D65"/>
    <w:rsid w:val="009950E2"/>
    <w:rsid w:val="0099524B"/>
    <w:rsid w:val="00995A6D"/>
    <w:rsid w:val="00996837"/>
    <w:rsid w:val="00996BC6"/>
    <w:rsid w:val="00997D39"/>
    <w:rsid w:val="009A07A0"/>
    <w:rsid w:val="009A0877"/>
    <w:rsid w:val="009A0C5A"/>
    <w:rsid w:val="009A0ECC"/>
    <w:rsid w:val="009A1026"/>
    <w:rsid w:val="009A11A5"/>
    <w:rsid w:val="009A1A75"/>
    <w:rsid w:val="009A1A87"/>
    <w:rsid w:val="009A1C1E"/>
    <w:rsid w:val="009A21A6"/>
    <w:rsid w:val="009A2473"/>
    <w:rsid w:val="009A25DF"/>
    <w:rsid w:val="009A2E77"/>
    <w:rsid w:val="009A31AB"/>
    <w:rsid w:val="009A3EA7"/>
    <w:rsid w:val="009A3F0E"/>
    <w:rsid w:val="009A4664"/>
    <w:rsid w:val="009A4CBC"/>
    <w:rsid w:val="009A5431"/>
    <w:rsid w:val="009A59DE"/>
    <w:rsid w:val="009A6120"/>
    <w:rsid w:val="009A6377"/>
    <w:rsid w:val="009A6B94"/>
    <w:rsid w:val="009A7132"/>
    <w:rsid w:val="009A790E"/>
    <w:rsid w:val="009B031C"/>
    <w:rsid w:val="009B0570"/>
    <w:rsid w:val="009B05FD"/>
    <w:rsid w:val="009B06E7"/>
    <w:rsid w:val="009B0970"/>
    <w:rsid w:val="009B1246"/>
    <w:rsid w:val="009B1AE8"/>
    <w:rsid w:val="009B2579"/>
    <w:rsid w:val="009B2A02"/>
    <w:rsid w:val="009B2B37"/>
    <w:rsid w:val="009B3691"/>
    <w:rsid w:val="009B36DF"/>
    <w:rsid w:val="009B3D9A"/>
    <w:rsid w:val="009B44C5"/>
    <w:rsid w:val="009B4625"/>
    <w:rsid w:val="009B473C"/>
    <w:rsid w:val="009B499B"/>
    <w:rsid w:val="009B4A0B"/>
    <w:rsid w:val="009B4FAC"/>
    <w:rsid w:val="009B503D"/>
    <w:rsid w:val="009B545F"/>
    <w:rsid w:val="009B5812"/>
    <w:rsid w:val="009B5C90"/>
    <w:rsid w:val="009B5FC6"/>
    <w:rsid w:val="009B6102"/>
    <w:rsid w:val="009B6377"/>
    <w:rsid w:val="009B6A0A"/>
    <w:rsid w:val="009B6EB7"/>
    <w:rsid w:val="009B70EF"/>
    <w:rsid w:val="009B7214"/>
    <w:rsid w:val="009B7434"/>
    <w:rsid w:val="009B7633"/>
    <w:rsid w:val="009B77FD"/>
    <w:rsid w:val="009B7888"/>
    <w:rsid w:val="009C002F"/>
    <w:rsid w:val="009C011B"/>
    <w:rsid w:val="009C07A5"/>
    <w:rsid w:val="009C0CF3"/>
    <w:rsid w:val="009C0F03"/>
    <w:rsid w:val="009C15E1"/>
    <w:rsid w:val="009C1A2D"/>
    <w:rsid w:val="009C2987"/>
    <w:rsid w:val="009C3616"/>
    <w:rsid w:val="009C3768"/>
    <w:rsid w:val="009C39A6"/>
    <w:rsid w:val="009C3CC9"/>
    <w:rsid w:val="009C40C3"/>
    <w:rsid w:val="009C44E4"/>
    <w:rsid w:val="009C4CA1"/>
    <w:rsid w:val="009C53ED"/>
    <w:rsid w:val="009C55C3"/>
    <w:rsid w:val="009C5CE1"/>
    <w:rsid w:val="009C6272"/>
    <w:rsid w:val="009C6742"/>
    <w:rsid w:val="009C769B"/>
    <w:rsid w:val="009C76CA"/>
    <w:rsid w:val="009C78A8"/>
    <w:rsid w:val="009C7AA1"/>
    <w:rsid w:val="009C7B0C"/>
    <w:rsid w:val="009D03BB"/>
    <w:rsid w:val="009D0409"/>
    <w:rsid w:val="009D0923"/>
    <w:rsid w:val="009D113F"/>
    <w:rsid w:val="009D11EB"/>
    <w:rsid w:val="009D319C"/>
    <w:rsid w:val="009D33CB"/>
    <w:rsid w:val="009D3B97"/>
    <w:rsid w:val="009D3BE4"/>
    <w:rsid w:val="009D42F2"/>
    <w:rsid w:val="009D4E15"/>
    <w:rsid w:val="009D4EE4"/>
    <w:rsid w:val="009D4F10"/>
    <w:rsid w:val="009D4F7B"/>
    <w:rsid w:val="009D5556"/>
    <w:rsid w:val="009D730F"/>
    <w:rsid w:val="009E0168"/>
    <w:rsid w:val="009E0953"/>
    <w:rsid w:val="009E0AAD"/>
    <w:rsid w:val="009E0E09"/>
    <w:rsid w:val="009E12DE"/>
    <w:rsid w:val="009E1A3E"/>
    <w:rsid w:val="009E22AB"/>
    <w:rsid w:val="009E2333"/>
    <w:rsid w:val="009E2591"/>
    <w:rsid w:val="009E28A9"/>
    <w:rsid w:val="009E2AE7"/>
    <w:rsid w:val="009E2D94"/>
    <w:rsid w:val="009E3188"/>
    <w:rsid w:val="009E3A3A"/>
    <w:rsid w:val="009E40F5"/>
    <w:rsid w:val="009E4152"/>
    <w:rsid w:val="009E4527"/>
    <w:rsid w:val="009E46AB"/>
    <w:rsid w:val="009E4BC3"/>
    <w:rsid w:val="009E4EE5"/>
    <w:rsid w:val="009E4F2F"/>
    <w:rsid w:val="009E4FF4"/>
    <w:rsid w:val="009E51AF"/>
    <w:rsid w:val="009E5719"/>
    <w:rsid w:val="009E574B"/>
    <w:rsid w:val="009E59AA"/>
    <w:rsid w:val="009E5AEA"/>
    <w:rsid w:val="009E5C57"/>
    <w:rsid w:val="009E5DD8"/>
    <w:rsid w:val="009E5E86"/>
    <w:rsid w:val="009E6D0A"/>
    <w:rsid w:val="009E70BC"/>
    <w:rsid w:val="009E764C"/>
    <w:rsid w:val="009E7DFC"/>
    <w:rsid w:val="009F0D6C"/>
    <w:rsid w:val="009F0E56"/>
    <w:rsid w:val="009F0EB9"/>
    <w:rsid w:val="009F15C1"/>
    <w:rsid w:val="009F175F"/>
    <w:rsid w:val="009F1B91"/>
    <w:rsid w:val="009F1E8C"/>
    <w:rsid w:val="009F2906"/>
    <w:rsid w:val="009F2F27"/>
    <w:rsid w:val="009F316E"/>
    <w:rsid w:val="009F33B8"/>
    <w:rsid w:val="009F34BF"/>
    <w:rsid w:val="009F352C"/>
    <w:rsid w:val="009F3914"/>
    <w:rsid w:val="009F3E6E"/>
    <w:rsid w:val="009F3FED"/>
    <w:rsid w:val="009F4881"/>
    <w:rsid w:val="009F4A5D"/>
    <w:rsid w:val="009F4D89"/>
    <w:rsid w:val="009F4F19"/>
    <w:rsid w:val="009F513E"/>
    <w:rsid w:val="009F57C2"/>
    <w:rsid w:val="009F5A2A"/>
    <w:rsid w:val="009F5B0C"/>
    <w:rsid w:val="009F6000"/>
    <w:rsid w:val="009F6041"/>
    <w:rsid w:val="009F63BF"/>
    <w:rsid w:val="009F655F"/>
    <w:rsid w:val="009F65DA"/>
    <w:rsid w:val="009F66D1"/>
    <w:rsid w:val="009F6908"/>
    <w:rsid w:val="009F7355"/>
    <w:rsid w:val="009F73DA"/>
    <w:rsid w:val="009F7AEA"/>
    <w:rsid w:val="009F7F82"/>
    <w:rsid w:val="00A0077C"/>
    <w:rsid w:val="00A00AC2"/>
    <w:rsid w:val="00A032C4"/>
    <w:rsid w:val="00A0368E"/>
    <w:rsid w:val="00A03896"/>
    <w:rsid w:val="00A03FCB"/>
    <w:rsid w:val="00A04626"/>
    <w:rsid w:val="00A053DD"/>
    <w:rsid w:val="00A0577A"/>
    <w:rsid w:val="00A05C18"/>
    <w:rsid w:val="00A0632E"/>
    <w:rsid w:val="00A06543"/>
    <w:rsid w:val="00A066AA"/>
    <w:rsid w:val="00A067BA"/>
    <w:rsid w:val="00A06E47"/>
    <w:rsid w:val="00A0730D"/>
    <w:rsid w:val="00A10262"/>
    <w:rsid w:val="00A1064A"/>
    <w:rsid w:val="00A10F31"/>
    <w:rsid w:val="00A11087"/>
    <w:rsid w:val="00A11538"/>
    <w:rsid w:val="00A11699"/>
    <w:rsid w:val="00A117A3"/>
    <w:rsid w:val="00A11B3F"/>
    <w:rsid w:val="00A11E9C"/>
    <w:rsid w:val="00A121EA"/>
    <w:rsid w:val="00A12364"/>
    <w:rsid w:val="00A12490"/>
    <w:rsid w:val="00A124A2"/>
    <w:rsid w:val="00A125E6"/>
    <w:rsid w:val="00A129E9"/>
    <w:rsid w:val="00A13008"/>
    <w:rsid w:val="00A13307"/>
    <w:rsid w:val="00A133F0"/>
    <w:rsid w:val="00A141B4"/>
    <w:rsid w:val="00A142BB"/>
    <w:rsid w:val="00A14634"/>
    <w:rsid w:val="00A1515C"/>
    <w:rsid w:val="00A1522A"/>
    <w:rsid w:val="00A1522F"/>
    <w:rsid w:val="00A15256"/>
    <w:rsid w:val="00A157C5"/>
    <w:rsid w:val="00A15B11"/>
    <w:rsid w:val="00A15DAC"/>
    <w:rsid w:val="00A16154"/>
    <w:rsid w:val="00A16641"/>
    <w:rsid w:val="00A17316"/>
    <w:rsid w:val="00A1789E"/>
    <w:rsid w:val="00A17E98"/>
    <w:rsid w:val="00A17F43"/>
    <w:rsid w:val="00A20153"/>
    <w:rsid w:val="00A201C4"/>
    <w:rsid w:val="00A207C4"/>
    <w:rsid w:val="00A21736"/>
    <w:rsid w:val="00A21F2F"/>
    <w:rsid w:val="00A226B6"/>
    <w:rsid w:val="00A22D75"/>
    <w:rsid w:val="00A22DC3"/>
    <w:rsid w:val="00A23AA6"/>
    <w:rsid w:val="00A23B8D"/>
    <w:rsid w:val="00A25014"/>
    <w:rsid w:val="00A250C6"/>
    <w:rsid w:val="00A25340"/>
    <w:rsid w:val="00A254B7"/>
    <w:rsid w:val="00A25ABA"/>
    <w:rsid w:val="00A25F28"/>
    <w:rsid w:val="00A2661A"/>
    <w:rsid w:val="00A267D6"/>
    <w:rsid w:val="00A26B43"/>
    <w:rsid w:val="00A26D16"/>
    <w:rsid w:val="00A2760A"/>
    <w:rsid w:val="00A2767F"/>
    <w:rsid w:val="00A30DDD"/>
    <w:rsid w:val="00A31318"/>
    <w:rsid w:val="00A31DB5"/>
    <w:rsid w:val="00A32329"/>
    <w:rsid w:val="00A324A9"/>
    <w:rsid w:val="00A3250D"/>
    <w:rsid w:val="00A326A3"/>
    <w:rsid w:val="00A32DCA"/>
    <w:rsid w:val="00A33509"/>
    <w:rsid w:val="00A3393F"/>
    <w:rsid w:val="00A33EFB"/>
    <w:rsid w:val="00A34833"/>
    <w:rsid w:val="00A348F3"/>
    <w:rsid w:val="00A34A9F"/>
    <w:rsid w:val="00A34BA1"/>
    <w:rsid w:val="00A34BBD"/>
    <w:rsid w:val="00A34C50"/>
    <w:rsid w:val="00A34C8D"/>
    <w:rsid w:val="00A36583"/>
    <w:rsid w:val="00A3694A"/>
    <w:rsid w:val="00A36C9B"/>
    <w:rsid w:val="00A36E95"/>
    <w:rsid w:val="00A374B1"/>
    <w:rsid w:val="00A37593"/>
    <w:rsid w:val="00A40FDB"/>
    <w:rsid w:val="00A4175E"/>
    <w:rsid w:val="00A41A4D"/>
    <w:rsid w:val="00A41D0B"/>
    <w:rsid w:val="00A4237D"/>
    <w:rsid w:val="00A42A24"/>
    <w:rsid w:val="00A43ABD"/>
    <w:rsid w:val="00A43CA6"/>
    <w:rsid w:val="00A43D9C"/>
    <w:rsid w:val="00A43F51"/>
    <w:rsid w:val="00A43FAE"/>
    <w:rsid w:val="00A4423D"/>
    <w:rsid w:val="00A443A3"/>
    <w:rsid w:val="00A44EA9"/>
    <w:rsid w:val="00A4540F"/>
    <w:rsid w:val="00A45AA0"/>
    <w:rsid w:val="00A45B4E"/>
    <w:rsid w:val="00A46E64"/>
    <w:rsid w:val="00A471E1"/>
    <w:rsid w:val="00A47BED"/>
    <w:rsid w:val="00A5003A"/>
    <w:rsid w:val="00A50321"/>
    <w:rsid w:val="00A50810"/>
    <w:rsid w:val="00A50998"/>
    <w:rsid w:val="00A50C76"/>
    <w:rsid w:val="00A52071"/>
    <w:rsid w:val="00A5213D"/>
    <w:rsid w:val="00A523CF"/>
    <w:rsid w:val="00A5276A"/>
    <w:rsid w:val="00A5283B"/>
    <w:rsid w:val="00A53401"/>
    <w:rsid w:val="00A53472"/>
    <w:rsid w:val="00A535D2"/>
    <w:rsid w:val="00A538C9"/>
    <w:rsid w:val="00A53A1C"/>
    <w:rsid w:val="00A54192"/>
    <w:rsid w:val="00A5425B"/>
    <w:rsid w:val="00A55C19"/>
    <w:rsid w:val="00A562CA"/>
    <w:rsid w:val="00A56A21"/>
    <w:rsid w:val="00A5702B"/>
    <w:rsid w:val="00A5708E"/>
    <w:rsid w:val="00A57483"/>
    <w:rsid w:val="00A57B3B"/>
    <w:rsid w:val="00A57BDF"/>
    <w:rsid w:val="00A60247"/>
    <w:rsid w:val="00A60BAC"/>
    <w:rsid w:val="00A612B2"/>
    <w:rsid w:val="00A612C9"/>
    <w:rsid w:val="00A61362"/>
    <w:rsid w:val="00A615F9"/>
    <w:rsid w:val="00A61761"/>
    <w:rsid w:val="00A617B5"/>
    <w:rsid w:val="00A6250A"/>
    <w:rsid w:val="00A625A6"/>
    <w:rsid w:val="00A62B00"/>
    <w:rsid w:val="00A63078"/>
    <w:rsid w:val="00A63228"/>
    <w:rsid w:val="00A635F5"/>
    <w:rsid w:val="00A636D4"/>
    <w:rsid w:val="00A63F4B"/>
    <w:rsid w:val="00A6415F"/>
    <w:rsid w:val="00A6423A"/>
    <w:rsid w:val="00A64ADD"/>
    <w:rsid w:val="00A64BA1"/>
    <w:rsid w:val="00A65128"/>
    <w:rsid w:val="00A6539F"/>
    <w:rsid w:val="00A655A7"/>
    <w:rsid w:val="00A659B5"/>
    <w:rsid w:val="00A65F55"/>
    <w:rsid w:val="00A662DD"/>
    <w:rsid w:val="00A666E8"/>
    <w:rsid w:val="00A6671A"/>
    <w:rsid w:val="00A667CC"/>
    <w:rsid w:val="00A66F7D"/>
    <w:rsid w:val="00A67168"/>
    <w:rsid w:val="00A674AE"/>
    <w:rsid w:val="00A6773D"/>
    <w:rsid w:val="00A703E6"/>
    <w:rsid w:val="00A70860"/>
    <w:rsid w:val="00A710DC"/>
    <w:rsid w:val="00A71504"/>
    <w:rsid w:val="00A71A41"/>
    <w:rsid w:val="00A71AB6"/>
    <w:rsid w:val="00A71DF1"/>
    <w:rsid w:val="00A72DB9"/>
    <w:rsid w:val="00A72DF0"/>
    <w:rsid w:val="00A73173"/>
    <w:rsid w:val="00A738F3"/>
    <w:rsid w:val="00A7395D"/>
    <w:rsid w:val="00A747B9"/>
    <w:rsid w:val="00A74AE6"/>
    <w:rsid w:val="00A74BF0"/>
    <w:rsid w:val="00A753D4"/>
    <w:rsid w:val="00A756EE"/>
    <w:rsid w:val="00A76032"/>
    <w:rsid w:val="00A770F5"/>
    <w:rsid w:val="00A7728A"/>
    <w:rsid w:val="00A8002F"/>
    <w:rsid w:val="00A800D9"/>
    <w:rsid w:val="00A80695"/>
    <w:rsid w:val="00A80965"/>
    <w:rsid w:val="00A81129"/>
    <w:rsid w:val="00A811A7"/>
    <w:rsid w:val="00A81819"/>
    <w:rsid w:val="00A81B7C"/>
    <w:rsid w:val="00A81CC4"/>
    <w:rsid w:val="00A823FE"/>
    <w:rsid w:val="00A82654"/>
    <w:rsid w:val="00A82677"/>
    <w:rsid w:val="00A828F8"/>
    <w:rsid w:val="00A82B5C"/>
    <w:rsid w:val="00A82E72"/>
    <w:rsid w:val="00A82F27"/>
    <w:rsid w:val="00A835A2"/>
    <w:rsid w:val="00A837EE"/>
    <w:rsid w:val="00A83E32"/>
    <w:rsid w:val="00A84A04"/>
    <w:rsid w:val="00A84FD5"/>
    <w:rsid w:val="00A851AA"/>
    <w:rsid w:val="00A85364"/>
    <w:rsid w:val="00A856A7"/>
    <w:rsid w:val="00A85ADB"/>
    <w:rsid w:val="00A86DEF"/>
    <w:rsid w:val="00A87344"/>
    <w:rsid w:val="00A873F3"/>
    <w:rsid w:val="00A87574"/>
    <w:rsid w:val="00A87627"/>
    <w:rsid w:val="00A8793A"/>
    <w:rsid w:val="00A87D12"/>
    <w:rsid w:val="00A87DB0"/>
    <w:rsid w:val="00A87FEA"/>
    <w:rsid w:val="00A90304"/>
    <w:rsid w:val="00A9032A"/>
    <w:rsid w:val="00A911AF"/>
    <w:rsid w:val="00A91EC0"/>
    <w:rsid w:val="00A91ECA"/>
    <w:rsid w:val="00A91FBC"/>
    <w:rsid w:val="00A922DE"/>
    <w:rsid w:val="00A935EA"/>
    <w:rsid w:val="00A9373D"/>
    <w:rsid w:val="00A9387C"/>
    <w:rsid w:val="00A940CC"/>
    <w:rsid w:val="00A943C0"/>
    <w:rsid w:val="00A949B5"/>
    <w:rsid w:val="00A94B9C"/>
    <w:rsid w:val="00A95B81"/>
    <w:rsid w:val="00A95BED"/>
    <w:rsid w:val="00A960BC"/>
    <w:rsid w:val="00A9700A"/>
    <w:rsid w:val="00A974C1"/>
    <w:rsid w:val="00A97B06"/>
    <w:rsid w:val="00AA0342"/>
    <w:rsid w:val="00AA0441"/>
    <w:rsid w:val="00AA06F2"/>
    <w:rsid w:val="00AA0744"/>
    <w:rsid w:val="00AA0757"/>
    <w:rsid w:val="00AA145F"/>
    <w:rsid w:val="00AA295D"/>
    <w:rsid w:val="00AA2A7E"/>
    <w:rsid w:val="00AA2DD4"/>
    <w:rsid w:val="00AA3325"/>
    <w:rsid w:val="00AA3454"/>
    <w:rsid w:val="00AA387A"/>
    <w:rsid w:val="00AA3ECD"/>
    <w:rsid w:val="00AA471A"/>
    <w:rsid w:val="00AA52C5"/>
    <w:rsid w:val="00AA5462"/>
    <w:rsid w:val="00AA5867"/>
    <w:rsid w:val="00AA6932"/>
    <w:rsid w:val="00AA6CC0"/>
    <w:rsid w:val="00AA6D52"/>
    <w:rsid w:val="00AA7077"/>
    <w:rsid w:val="00AA72FC"/>
    <w:rsid w:val="00AA7517"/>
    <w:rsid w:val="00AB00C3"/>
    <w:rsid w:val="00AB00DE"/>
    <w:rsid w:val="00AB03DA"/>
    <w:rsid w:val="00AB04C6"/>
    <w:rsid w:val="00AB08C9"/>
    <w:rsid w:val="00AB0EE3"/>
    <w:rsid w:val="00AB0F2A"/>
    <w:rsid w:val="00AB1733"/>
    <w:rsid w:val="00AB1BDF"/>
    <w:rsid w:val="00AB1E23"/>
    <w:rsid w:val="00AB20F7"/>
    <w:rsid w:val="00AB25DB"/>
    <w:rsid w:val="00AB280C"/>
    <w:rsid w:val="00AB2B50"/>
    <w:rsid w:val="00AB2CFA"/>
    <w:rsid w:val="00AB2ED5"/>
    <w:rsid w:val="00AB3174"/>
    <w:rsid w:val="00AB3E89"/>
    <w:rsid w:val="00AB3F96"/>
    <w:rsid w:val="00AB444D"/>
    <w:rsid w:val="00AB4764"/>
    <w:rsid w:val="00AB4A3A"/>
    <w:rsid w:val="00AB4BFB"/>
    <w:rsid w:val="00AB527B"/>
    <w:rsid w:val="00AB5445"/>
    <w:rsid w:val="00AB5771"/>
    <w:rsid w:val="00AB5E56"/>
    <w:rsid w:val="00AB5F6C"/>
    <w:rsid w:val="00AB60CC"/>
    <w:rsid w:val="00AB63B4"/>
    <w:rsid w:val="00AB6AC4"/>
    <w:rsid w:val="00AB6B62"/>
    <w:rsid w:val="00AB6FC6"/>
    <w:rsid w:val="00AB720E"/>
    <w:rsid w:val="00AB7472"/>
    <w:rsid w:val="00AC08AC"/>
    <w:rsid w:val="00AC0F90"/>
    <w:rsid w:val="00AC10A1"/>
    <w:rsid w:val="00AC1604"/>
    <w:rsid w:val="00AC16D5"/>
    <w:rsid w:val="00AC180E"/>
    <w:rsid w:val="00AC1965"/>
    <w:rsid w:val="00AC199B"/>
    <w:rsid w:val="00AC2565"/>
    <w:rsid w:val="00AC25E3"/>
    <w:rsid w:val="00AC2858"/>
    <w:rsid w:val="00AC3598"/>
    <w:rsid w:val="00AC37B8"/>
    <w:rsid w:val="00AC40FD"/>
    <w:rsid w:val="00AC4732"/>
    <w:rsid w:val="00AC4A30"/>
    <w:rsid w:val="00AC4E74"/>
    <w:rsid w:val="00AC552A"/>
    <w:rsid w:val="00AC5A4C"/>
    <w:rsid w:val="00AC631F"/>
    <w:rsid w:val="00AC6637"/>
    <w:rsid w:val="00AC69BB"/>
    <w:rsid w:val="00AC6E63"/>
    <w:rsid w:val="00AC7320"/>
    <w:rsid w:val="00AC7609"/>
    <w:rsid w:val="00AC76A6"/>
    <w:rsid w:val="00AC7B2F"/>
    <w:rsid w:val="00AD0DA2"/>
    <w:rsid w:val="00AD1053"/>
    <w:rsid w:val="00AD1AE4"/>
    <w:rsid w:val="00AD1B1F"/>
    <w:rsid w:val="00AD1C2B"/>
    <w:rsid w:val="00AD1EF4"/>
    <w:rsid w:val="00AD27DA"/>
    <w:rsid w:val="00AD2F81"/>
    <w:rsid w:val="00AD3019"/>
    <w:rsid w:val="00AD38C7"/>
    <w:rsid w:val="00AD39FB"/>
    <w:rsid w:val="00AD3FA3"/>
    <w:rsid w:val="00AD43DA"/>
    <w:rsid w:val="00AD4581"/>
    <w:rsid w:val="00AD4E37"/>
    <w:rsid w:val="00AD52EB"/>
    <w:rsid w:val="00AD559D"/>
    <w:rsid w:val="00AD6098"/>
    <w:rsid w:val="00AD653F"/>
    <w:rsid w:val="00AD6699"/>
    <w:rsid w:val="00AD66D8"/>
    <w:rsid w:val="00AD6FB7"/>
    <w:rsid w:val="00AD7016"/>
    <w:rsid w:val="00AD7480"/>
    <w:rsid w:val="00AD78A6"/>
    <w:rsid w:val="00AD7C86"/>
    <w:rsid w:val="00AD7D83"/>
    <w:rsid w:val="00AE0F4A"/>
    <w:rsid w:val="00AE26D7"/>
    <w:rsid w:val="00AE28BF"/>
    <w:rsid w:val="00AE2D4C"/>
    <w:rsid w:val="00AE2E25"/>
    <w:rsid w:val="00AE35EE"/>
    <w:rsid w:val="00AE3EF7"/>
    <w:rsid w:val="00AE49C5"/>
    <w:rsid w:val="00AE4A55"/>
    <w:rsid w:val="00AE50D6"/>
    <w:rsid w:val="00AE565E"/>
    <w:rsid w:val="00AE59C0"/>
    <w:rsid w:val="00AE5FD7"/>
    <w:rsid w:val="00AE627A"/>
    <w:rsid w:val="00AE6415"/>
    <w:rsid w:val="00AE64C1"/>
    <w:rsid w:val="00AE6DAA"/>
    <w:rsid w:val="00AE6E0B"/>
    <w:rsid w:val="00AE71FC"/>
    <w:rsid w:val="00AE7F9B"/>
    <w:rsid w:val="00AF0252"/>
    <w:rsid w:val="00AF0442"/>
    <w:rsid w:val="00AF047B"/>
    <w:rsid w:val="00AF1159"/>
    <w:rsid w:val="00AF1CAD"/>
    <w:rsid w:val="00AF2E79"/>
    <w:rsid w:val="00AF2F9D"/>
    <w:rsid w:val="00AF3113"/>
    <w:rsid w:val="00AF3267"/>
    <w:rsid w:val="00AF383B"/>
    <w:rsid w:val="00AF416A"/>
    <w:rsid w:val="00AF44E9"/>
    <w:rsid w:val="00AF4646"/>
    <w:rsid w:val="00AF50F0"/>
    <w:rsid w:val="00AF5463"/>
    <w:rsid w:val="00AF54FA"/>
    <w:rsid w:val="00AF74CD"/>
    <w:rsid w:val="00AF7DF7"/>
    <w:rsid w:val="00B01425"/>
    <w:rsid w:val="00B0508D"/>
    <w:rsid w:val="00B0537B"/>
    <w:rsid w:val="00B05CE5"/>
    <w:rsid w:val="00B06AB9"/>
    <w:rsid w:val="00B06B37"/>
    <w:rsid w:val="00B070D1"/>
    <w:rsid w:val="00B0732E"/>
    <w:rsid w:val="00B07559"/>
    <w:rsid w:val="00B105B4"/>
    <w:rsid w:val="00B1118E"/>
    <w:rsid w:val="00B11512"/>
    <w:rsid w:val="00B115FA"/>
    <w:rsid w:val="00B1193E"/>
    <w:rsid w:val="00B11DA0"/>
    <w:rsid w:val="00B11FFC"/>
    <w:rsid w:val="00B123A3"/>
    <w:rsid w:val="00B12C4F"/>
    <w:rsid w:val="00B1335B"/>
    <w:rsid w:val="00B13CEB"/>
    <w:rsid w:val="00B13E20"/>
    <w:rsid w:val="00B14D9E"/>
    <w:rsid w:val="00B152CB"/>
    <w:rsid w:val="00B156D7"/>
    <w:rsid w:val="00B15E6B"/>
    <w:rsid w:val="00B15E70"/>
    <w:rsid w:val="00B1618E"/>
    <w:rsid w:val="00B16692"/>
    <w:rsid w:val="00B16A3B"/>
    <w:rsid w:val="00B16B7A"/>
    <w:rsid w:val="00B17E3D"/>
    <w:rsid w:val="00B203C2"/>
    <w:rsid w:val="00B208AE"/>
    <w:rsid w:val="00B21344"/>
    <w:rsid w:val="00B21A0B"/>
    <w:rsid w:val="00B21C3C"/>
    <w:rsid w:val="00B21F1E"/>
    <w:rsid w:val="00B22538"/>
    <w:rsid w:val="00B225E7"/>
    <w:rsid w:val="00B22697"/>
    <w:rsid w:val="00B22752"/>
    <w:rsid w:val="00B22939"/>
    <w:rsid w:val="00B22CE7"/>
    <w:rsid w:val="00B22E59"/>
    <w:rsid w:val="00B233BC"/>
    <w:rsid w:val="00B244A6"/>
    <w:rsid w:val="00B2457E"/>
    <w:rsid w:val="00B2483B"/>
    <w:rsid w:val="00B24C02"/>
    <w:rsid w:val="00B253EC"/>
    <w:rsid w:val="00B25952"/>
    <w:rsid w:val="00B265F1"/>
    <w:rsid w:val="00B26AE6"/>
    <w:rsid w:val="00B26D16"/>
    <w:rsid w:val="00B271E1"/>
    <w:rsid w:val="00B275E9"/>
    <w:rsid w:val="00B27DB0"/>
    <w:rsid w:val="00B301C7"/>
    <w:rsid w:val="00B30769"/>
    <w:rsid w:val="00B30D03"/>
    <w:rsid w:val="00B31016"/>
    <w:rsid w:val="00B31252"/>
    <w:rsid w:val="00B314F1"/>
    <w:rsid w:val="00B31A46"/>
    <w:rsid w:val="00B32548"/>
    <w:rsid w:val="00B3273A"/>
    <w:rsid w:val="00B32857"/>
    <w:rsid w:val="00B33A63"/>
    <w:rsid w:val="00B33DBA"/>
    <w:rsid w:val="00B33EF8"/>
    <w:rsid w:val="00B343F8"/>
    <w:rsid w:val="00B345B5"/>
    <w:rsid w:val="00B34752"/>
    <w:rsid w:val="00B35F02"/>
    <w:rsid w:val="00B36778"/>
    <w:rsid w:val="00B36B8B"/>
    <w:rsid w:val="00B36DB3"/>
    <w:rsid w:val="00B370AF"/>
    <w:rsid w:val="00B37320"/>
    <w:rsid w:val="00B37703"/>
    <w:rsid w:val="00B378DF"/>
    <w:rsid w:val="00B40006"/>
    <w:rsid w:val="00B40124"/>
    <w:rsid w:val="00B40E30"/>
    <w:rsid w:val="00B4242A"/>
    <w:rsid w:val="00B428AA"/>
    <w:rsid w:val="00B42FB9"/>
    <w:rsid w:val="00B42FFF"/>
    <w:rsid w:val="00B435F7"/>
    <w:rsid w:val="00B43745"/>
    <w:rsid w:val="00B4386B"/>
    <w:rsid w:val="00B445AF"/>
    <w:rsid w:val="00B44924"/>
    <w:rsid w:val="00B44D3C"/>
    <w:rsid w:val="00B45035"/>
    <w:rsid w:val="00B456E6"/>
    <w:rsid w:val="00B45D3A"/>
    <w:rsid w:val="00B46881"/>
    <w:rsid w:val="00B46D5B"/>
    <w:rsid w:val="00B46FA2"/>
    <w:rsid w:val="00B47728"/>
    <w:rsid w:val="00B47FB5"/>
    <w:rsid w:val="00B512F2"/>
    <w:rsid w:val="00B5146D"/>
    <w:rsid w:val="00B51A5B"/>
    <w:rsid w:val="00B5221D"/>
    <w:rsid w:val="00B5253B"/>
    <w:rsid w:val="00B534BF"/>
    <w:rsid w:val="00B5383E"/>
    <w:rsid w:val="00B53AC9"/>
    <w:rsid w:val="00B53BDF"/>
    <w:rsid w:val="00B54325"/>
    <w:rsid w:val="00B54548"/>
    <w:rsid w:val="00B5497C"/>
    <w:rsid w:val="00B54E9E"/>
    <w:rsid w:val="00B54F66"/>
    <w:rsid w:val="00B55A9F"/>
    <w:rsid w:val="00B55D64"/>
    <w:rsid w:val="00B56330"/>
    <w:rsid w:val="00B56B40"/>
    <w:rsid w:val="00B56E89"/>
    <w:rsid w:val="00B574CA"/>
    <w:rsid w:val="00B57584"/>
    <w:rsid w:val="00B576FC"/>
    <w:rsid w:val="00B57A97"/>
    <w:rsid w:val="00B60215"/>
    <w:rsid w:val="00B608FE"/>
    <w:rsid w:val="00B60F24"/>
    <w:rsid w:val="00B61341"/>
    <w:rsid w:val="00B61C74"/>
    <w:rsid w:val="00B62295"/>
    <w:rsid w:val="00B6269B"/>
    <w:rsid w:val="00B62FF7"/>
    <w:rsid w:val="00B63775"/>
    <w:rsid w:val="00B63CEB"/>
    <w:rsid w:val="00B644EC"/>
    <w:rsid w:val="00B64548"/>
    <w:rsid w:val="00B64733"/>
    <w:rsid w:val="00B651DD"/>
    <w:rsid w:val="00B65440"/>
    <w:rsid w:val="00B656AF"/>
    <w:rsid w:val="00B65AD2"/>
    <w:rsid w:val="00B65F49"/>
    <w:rsid w:val="00B661EA"/>
    <w:rsid w:val="00B661FD"/>
    <w:rsid w:val="00B668A6"/>
    <w:rsid w:val="00B677AE"/>
    <w:rsid w:val="00B702E3"/>
    <w:rsid w:val="00B708FE"/>
    <w:rsid w:val="00B70EBE"/>
    <w:rsid w:val="00B71181"/>
    <w:rsid w:val="00B711B3"/>
    <w:rsid w:val="00B7240A"/>
    <w:rsid w:val="00B72F60"/>
    <w:rsid w:val="00B7309A"/>
    <w:rsid w:val="00B7383D"/>
    <w:rsid w:val="00B73E48"/>
    <w:rsid w:val="00B73F14"/>
    <w:rsid w:val="00B7447A"/>
    <w:rsid w:val="00B746CB"/>
    <w:rsid w:val="00B74CFC"/>
    <w:rsid w:val="00B74F63"/>
    <w:rsid w:val="00B7586B"/>
    <w:rsid w:val="00B76628"/>
    <w:rsid w:val="00B766D0"/>
    <w:rsid w:val="00B76C5A"/>
    <w:rsid w:val="00B76D08"/>
    <w:rsid w:val="00B76E3D"/>
    <w:rsid w:val="00B77343"/>
    <w:rsid w:val="00B77575"/>
    <w:rsid w:val="00B77B85"/>
    <w:rsid w:val="00B80094"/>
    <w:rsid w:val="00B806F6"/>
    <w:rsid w:val="00B807CA"/>
    <w:rsid w:val="00B80909"/>
    <w:rsid w:val="00B80B78"/>
    <w:rsid w:val="00B813A8"/>
    <w:rsid w:val="00B81ECE"/>
    <w:rsid w:val="00B82207"/>
    <w:rsid w:val="00B8273E"/>
    <w:rsid w:val="00B832A4"/>
    <w:rsid w:val="00B83634"/>
    <w:rsid w:val="00B83784"/>
    <w:rsid w:val="00B83CF6"/>
    <w:rsid w:val="00B84039"/>
    <w:rsid w:val="00B8427C"/>
    <w:rsid w:val="00B847A7"/>
    <w:rsid w:val="00B84ABD"/>
    <w:rsid w:val="00B85997"/>
    <w:rsid w:val="00B85AB0"/>
    <w:rsid w:val="00B8629A"/>
    <w:rsid w:val="00B86522"/>
    <w:rsid w:val="00B87135"/>
    <w:rsid w:val="00B87617"/>
    <w:rsid w:val="00B879AB"/>
    <w:rsid w:val="00B87FE6"/>
    <w:rsid w:val="00B90030"/>
    <w:rsid w:val="00B9003B"/>
    <w:rsid w:val="00B909D7"/>
    <w:rsid w:val="00B90AA8"/>
    <w:rsid w:val="00B90E93"/>
    <w:rsid w:val="00B91165"/>
    <w:rsid w:val="00B91EED"/>
    <w:rsid w:val="00B9238D"/>
    <w:rsid w:val="00B925EE"/>
    <w:rsid w:val="00B929C4"/>
    <w:rsid w:val="00B92CCC"/>
    <w:rsid w:val="00B93686"/>
    <w:rsid w:val="00B93B9D"/>
    <w:rsid w:val="00B93F31"/>
    <w:rsid w:val="00B95D68"/>
    <w:rsid w:val="00B96160"/>
    <w:rsid w:val="00B961A2"/>
    <w:rsid w:val="00B96489"/>
    <w:rsid w:val="00B97139"/>
    <w:rsid w:val="00B9776B"/>
    <w:rsid w:val="00B977BC"/>
    <w:rsid w:val="00BA03D6"/>
    <w:rsid w:val="00BA0E04"/>
    <w:rsid w:val="00BA10E2"/>
    <w:rsid w:val="00BA11F6"/>
    <w:rsid w:val="00BA1E24"/>
    <w:rsid w:val="00BA2EBB"/>
    <w:rsid w:val="00BA3412"/>
    <w:rsid w:val="00BA3417"/>
    <w:rsid w:val="00BA40A0"/>
    <w:rsid w:val="00BA42D7"/>
    <w:rsid w:val="00BA456C"/>
    <w:rsid w:val="00BA4709"/>
    <w:rsid w:val="00BA47F3"/>
    <w:rsid w:val="00BA4890"/>
    <w:rsid w:val="00BA504E"/>
    <w:rsid w:val="00BA5BC9"/>
    <w:rsid w:val="00BA5FAD"/>
    <w:rsid w:val="00BA69E1"/>
    <w:rsid w:val="00BA6F8B"/>
    <w:rsid w:val="00BA7833"/>
    <w:rsid w:val="00BB0000"/>
    <w:rsid w:val="00BB065A"/>
    <w:rsid w:val="00BB0691"/>
    <w:rsid w:val="00BB0953"/>
    <w:rsid w:val="00BB0C9E"/>
    <w:rsid w:val="00BB14EE"/>
    <w:rsid w:val="00BB1536"/>
    <w:rsid w:val="00BB1563"/>
    <w:rsid w:val="00BB1F9F"/>
    <w:rsid w:val="00BB2118"/>
    <w:rsid w:val="00BB261D"/>
    <w:rsid w:val="00BB26FD"/>
    <w:rsid w:val="00BB28BD"/>
    <w:rsid w:val="00BB2C3E"/>
    <w:rsid w:val="00BB31ED"/>
    <w:rsid w:val="00BB3435"/>
    <w:rsid w:val="00BB4268"/>
    <w:rsid w:val="00BB47D6"/>
    <w:rsid w:val="00BB4F91"/>
    <w:rsid w:val="00BB5393"/>
    <w:rsid w:val="00BB5577"/>
    <w:rsid w:val="00BB5AF4"/>
    <w:rsid w:val="00BB6235"/>
    <w:rsid w:val="00BB65B1"/>
    <w:rsid w:val="00BB65DC"/>
    <w:rsid w:val="00BB682F"/>
    <w:rsid w:val="00BB74AD"/>
    <w:rsid w:val="00BB7867"/>
    <w:rsid w:val="00BB791D"/>
    <w:rsid w:val="00BB79AB"/>
    <w:rsid w:val="00BB7D4A"/>
    <w:rsid w:val="00BB7EFD"/>
    <w:rsid w:val="00BC020F"/>
    <w:rsid w:val="00BC0982"/>
    <w:rsid w:val="00BC13B1"/>
    <w:rsid w:val="00BC162F"/>
    <w:rsid w:val="00BC298D"/>
    <w:rsid w:val="00BC2D85"/>
    <w:rsid w:val="00BC2F0A"/>
    <w:rsid w:val="00BC4803"/>
    <w:rsid w:val="00BC52B6"/>
    <w:rsid w:val="00BC53E4"/>
    <w:rsid w:val="00BC5594"/>
    <w:rsid w:val="00BC55FA"/>
    <w:rsid w:val="00BC5971"/>
    <w:rsid w:val="00BC6078"/>
    <w:rsid w:val="00BC71A6"/>
    <w:rsid w:val="00BC73D1"/>
    <w:rsid w:val="00BC7853"/>
    <w:rsid w:val="00BC7AB1"/>
    <w:rsid w:val="00BC7E2D"/>
    <w:rsid w:val="00BC7EF7"/>
    <w:rsid w:val="00BD09A1"/>
    <w:rsid w:val="00BD296E"/>
    <w:rsid w:val="00BD2B82"/>
    <w:rsid w:val="00BD2E04"/>
    <w:rsid w:val="00BD3B0D"/>
    <w:rsid w:val="00BD4211"/>
    <w:rsid w:val="00BD500A"/>
    <w:rsid w:val="00BD674F"/>
    <w:rsid w:val="00BD680E"/>
    <w:rsid w:val="00BD68F4"/>
    <w:rsid w:val="00BD6C8C"/>
    <w:rsid w:val="00BD6CE8"/>
    <w:rsid w:val="00BD6E25"/>
    <w:rsid w:val="00BD6F27"/>
    <w:rsid w:val="00BD7F69"/>
    <w:rsid w:val="00BE00F3"/>
    <w:rsid w:val="00BE07CA"/>
    <w:rsid w:val="00BE0972"/>
    <w:rsid w:val="00BE0985"/>
    <w:rsid w:val="00BE09F0"/>
    <w:rsid w:val="00BE0AB9"/>
    <w:rsid w:val="00BE1039"/>
    <w:rsid w:val="00BE144A"/>
    <w:rsid w:val="00BE14BA"/>
    <w:rsid w:val="00BE2FA3"/>
    <w:rsid w:val="00BE3C77"/>
    <w:rsid w:val="00BE3E63"/>
    <w:rsid w:val="00BE4173"/>
    <w:rsid w:val="00BE4641"/>
    <w:rsid w:val="00BE482C"/>
    <w:rsid w:val="00BE54EA"/>
    <w:rsid w:val="00BE5A6C"/>
    <w:rsid w:val="00BE5E6A"/>
    <w:rsid w:val="00BE661A"/>
    <w:rsid w:val="00BE6683"/>
    <w:rsid w:val="00BE6B02"/>
    <w:rsid w:val="00BE7043"/>
    <w:rsid w:val="00BE775A"/>
    <w:rsid w:val="00BE779D"/>
    <w:rsid w:val="00BE78BE"/>
    <w:rsid w:val="00BE7A81"/>
    <w:rsid w:val="00BF058A"/>
    <w:rsid w:val="00BF0DBF"/>
    <w:rsid w:val="00BF0FA8"/>
    <w:rsid w:val="00BF1133"/>
    <w:rsid w:val="00BF148A"/>
    <w:rsid w:val="00BF1646"/>
    <w:rsid w:val="00BF181B"/>
    <w:rsid w:val="00BF1853"/>
    <w:rsid w:val="00BF19F0"/>
    <w:rsid w:val="00BF1A9E"/>
    <w:rsid w:val="00BF2951"/>
    <w:rsid w:val="00BF2A49"/>
    <w:rsid w:val="00BF2EA8"/>
    <w:rsid w:val="00BF2FCD"/>
    <w:rsid w:val="00BF301F"/>
    <w:rsid w:val="00BF3673"/>
    <w:rsid w:val="00BF3F5A"/>
    <w:rsid w:val="00BF4778"/>
    <w:rsid w:val="00BF4A24"/>
    <w:rsid w:val="00BF4AC2"/>
    <w:rsid w:val="00BF4AD4"/>
    <w:rsid w:val="00BF5958"/>
    <w:rsid w:val="00BF5EA9"/>
    <w:rsid w:val="00BF61AE"/>
    <w:rsid w:val="00BF65B2"/>
    <w:rsid w:val="00BF694C"/>
    <w:rsid w:val="00BF695F"/>
    <w:rsid w:val="00BF6A33"/>
    <w:rsid w:val="00BF7931"/>
    <w:rsid w:val="00BF7C8A"/>
    <w:rsid w:val="00C00474"/>
    <w:rsid w:val="00C006B6"/>
    <w:rsid w:val="00C00970"/>
    <w:rsid w:val="00C00F0F"/>
    <w:rsid w:val="00C01449"/>
    <w:rsid w:val="00C0170F"/>
    <w:rsid w:val="00C019D3"/>
    <w:rsid w:val="00C01E75"/>
    <w:rsid w:val="00C01FE0"/>
    <w:rsid w:val="00C02768"/>
    <w:rsid w:val="00C03073"/>
    <w:rsid w:val="00C0322C"/>
    <w:rsid w:val="00C034A7"/>
    <w:rsid w:val="00C03681"/>
    <w:rsid w:val="00C04026"/>
    <w:rsid w:val="00C044ED"/>
    <w:rsid w:val="00C05338"/>
    <w:rsid w:val="00C05657"/>
    <w:rsid w:val="00C05969"/>
    <w:rsid w:val="00C05CCD"/>
    <w:rsid w:val="00C05E7B"/>
    <w:rsid w:val="00C06474"/>
    <w:rsid w:val="00C066E9"/>
    <w:rsid w:val="00C067AD"/>
    <w:rsid w:val="00C0682B"/>
    <w:rsid w:val="00C06B87"/>
    <w:rsid w:val="00C07C6B"/>
    <w:rsid w:val="00C07C6C"/>
    <w:rsid w:val="00C07FAB"/>
    <w:rsid w:val="00C105E8"/>
    <w:rsid w:val="00C10BD8"/>
    <w:rsid w:val="00C10CF1"/>
    <w:rsid w:val="00C10DCC"/>
    <w:rsid w:val="00C10EC7"/>
    <w:rsid w:val="00C10EE2"/>
    <w:rsid w:val="00C1114B"/>
    <w:rsid w:val="00C123B4"/>
    <w:rsid w:val="00C12565"/>
    <w:rsid w:val="00C129D6"/>
    <w:rsid w:val="00C12B2B"/>
    <w:rsid w:val="00C13125"/>
    <w:rsid w:val="00C13635"/>
    <w:rsid w:val="00C1381F"/>
    <w:rsid w:val="00C13F24"/>
    <w:rsid w:val="00C14078"/>
    <w:rsid w:val="00C148D0"/>
    <w:rsid w:val="00C1599C"/>
    <w:rsid w:val="00C15BF5"/>
    <w:rsid w:val="00C16298"/>
    <w:rsid w:val="00C16346"/>
    <w:rsid w:val="00C17612"/>
    <w:rsid w:val="00C17AF8"/>
    <w:rsid w:val="00C17CC4"/>
    <w:rsid w:val="00C20652"/>
    <w:rsid w:val="00C20BB9"/>
    <w:rsid w:val="00C2170D"/>
    <w:rsid w:val="00C219FF"/>
    <w:rsid w:val="00C21C9A"/>
    <w:rsid w:val="00C2293E"/>
    <w:rsid w:val="00C22CCE"/>
    <w:rsid w:val="00C23675"/>
    <w:rsid w:val="00C237B2"/>
    <w:rsid w:val="00C2388E"/>
    <w:rsid w:val="00C238B9"/>
    <w:rsid w:val="00C23C64"/>
    <w:rsid w:val="00C23F18"/>
    <w:rsid w:val="00C246F2"/>
    <w:rsid w:val="00C24863"/>
    <w:rsid w:val="00C24BD8"/>
    <w:rsid w:val="00C25010"/>
    <w:rsid w:val="00C2549A"/>
    <w:rsid w:val="00C25825"/>
    <w:rsid w:val="00C2589D"/>
    <w:rsid w:val="00C25C48"/>
    <w:rsid w:val="00C25FAF"/>
    <w:rsid w:val="00C262B4"/>
    <w:rsid w:val="00C2652C"/>
    <w:rsid w:val="00C271F8"/>
    <w:rsid w:val="00C275CB"/>
    <w:rsid w:val="00C301CD"/>
    <w:rsid w:val="00C303BA"/>
    <w:rsid w:val="00C30543"/>
    <w:rsid w:val="00C30638"/>
    <w:rsid w:val="00C30B9A"/>
    <w:rsid w:val="00C30BB5"/>
    <w:rsid w:val="00C31499"/>
    <w:rsid w:val="00C31D9D"/>
    <w:rsid w:val="00C31E19"/>
    <w:rsid w:val="00C3204B"/>
    <w:rsid w:val="00C32EE7"/>
    <w:rsid w:val="00C32F30"/>
    <w:rsid w:val="00C33518"/>
    <w:rsid w:val="00C33568"/>
    <w:rsid w:val="00C349B1"/>
    <w:rsid w:val="00C34A24"/>
    <w:rsid w:val="00C34FE9"/>
    <w:rsid w:val="00C3558B"/>
    <w:rsid w:val="00C35A0E"/>
    <w:rsid w:val="00C364E8"/>
    <w:rsid w:val="00C3658E"/>
    <w:rsid w:val="00C36D64"/>
    <w:rsid w:val="00C37A4A"/>
    <w:rsid w:val="00C37AA9"/>
    <w:rsid w:val="00C402DD"/>
    <w:rsid w:val="00C40752"/>
    <w:rsid w:val="00C407C1"/>
    <w:rsid w:val="00C410CA"/>
    <w:rsid w:val="00C411F6"/>
    <w:rsid w:val="00C4132A"/>
    <w:rsid w:val="00C415FE"/>
    <w:rsid w:val="00C416C3"/>
    <w:rsid w:val="00C4185D"/>
    <w:rsid w:val="00C424DB"/>
    <w:rsid w:val="00C425B8"/>
    <w:rsid w:val="00C426BE"/>
    <w:rsid w:val="00C42E4A"/>
    <w:rsid w:val="00C42E54"/>
    <w:rsid w:val="00C42F4C"/>
    <w:rsid w:val="00C43CE5"/>
    <w:rsid w:val="00C441B5"/>
    <w:rsid w:val="00C443F5"/>
    <w:rsid w:val="00C44569"/>
    <w:rsid w:val="00C44927"/>
    <w:rsid w:val="00C45193"/>
    <w:rsid w:val="00C45488"/>
    <w:rsid w:val="00C460E3"/>
    <w:rsid w:val="00C460ED"/>
    <w:rsid w:val="00C469D3"/>
    <w:rsid w:val="00C475A2"/>
    <w:rsid w:val="00C47B08"/>
    <w:rsid w:val="00C50424"/>
    <w:rsid w:val="00C505A6"/>
    <w:rsid w:val="00C50667"/>
    <w:rsid w:val="00C509DA"/>
    <w:rsid w:val="00C50B53"/>
    <w:rsid w:val="00C51260"/>
    <w:rsid w:val="00C5141C"/>
    <w:rsid w:val="00C51876"/>
    <w:rsid w:val="00C51D35"/>
    <w:rsid w:val="00C525B5"/>
    <w:rsid w:val="00C52798"/>
    <w:rsid w:val="00C531F3"/>
    <w:rsid w:val="00C532EB"/>
    <w:rsid w:val="00C537D5"/>
    <w:rsid w:val="00C539FE"/>
    <w:rsid w:val="00C542E9"/>
    <w:rsid w:val="00C55405"/>
    <w:rsid w:val="00C55B5C"/>
    <w:rsid w:val="00C56196"/>
    <w:rsid w:val="00C569CA"/>
    <w:rsid w:val="00C5707B"/>
    <w:rsid w:val="00C57165"/>
    <w:rsid w:val="00C60608"/>
    <w:rsid w:val="00C60C8F"/>
    <w:rsid w:val="00C60E6E"/>
    <w:rsid w:val="00C61160"/>
    <w:rsid w:val="00C61A8F"/>
    <w:rsid w:val="00C62173"/>
    <w:rsid w:val="00C6286D"/>
    <w:rsid w:val="00C62D84"/>
    <w:rsid w:val="00C63CA7"/>
    <w:rsid w:val="00C63E7A"/>
    <w:rsid w:val="00C641F1"/>
    <w:rsid w:val="00C64D44"/>
    <w:rsid w:val="00C65E71"/>
    <w:rsid w:val="00C66004"/>
    <w:rsid w:val="00C660A4"/>
    <w:rsid w:val="00C666D9"/>
    <w:rsid w:val="00C672FA"/>
    <w:rsid w:val="00C67968"/>
    <w:rsid w:val="00C67AF5"/>
    <w:rsid w:val="00C67CC6"/>
    <w:rsid w:val="00C70202"/>
    <w:rsid w:val="00C703C6"/>
    <w:rsid w:val="00C71685"/>
    <w:rsid w:val="00C716E8"/>
    <w:rsid w:val="00C71DC8"/>
    <w:rsid w:val="00C71FE4"/>
    <w:rsid w:val="00C720B2"/>
    <w:rsid w:val="00C727D8"/>
    <w:rsid w:val="00C72900"/>
    <w:rsid w:val="00C7295A"/>
    <w:rsid w:val="00C72E33"/>
    <w:rsid w:val="00C72FAD"/>
    <w:rsid w:val="00C738FA"/>
    <w:rsid w:val="00C73CDB"/>
    <w:rsid w:val="00C74162"/>
    <w:rsid w:val="00C74762"/>
    <w:rsid w:val="00C74816"/>
    <w:rsid w:val="00C74A10"/>
    <w:rsid w:val="00C74D3E"/>
    <w:rsid w:val="00C758DA"/>
    <w:rsid w:val="00C76074"/>
    <w:rsid w:val="00C763B6"/>
    <w:rsid w:val="00C763D0"/>
    <w:rsid w:val="00C766E2"/>
    <w:rsid w:val="00C7707E"/>
    <w:rsid w:val="00C77FED"/>
    <w:rsid w:val="00C80149"/>
    <w:rsid w:val="00C80439"/>
    <w:rsid w:val="00C80633"/>
    <w:rsid w:val="00C80834"/>
    <w:rsid w:val="00C8083E"/>
    <w:rsid w:val="00C814F1"/>
    <w:rsid w:val="00C81D4A"/>
    <w:rsid w:val="00C81F5E"/>
    <w:rsid w:val="00C8276F"/>
    <w:rsid w:val="00C82C78"/>
    <w:rsid w:val="00C83003"/>
    <w:rsid w:val="00C8337C"/>
    <w:rsid w:val="00C8471D"/>
    <w:rsid w:val="00C84A06"/>
    <w:rsid w:val="00C84D9C"/>
    <w:rsid w:val="00C84EBA"/>
    <w:rsid w:val="00C851EB"/>
    <w:rsid w:val="00C85B6A"/>
    <w:rsid w:val="00C86289"/>
    <w:rsid w:val="00C86794"/>
    <w:rsid w:val="00C86D20"/>
    <w:rsid w:val="00C8713C"/>
    <w:rsid w:val="00C8727B"/>
    <w:rsid w:val="00C8742D"/>
    <w:rsid w:val="00C87E20"/>
    <w:rsid w:val="00C9016F"/>
    <w:rsid w:val="00C907C1"/>
    <w:rsid w:val="00C9080B"/>
    <w:rsid w:val="00C90AE1"/>
    <w:rsid w:val="00C9152D"/>
    <w:rsid w:val="00C91877"/>
    <w:rsid w:val="00C91BC9"/>
    <w:rsid w:val="00C92201"/>
    <w:rsid w:val="00C92BDC"/>
    <w:rsid w:val="00C92F2B"/>
    <w:rsid w:val="00C92F48"/>
    <w:rsid w:val="00C94718"/>
    <w:rsid w:val="00C94798"/>
    <w:rsid w:val="00C94B8D"/>
    <w:rsid w:val="00C94BC4"/>
    <w:rsid w:val="00C950C3"/>
    <w:rsid w:val="00C953B8"/>
    <w:rsid w:val="00C96024"/>
    <w:rsid w:val="00C96690"/>
    <w:rsid w:val="00C966E5"/>
    <w:rsid w:val="00C9670D"/>
    <w:rsid w:val="00C971FE"/>
    <w:rsid w:val="00C97384"/>
    <w:rsid w:val="00C97B7C"/>
    <w:rsid w:val="00CA004F"/>
    <w:rsid w:val="00CA0650"/>
    <w:rsid w:val="00CA0666"/>
    <w:rsid w:val="00CA08C6"/>
    <w:rsid w:val="00CA0F2F"/>
    <w:rsid w:val="00CA1A74"/>
    <w:rsid w:val="00CA3014"/>
    <w:rsid w:val="00CA307D"/>
    <w:rsid w:val="00CA3206"/>
    <w:rsid w:val="00CA3360"/>
    <w:rsid w:val="00CA3468"/>
    <w:rsid w:val="00CA368B"/>
    <w:rsid w:val="00CA3892"/>
    <w:rsid w:val="00CA3A36"/>
    <w:rsid w:val="00CA3C04"/>
    <w:rsid w:val="00CA513D"/>
    <w:rsid w:val="00CA543D"/>
    <w:rsid w:val="00CA56D8"/>
    <w:rsid w:val="00CA5D63"/>
    <w:rsid w:val="00CA5F16"/>
    <w:rsid w:val="00CA660B"/>
    <w:rsid w:val="00CA6DA4"/>
    <w:rsid w:val="00CA6DCA"/>
    <w:rsid w:val="00CA7339"/>
    <w:rsid w:val="00CA7A55"/>
    <w:rsid w:val="00CB0062"/>
    <w:rsid w:val="00CB0150"/>
    <w:rsid w:val="00CB0221"/>
    <w:rsid w:val="00CB037E"/>
    <w:rsid w:val="00CB06CB"/>
    <w:rsid w:val="00CB0A76"/>
    <w:rsid w:val="00CB0E18"/>
    <w:rsid w:val="00CB0FCF"/>
    <w:rsid w:val="00CB1135"/>
    <w:rsid w:val="00CB119A"/>
    <w:rsid w:val="00CB19A5"/>
    <w:rsid w:val="00CB297B"/>
    <w:rsid w:val="00CB3137"/>
    <w:rsid w:val="00CB32BE"/>
    <w:rsid w:val="00CB34C3"/>
    <w:rsid w:val="00CB3E7B"/>
    <w:rsid w:val="00CB410B"/>
    <w:rsid w:val="00CB50E1"/>
    <w:rsid w:val="00CB53D0"/>
    <w:rsid w:val="00CB5413"/>
    <w:rsid w:val="00CB5F34"/>
    <w:rsid w:val="00CB5FFF"/>
    <w:rsid w:val="00CB6163"/>
    <w:rsid w:val="00CB61FC"/>
    <w:rsid w:val="00CB641E"/>
    <w:rsid w:val="00CB6AF0"/>
    <w:rsid w:val="00CB6D41"/>
    <w:rsid w:val="00CB7572"/>
    <w:rsid w:val="00CB789D"/>
    <w:rsid w:val="00CB7901"/>
    <w:rsid w:val="00CB7ED3"/>
    <w:rsid w:val="00CB7EF8"/>
    <w:rsid w:val="00CC01FF"/>
    <w:rsid w:val="00CC042B"/>
    <w:rsid w:val="00CC0A0D"/>
    <w:rsid w:val="00CC1383"/>
    <w:rsid w:val="00CC18EE"/>
    <w:rsid w:val="00CC2517"/>
    <w:rsid w:val="00CC2FDA"/>
    <w:rsid w:val="00CC3174"/>
    <w:rsid w:val="00CC32A7"/>
    <w:rsid w:val="00CC39F1"/>
    <w:rsid w:val="00CC3B1F"/>
    <w:rsid w:val="00CC3D33"/>
    <w:rsid w:val="00CC4223"/>
    <w:rsid w:val="00CC44B3"/>
    <w:rsid w:val="00CC49DB"/>
    <w:rsid w:val="00CC55C1"/>
    <w:rsid w:val="00CC5868"/>
    <w:rsid w:val="00CC61F8"/>
    <w:rsid w:val="00CC6778"/>
    <w:rsid w:val="00CC69ED"/>
    <w:rsid w:val="00CC7C4A"/>
    <w:rsid w:val="00CD0729"/>
    <w:rsid w:val="00CD0962"/>
    <w:rsid w:val="00CD0CCC"/>
    <w:rsid w:val="00CD15D3"/>
    <w:rsid w:val="00CD1865"/>
    <w:rsid w:val="00CD20B4"/>
    <w:rsid w:val="00CD22C2"/>
    <w:rsid w:val="00CD2ADE"/>
    <w:rsid w:val="00CD2DFD"/>
    <w:rsid w:val="00CD2F04"/>
    <w:rsid w:val="00CD3292"/>
    <w:rsid w:val="00CD335A"/>
    <w:rsid w:val="00CD345D"/>
    <w:rsid w:val="00CD3DD1"/>
    <w:rsid w:val="00CD475E"/>
    <w:rsid w:val="00CD4E25"/>
    <w:rsid w:val="00CD4FCF"/>
    <w:rsid w:val="00CD52AD"/>
    <w:rsid w:val="00CD58E4"/>
    <w:rsid w:val="00CD73A9"/>
    <w:rsid w:val="00CD777B"/>
    <w:rsid w:val="00CE0417"/>
    <w:rsid w:val="00CE12E3"/>
    <w:rsid w:val="00CE1B17"/>
    <w:rsid w:val="00CE1B8E"/>
    <w:rsid w:val="00CE2825"/>
    <w:rsid w:val="00CE3C81"/>
    <w:rsid w:val="00CE4752"/>
    <w:rsid w:val="00CE5AD4"/>
    <w:rsid w:val="00CE6088"/>
    <w:rsid w:val="00CE623D"/>
    <w:rsid w:val="00CE6495"/>
    <w:rsid w:val="00CE7260"/>
    <w:rsid w:val="00CE7490"/>
    <w:rsid w:val="00CE7B81"/>
    <w:rsid w:val="00CF00BE"/>
    <w:rsid w:val="00CF1338"/>
    <w:rsid w:val="00CF1AB8"/>
    <w:rsid w:val="00CF2146"/>
    <w:rsid w:val="00CF2776"/>
    <w:rsid w:val="00CF29A9"/>
    <w:rsid w:val="00CF2A8D"/>
    <w:rsid w:val="00CF2D9A"/>
    <w:rsid w:val="00CF2F5D"/>
    <w:rsid w:val="00CF31FE"/>
    <w:rsid w:val="00CF3210"/>
    <w:rsid w:val="00CF37FE"/>
    <w:rsid w:val="00CF3FCD"/>
    <w:rsid w:val="00CF4695"/>
    <w:rsid w:val="00CF4852"/>
    <w:rsid w:val="00CF50CB"/>
    <w:rsid w:val="00CF5CD1"/>
    <w:rsid w:val="00CF5E62"/>
    <w:rsid w:val="00CF65DB"/>
    <w:rsid w:val="00CF68D6"/>
    <w:rsid w:val="00CF6BA9"/>
    <w:rsid w:val="00CF74F6"/>
    <w:rsid w:val="00CF78D0"/>
    <w:rsid w:val="00CF7B66"/>
    <w:rsid w:val="00CF7DEA"/>
    <w:rsid w:val="00D00114"/>
    <w:rsid w:val="00D00848"/>
    <w:rsid w:val="00D008E4"/>
    <w:rsid w:val="00D00F68"/>
    <w:rsid w:val="00D01B79"/>
    <w:rsid w:val="00D0222B"/>
    <w:rsid w:val="00D02ADF"/>
    <w:rsid w:val="00D02B17"/>
    <w:rsid w:val="00D03EE7"/>
    <w:rsid w:val="00D04ACB"/>
    <w:rsid w:val="00D04ED3"/>
    <w:rsid w:val="00D0503B"/>
    <w:rsid w:val="00D052C3"/>
    <w:rsid w:val="00D05833"/>
    <w:rsid w:val="00D05987"/>
    <w:rsid w:val="00D05B1A"/>
    <w:rsid w:val="00D060FD"/>
    <w:rsid w:val="00D061B4"/>
    <w:rsid w:val="00D064CA"/>
    <w:rsid w:val="00D0738E"/>
    <w:rsid w:val="00D07714"/>
    <w:rsid w:val="00D07D29"/>
    <w:rsid w:val="00D07D96"/>
    <w:rsid w:val="00D1030D"/>
    <w:rsid w:val="00D103B2"/>
    <w:rsid w:val="00D108DF"/>
    <w:rsid w:val="00D10D34"/>
    <w:rsid w:val="00D11A88"/>
    <w:rsid w:val="00D12AF1"/>
    <w:rsid w:val="00D13027"/>
    <w:rsid w:val="00D13354"/>
    <w:rsid w:val="00D133FD"/>
    <w:rsid w:val="00D13463"/>
    <w:rsid w:val="00D14041"/>
    <w:rsid w:val="00D142E0"/>
    <w:rsid w:val="00D14619"/>
    <w:rsid w:val="00D14D9B"/>
    <w:rsid w:val="00D14F16"/>
    <w:rsid w:val="00D15861"/>
    <w:rsid w:val="00D158F4"/>
    <w:rsid w:val="00D15E57"/>
    <w:rsid w:val="00D1731A"/>
    <w:rsid w:val="00D174AA"/>
    <w:rsid w:val="00D174ED"/>
    <w:rsid w:val="00D17B1F"/>
    <w:rsid w:val="00D2009C"/>
    <w:rsid w:val="00D20486"/>
    <w:rsid w:val="00D205F4"/>
    <w:rsid w:val="00D2089E"/>
    <w:rsid w:val="00D20CC3"/>
    <w:rsid w:val="00D20CEA"/>
    <w:rsid w:val="00D21B79"/>
    <w:rsid w:val="00D21FC3"/>
    <w:rsid w:val="00D223AC"/>
    <w:rsid w:val="00D22427"/>
    <w:rsid w:val="00D22428"/>
    <w:rsid w:val="00D22473"/>
    <w:rsid w:val="00D2292A"/>
    <w:rsid w:val="00D22ADC"/>
    <w:rsid w:val="00D22EE0"/>
    <w:rsid w:val="00D23518"/>
    <w:rsid w:val="00D23C02"/>
    <w:rsid w:val="00D24232"/>
    <w:rsid w:val="00D25498"/>
    <w:rsid w:val="00D25C35"/>
    <w:rsid w:val="00D270DA"/>
    <w:rsid w:val="00D27C2D"/>
    <w:rsid w:val="00D3067E"/>
    <w:rsid w:val="00D306F4"/>
    <w:rsid w:val="00D30A00"/>
    <w:rsid w:val="00D30A7D"/>
    <w:rsid w:val="00D311EB"/>
    <w:rsid w:val="00D31518"/>
    <w:rsid w:val="00D315CA"/>
    <w:rsid w:val="00D31AF1"/>
    <w:rsid w:val="00D31B47"/>
    <w:rsid w:val="00D32303"/>
    <w:rsid w:val="00D32482"/>
    <w:rsid w:val="00D32564"/>
    <w:rsid w:val="00D32664"/>
    <w:rsid w:val="00D328A7"/>
    <w:rsid w:val="00D32A51"/>
    <w:rsid w:val="00D32EA8"/>
    <w:rsid w:val="00D33074"/>
    <w:rsid w:val="00D33581"/>
    <w:rsid w:val="00D33FBC"/>
    <w:rsid w:val="00D3421B"/>
    <w:rsid w:val="00D342CD"/>
    <w:rsid w:val="00D34C60"/>
    <w:rsid w:val="00D352BF"/>
    <w:rsid w:val="00D3573A"/>
    <w:rsid w:val="00D35947"/>
    <w:rsid w:val="00D362F7"/>
    <w:rsid w:val="00D36EBF"/>
    <w:rsid w:val="00D37B27"/>
    <w:rsid w:val="00D37FA3"/>
    <w:rsid w:val="00D40F90"/>
    <w:rsid w:val="00D421A5"/>
    <w:rsid w:val="00D422DF"/>
    <w:rsid w:val="00D424B9"/>
    <w:rsid w:val="00D429AB"/>
    <w:rsid w:val="00D43463"/>
    <w:rsid w:val="00D43A0D"/>
    <w:rsid w:val="00D43B95"/>
    <w:rsid w:val="00D43C5A"/>
    <w:rsid w:val="00D43F94"/>
    <w:rsid w:val="00D44125"/>
    <w:rsid w:val="00D44187"/>
    <w:rsid w:val="00D4459D"/>
    <w:rsid w:val="00D45641"/>
    <w:rsid w:val="00D45CF3"/>
    <w:rsid w:val="00D45EAE"/>
    <w:rsid w:val="00D460F4"/>
    <w:rsid w:val="00D46577"/>
    <w:rsid w:val="00D4668C"/>
    <w:rsid w:val="00D46A10"/>
    <w:rsid w:val="00D46C5E"/>
    <w:rsid w:val="00D47CBE"/>
    <w:rsid w:val="00D50178"/>
    <w:rsid w:val="00D50BD0"/>
    <w:rsid w:val="00D511AB"/>
    <w:rsid w:val="00D511F9"/>
    <w:rsid w:val="00D512B2"/>
    <w:rsid w:val="00D51A39"/>
    <w:rsid w:val="00D51D3C"/>
    <w:rsid w:val="00D52782"/>
    <w:rsid w:val="00D5295B"/>
    <w:rsid w:val="00D52EF7"/>
    <w:rsid w:val="00D5365E"/>
    <w:rsid w:val="00D536E2"/>
    <w:rsid w:val="00D53720"/>
    <w:rsid w:val="00D537FB"/>
    <w:rsid w:val="00D53A16"/>
    <w:rsid w:val="00D546C1"/>
    <w:rsid w:val="00D547F8"/>
    <w:rsid w:val="00D54C82"/>
    <w:rsid w:val="00D55567"/>
    <w:rsid w:val="00D55CEB"/>
    <w:rsid w:val="00D5638E"/>
    <w:rsid w:val="00D564E4"/>
    <w:rsid w:val="00D56A19"/>
    <w:rsid w:val="00D57007"/>
    <w:rsid w:val="00D57101"/>
    <w:rsid w:val="00D57362"/>
    <w:rsid w:val="00D603A4"/>
    <w:rsid w:val="00D60BFB"/>
    <w:rsid w:val="00D627D3"/>
    <w:rsid w:val="00D62B30"/>
    <w:rsid w:val="00D62F5E"/>
    <w:rsid w:val="00D631CB"/>
    <w:rsid w:val="00D632A2"/>
    <w:rsid w:val="00D633B7"/>
    <w:rsid w:val="00D636E2"/>
    <w:rsid w:val="00D63F6F"/>
    <w:rsid w:val="00D64187"/>
    <w:rsid w:val="00D642B6"/>
    <w:rsid w:val="00D64569"/>
    <w:rsid w:val="00D649BC"/>
    <w:rsid w:val="00D65126"/>
    <w:rsid w:val="00D651C1"/>
    <w:rsid w:val="00D65682"/>
    <w:rsid w:val="00D65AF3"/>
    <w:rsid w:val="00D65C67"/>
    <w:rsid w:val="00D65E0F"/>
    <w:rsid w:val="00D663F3"/>
    <w:rsid w:val="00D666D4"/>
    <w:rsid w:val="00D668B1"/>
    <w:rsid w:val="00D6708C"/>
    <w:rsid w:val="00D672BC"/>
    <w:rsid w:val="00D675D2"/>
    <w:rsid w:val="00D67626"/>
    <w:rsid w:val="00D676CB"/>
    <w:rsid w:val="00D70124"/>
    <w:rsid w:val="00D70584"/>
    <w:rsid w:val="00D706BD"/>
    <w:rsid w:val="00D71166"/>
    <w:rsid w:val="00D71736"/>
    <w:rsid w:val="00D71F22"/>
    <w:rsid w:val="00D72013"/>
    <w:rsid w:val="00D722E0"/>
    <w:rsid w:val="00D7275A"/>
    <w:rsid w:val="00D72B74"/>
    <w:rsid w:val="00D72E62"/>
    <w:rsid w:val="00D732D1"/>
    <w:rsid w:val="00D734CF"/>
    <w:rsid w:val="00D74139"/>
    <w:rsid w:val="00D7423B"/>
    <w:rsid w:val="00D743F0"/>
    <w:rsid w:val="00D74746"/>
    <w:rsid w:val="00D74AF1"/>
    <w:rsid w:val="00D75431"/>
    <w:rsid w:val="00D76243"/>
    <w:rsid w:val="00D767EB"/>
    <w:rsid w:val="00D76DF6"/>
    <w:rsid w:val="00D778B9"/>
    <w:rsid w:val="00D77B02"/>
    <w:rsid w:val="00D77FF1"/>
    <w:rsid w:val="00D80157"/>
    <w:rsid w:val="00D802A1"/>
    <w:rsid w:val="00D80E67"/>
    <w:rsid w:val="00D81143"/>
    <w:rsid w:val="00D812E9"/>
    <w:rsid w:val="00D81394"/>
    <w:rsid w:val="00D81A3D"/>
    <w:rsid w:val="00D81C1E"/>
    <w:rsid w:val="00D82ABF"/>
    <w:rsid w:val="00D82B66"/>
    <w:rsid w:val="00D83484"/>
    <w:rsid w:val="00D83726"/>
    <w:rsid w:val="00D83889"/>
    <w:rsid w:val="00D83F8F"/>
    <w:rsid w:val="00D84271"/>
    <w:rsid w:val="00D8430A"/>
    <w:rsid w:val="00D8485D"/>
    <w:rsid w:val="00D851A5"/>
    <w:rsid w:val="00D85E41"/>
    <w:rsid w:val="00D864C9"/>
    <w:rsid w:val="00D8754F"/>
    <w:rsid w:val="00D8759F"/>
    <w:rsid w:val="00D87852"/>
    <w:rsid w:val="00D90732"/>
    <w:rsid w:val="00D90FD9"/>
    <w:rsid w:val="00D911E1"/>
    <w:rsid w:val="00D91412"/>
    <w:rsid w:val="00D92093"/>
    <w:rsid w:val="00D9210E"/>
    <w:rsid w:val="00D921F9"/>
    <w:rsid w:val="00D92EEB"/>
    <w:rsid w:val="00D9352E"/>
    <w:rsid w:val="00D93727"/>
    <w:rsid w:val="00D937AB"/>
    <w:rsid w:val="00D937E1"/>
    <w:rsid w:val="00D93BAD"/>
    <w:rsid w:val="00D93E12"/>
    <w:rsid w:val="00D93E87"/>
    <w:rsid w:val="00D94064"/>
    <w:rsid w:val="00D948AF"/>
    <w:rsid w:val="00D9500B"/>
    <w:rsid w:val="00D951F7"/>
    <w:rsid w:val="00D955D5"/>
    <w:rsid w:val="00D9572B"/>
    <w:rsid w:val="00D95C11"/>
    <w:rsid w:val="00D95C64"/>
    <w:rsid w:val="00D95EED"/>
    <w:rsid w:val="00D973FD"/>
    <w:rsid w:val="00D97FBF"/>
    <w:rsid w:val="00DA0C1F"/>
    <w:rsid w:val="00DA0C94"/>
    <w:rsid w:val="00DA22B2"/>
    <w:rsid w:val="00DA22C9"/>
    <w:rsid w:val="00DA243D"/>
    <w:rsid w:val="00DA2698"/>
    <w:rsid w:val="00DA3313"/>
    <w:rsid w:val="00DA3486"/>
    <w:rsid w:val="00DA3EAD"/>
    <w:rsid w:val="00DA465C"/>
    <w:rsid w:val="00DA471F"/>
    <w:rsid w:val="00DA48DA"/>
    <w:rsid w:val="00DA49D0"/>
    <w:rsid w:val="00DA4EC6"/>
    <w:rsid w:val="00DA4F48"/>
    <w:rsid w:val="00DA5015"/>
    <w:rsid w:val="00DA5525"/>
    <w:rsid w:val="00DA5C75"/>
    <w:rsid w:val="00DA67A0"/>
    <w:rsid w:val="00DA6882"/>
    <w:rsid w:val="00DA6B10"/>
    <w:rsid w:val="00DA6D9F"/>
    <w:rsid w:val="00DA72D4"/>
    <w:rsid w:val="00DA763B"/>
    <w:rsid w:val="00DB0D9A"/>
    <w:rsid w:val="00DB10C1"/>
    <w:rsid w:val="00DB1518"/>
    <w:rsid w:val="00DB1569"/>
    <w:rsid w:val="00DB1C6A"/>
    <w:rsid w:val="00DB1FDB"/>
    <w:rsid w:val="00DB23B2"/>
    <w:rsid w:val="00DB3153"/>
    <w:rsid w:val="00DB31C0"/>
    <w:rsid w:val="00DB3321"/>
    <w:rsid w:val="00DB3653"/>
    <w:rsid w:val="00DB3C03"/>
    <w:rsid w:val="00DB40BD"/>
    <w:rsid w:val="00DB415E"/>
    <w:rsid w:val="00DB46AF"/>
    <w:rsid w:val="00DB4974"/>
    <w:rsid w:val="00DB63CF"/>
    <w:rsid w:val="00DB64B4"/>
    <w:rsid w:val="00DB6565"/>
    <w:rsid w:val="00DB66F9"/>
    <w:rsid w:val="00DB6C20"/>
    <w:rsid w:val="00DB6DFD"/>
    <w:rsid w:val="00DB6E93"/>
    <w:rsid w:val="00DB7BAA"/>
    <w:rsid w:val="00DC0E63"/>
    <w:rsid w:val="00DC10EF"/>
    <w:rsid w:val="00DC19A4"/>
    <w:rsid w:val="00DC1E36"/>
    <w:rsid w:val="00DC1F96"/>
    <w:rsid w:val="00DC26C5"/>
    <w:rsid w:val="00DC3099"/>
    <w:rsid w:val="00DC32D7"/>
    <w:rsid w:val="00DC360E"/>
    <w:rsid w:val="00DC3E5C"/>
    <w:rsid w:val="00DC3F2D"/>
    <w:rsid w:val="00DC3FAC"/>
    <w:rsid w:val="00DC4248"/>
    <w:rsid w:val="00DC4380"/>
    <w:rsid w:val="00DC5BEA"/>
    <w:rsid w:val="00DC671F"/>
    <w:rsid w:val="00DC74E1"/>
    <w:rsid w:val="00DC7B8F"/>
    <w:rsid w:val="00DC7E21"/>
    <w:rsid w:val="00DC7F7F"/>
    <w:rsid w:val="00DD04AD"/>
    <w:rsid w:val="00DD0B82"/>
    <w:rsid w:val="00DD0CFA"/>
    <w:rsid w:val="00DD1714"/>
    <w:rsid w:val="00DD1B46"/>
    <w:rsid w:val="00DD1F7E"/>
    <w:rsid w:val="00DD2027"/>
    <w:rsid w:val="00DD2D55"/>
    <w:rsid w:val="00DD30D4"/>
    <w:rsid w:val="00DD37CA"/>
    <w:rsid w:val="00DD43BD"/>
    <w:rsid w:val="00DD457B"/>
    <w:rsid w:val="00DD45A4"/>
    <w:rsid w:val="00DD49E1"/>
    <w:rsid w:val="00DD4AAF"/>
    <w:rsid w:val="00DD53D0"/>
    <w:rsid w:val="00DD55DB"/>
    <w:rsid w:val="00DD5C07"/>
    <w:rsid w:val="00DD63EB"/>
    <w:rsid w:val="00DD6524"/>
    <w:rsid w:val="00DD66DE"/>
    <w:rsid w:val="00DD67A7"/>
    <w:rsid w:val="00DD6B3B"/>
    <w:rsid w:val="00DD6D90"/>
    <w:rsid w:val="00DD6EF0"/>
    <w:rsid w:val="00DD7E9B"/>
    <w:rsid w:val="00DE0656"/>
    <w:rsid w:val="00DE0717"/>
    <w:rsid w:val="00DE136F"/>
    <w:rsid w:val="00DE15B2"/>
    <w:rsid w:val="00DE1E24"/>
    <w:rsid w:val="00DE1EC5"/>
    <w:rsid w:val="00DE229B"/>
    <w:rsid w:val="00DE2EEE"/>
    <w:rsid w:val="00DE3A9D"/>
    <w:rsid w:val="00DE42AC"/>
    <w:rsid w:val="00DE510D"/>
    <w:rsid w:val="00DE5F1B"/>
    <w:rsid w:val="00DE65A2"/>
    <w:rsid w:val="00DE66F0"/>
    <w:rsid w:val="00DE6C19"/>
    <w:rsid w:val="00DE6C27"/>
    <w:rsid w:val="00DE71DE"/>
    <w:rsid w:val="00DE71FF"/>
    <w:rsid w:val="00DE77F3"/>
    <w:rsid w:val="00DE7E44"/>
    <w:rsid w:val="00DE7F06"/>
    <w:rsid w:val="00DF022C"/>
    <w:rsid w:val="00DF15E1"/>
    <w:rsid w:val="00DF161F"/>
    <w:rsid w:val="00DF1670"/>
    <w:rsid w:val="00DF188C"/>
    <w:rsid w:val="00DF1C11"/>
    <w:rsid w:val="00DF1D60"/>
    <w:rsid w:val="00DF2096"/>
    <w:rsid w:val="00DF20E8"/>
    <w:rsid w:val="00DF24AE"/>
    <w:rsid w:val="00DF25A9"/>
    <w:rsid w:val="00DF2983"/>
    <w:rsid w:val="00DF2B7E"/>
    <w:rsid w:val="00DF2C90"/>
    <w:rsid w:val="00DF2D64"/>
    <w:rsid w:val="00DF3D4E"/>
    <w:rsid w:val="00DF3E6A"/>
    <w:rsid w:val="00DF46BD"/>
    <w:rsid w:val="00DF49DF"/>
    <w:rsid w:val="00DF4CA3"/>
    <w:rsid w:val="00DF5A68"/>
    <w:rsid w:val="00DF5A96"/>
    <w:rsid w:val="00DF611B"/>
    <w:rsid w:val="00DF634E"/>
    <w:rsid w:val="00DF650F"/>
    <w:rsid w:val="00DF6DF7"/>
    <w:rsid w:val="00DF71E3"/>
    <w:rsid w:val="00DF73AD"/>
    <w:rsid w:val="00DF772B"/>
    <w:rsid w:val="00DF7B89"/>
    <w:rsid w:val="00DF7C74"/>
    <w:rsid w:val="00DF7E16"/>
    <w:rsid w:val="00E00A6D"/>
    <w:rsid w:val="00E00D54"/>
    <w:rsid w:val="00E00D66"/>
    <w:rsid w:val="00E017D9"/>
    <w:rsid w:val="00E018DB"/>
    <w:rsid w:val="00E031BB"/>
    <w:rsid w:val="00E03E9F"/>
    <w:rsid w:val="00E03FE3"/>
    <w:rsid w:val="00E04129"/>
    <w:rsid w:val="00E0471A"/>
    <w:rsid w:val="00E05123"/>
    <w:rsid w:val="00E0582C"/>
    <w:rsid w:val="00E05CA2"/>
    <w:rsid w:val="00E05D1C"/>
    <w:rsid w:val="00E06365"/>
    <w:rsid w:val="00E063C1"/>
    <w:rsid w:val="00E06656"/>
    <w:rsid w:val="00E06CE0"/>
    <w:rsid w:val="00E073C7"/>
    <w:rsid w:val="00E10084"/>
    <w:rsid w:val="00E10DEE"/>
    <w:rsid w:val="00E11A5F"/>
    <w:rsid w:val="00E11C5F"/>
    <w:rsid w:val="00E11EE7"/>
    <w:rsid w:val="00E11F1D"/>
    <w:rsid w:val="00E12082"/>
    <w:rsid w:val="00E126AF"/>
    <w:rsid w:val="00E1290B"/>
    <w:rsid w:val="00E12A95"/>
    <w:rsid w:val="00E13760"/>
    <w:rsid w:val="00E1381A"/>
    <w:rsid w:val="00E13E29"/>
    <w:rsid w:val="00E140E6"/>
    <w:rsid w:val="00E141EC"/>
    <w:rsid w:val="00E145C8"/>
    <w:rsid w:val="00E1472A"/>
    <w:rsid w:val="00E148F6"/>
    <w:rsid w:val="00E149C1"/>
    <w:rsid w:val="00E14D5B"/>
    <w:rsid w:val="00E14FDE"/>
    <w:rsid w:val="00E1501E"/>
    <w:rsid w:val="00E150C0"/>
    <w:rsid w:val="00E152E4"/>
    <w:rsid w:val="00E1530E"/>
    <w:rsid w:val="00E15A4D"/>
    <w:rsid w:val="00E15B1C"/>
    <w:rsid w:val="00E1607F"/>
    <w:rsid w:val="00E1620D"/>
    <w:rsid w:val="00E16A05"/>
    <w:rsid w:val="00E16AE8"/>
    <w:rsid w:val="00E16C85"/>
    <w:rsid w:val="00E170E7"/>
    <w:rsid w:val="00E17A58"/>
    <w:rsid w:val="00E17CA0"/>
    <w:rsid w:val="00E17D30"/>
    <w:rsid w:val="00E20140"/>
    <w:rsid w:val="00E204C2"/>
    <w:rsid w:val="00E20EA5"/>
    <w:rsid w:val="00E21D2A"/>
    <w:rsid w:val="00E21D6D"/>
    <w:rsid w:val="00E221A5"/>
    <w:rsid w:val="00E22430"/>
    <w:rsid w:val="00E22E5D"/>
    <w:rsid w:val="00E23511"/>
    <w:rsid w:val="00E23999"/>
    <w:rsid w:val="00E23F16"/>
    <w:rsid w:val="00E241B1"/>
    <w:rsid w:val="00E2519E"/>
    <w:rsid w:val="00E256F1"/>
    <w:rsid w:val="00E25EA0"/>
    <w:rsid w:val="00E2636B"/>
    <w:rsid w:val="00E26451"/>
    <w:rsid w:val="00E2648D"/>
    <w:rsid w:val="00E265B2"/>
    <w:rsid w:val="00E26710"/>
    <w:rsid w:val="00E269F5"/>
    <w:rsid w:val="00E26BD9"/>
    <w:rsid w:val="00E27373"/>
    <w:rsid w:val="00E273EF"/>
    <w:rsid w:val="00E27B79"/>
    <w:rsid w:val="00E27DB0"/>
    <w:rsid w:val="00E27F26"/>
    <w:rsid w:val="00E27FFE"/>
    <w:rsid w:val="00E30B24"/>
    <w:rsid w:val="00E31000"/>
    <w:rsid w:val="00E315BE"/>
    <w:rsid w:val="00E31B3B"/>
    <w:rsid w:val="00E321CD"/>
    <w:rsid w:val="00E3439B"/>
    <w:rsid w:val="00E3651A"/>
    <w:rsid w:val="00E36D41"/>
    <w:rsid w:val="00E3771E"/>
    <w:rsid w:val="00E37D19"/>
    <w:rsid w:val="00E409B8"/>
    <w:rsid w:val="00E40F4A"/>
    <w:rsid w:val="00E41366"/>
    <w:rsid w:val="00E41BFD"/>
    <w:rsid w:val="00E421A2"/>
    <w:rsid w:val="00E42AF9"/>
    <w:rsid w:val="00E42FCD"/>
    <w:rsid w:val="00E4309A"/>
    <w:rsid w:val="00E43F16"/>
    <w:rsid w:val="00E43F8B"/>
    <w:rsid w:val="00E44184"/>
    <w:rsid w:val="00E444B8"/>
    <w:rsid w:val="00E444BC"/>
    <w:rsid w:val="00E449EA"/>
    <w:rsid w:val="00E44C52"/>
    <w:rsid w:val="00E450A3"/>
    <w:rsid w:val="00E4558B"/>
    <w:rsid w:val="00E45B93"/>
    <w:rsid w:val="00E45F85"/>
    <w:rsid w:val="00E462D0"/>
    <w:rsid w:val="00E464C6"/>
    <w:rsid w:val="00E46ED6"/>
    <w:rsid w:val="00E474EC"/>
    <w:rsid w:val="00E47AFE"/>
    <w:rsid w:val="00E47C13"/>
    <w:rsid w:val="00E47F42"/>
    <w:rsid w:val="00E501C1"/>
    <w:rsid w:val="00E50545"/>
    <w:rsid w:val="00E514E6"/>
    <w:rsid w:val="00E518DC"/>
    <w:rsid w:val="00E51DBC"/>
    <w:rsid w:val="00E52193"/>
    <w:rsid w:val="00E521FA"/>
    <w:rsid w:val="00E52252"/>
    <w:rsid w:val="00E5228A"/>
    <w:rsid w:val="00E5258B"/>
    <w:rsid w:val="00E525EE"/>
    <w:rsid w:val="00E52777"/>
    <w:rsid w:val="00E527DC"/>
    <w:rsid w:val="00E5285A"/>
    <w:rsid w:val="00E52F48"/>
    <w:rsid w:val="00E531CB"/>
    <w:rsid w:val="00E531CC"/>
    <w:rsid w:val="00E53BFA"/>
    <w:rsid w:val="00E54292"/>
    <w:rsid w:val="00E54693"/>
    <w:rsid w:val="00E54E2B"/>
    <w:rsid w:val="00E55309"/>
    <w:rsid w:val="00E55723"/>
    <w:rsid w:val="00E55965"/>
    <w:rsid w:val="00E55CE8"/>
    <w:rsid w:val="00E56693"/>
    <w:rsid w:val="00E566AB"/>
    <w:rsid w:val="00E56F9B"/>
    <w:rsid w:val="00E5700F"/>
    <w:rsid w:val="00E57595"/>
    <w:rsid w:val="00E5781D"/>
    <w:rsid w:val="00E6045D"/>
    <w:rsid w:val="00E60580"/>
    <w:rsid w:val="00E609E9"/>
    <w:rsid w:val="00E61345"/>
    <w:rsid w:val="00E6168A"/>
    <w:rsid w:val="00E62095"/>
    <w:rsid w:val="00E62145"/>
    <w:rsid w:val="00E62179"/>
    <w:rsid w:val="00E6221B"/>
    <w:rsid w:val="00E62267"/>
    <w:rsid w:val="00E62294"/>
    <w:rsid w:val="00E62B7E"/>
    <w:rsid w:val="00E63386"/>
    <w:rsid w:val="00E63899"/>
    <w:rsid w:val="00E63A2E"/>
    <w:rsid w:val="00E6414D"/>
    <w:rsid w:val="00E64A27"/>
    <w:rsid w:val="00E64F19"/>
    <w:rsid w:val="00E65227"/>
    <w:rsid w:val="00E6556C"/>
    <w:rsid w:val="00E6587E"/>
    <w:rsid w:val="00E659E4"/>
    <w:rsid w:val="00E666B4"/>
    <w:rsid w:val="00E66729"/>
    <w:rsid w:val="00E66AB4"/>
    <w:rsid w:val="00E66CCD"/>
    <w:rsid w:val="00E66F80"/>
    <w:rsid w:val="00E67698"/>
    <w:rsid w:val="00E67BA0"/>
    <w:rsid w:val="00E67BE5"/>
    <w:rsid w:val="00E705C5"/>
    <w:rsid w:val="00E705D3"/>
    <w:rsid w:val="00E70697"/>
    <w:rsid w:val="00E70B89"/>
    <w:rsid w:val="00E70F65"/>
    <w:rsid w:val="00E7178C"/>
    <w:rsid w:val="00E719D2"/>
    <w:rsid w:val="00E7235C"/>
    <w:rsid w:val="00E72695"/>
    <w:rsid w:val="00E72E8E"/>
    <w:rsid w:val="00E734B1"/>
    <w:rsid w:val="00E73868"/>
    <w:rsid w:val="00E73AE9"/>
    <w:rsid w:val="00E73D58"/>
    <w:rsid w:val="00E7405B"/>
    <w:rsid w:val="00E7431C"/>
    <w:rsid w:val="00E74A19"/>
    <w:rsid w:val="00E75CEF"/>
    <w:rsid w:val="00E7611C"/>
    <w:rsid w:val="00E765D4"/>
    <w:rsid w:val="00E768D5"/>
    <w:rsid w:val="00E80515"/>
    <w:rsid w:val="00E80A07"/>
    <w:rsid w:val="00E80EAA"/>
    <w:rsid w:val="00E81436"/>
    <w:rsid w:val="00E81523"/>
    <w:rsid w:val="00E81A61"/>
    <w:rsid w:val="00E82014"/>
    <w:rsid w:val="00E8236E"/>
    <w:rsid w:val="00E8243D"/>
    <w:rsid w:val="00E8246D"/>
    <w:rsid w:val="00E82760"/>
    <w:rsid w:val="00E82FB3"/>
    <w:rsid w:val="00E830F2"/>
    <w:rsid w:val="00E8323C"/>
    <w:rsid w:val="00E83591"/>
    <w:rsid w:val="00E8390F"/>
    <w:rsid w:val="00E83CE6"/>
    <w:rsid w:val="00E8423F"/>
    <w:rsid w:val="00E847D1"/>
    <w:rsid w:val="00E84A29"/>
    <w:rsid w:val="00E84F5C"/>
    <w:rsid w:val="00E853BA"/>
    <w:rsid w:val="00E8540B"/>
    <w:rsid w:val="00E85480"/>
    <w:rsid w:val="00E85B92"/>
    <w:rsid w:val="00E85CD4"/>
    <w:rsid w:val="00E85CFA"/>
    <w:rsid w:val="00E860BA"/>
    <w:rsid w:val="00E86328"/>
    <w:rsid w:val="00E86B22"/>
    <w:rsid w:val="00E86DF8"/>
    <w:rsid w:val="00E86F60"/>
    <w:rsid w:val="00E87B34"/>
    <w:rsid w:val="00E9005B"/>
    <w:rsid w:val="00E9060F"/>
    <w:rsid w:val="00E908DB"/>
    <w:rsid w:val="00E90CD3"/>
    <w:rsid w:val="00E91082"/>
    <w:rsid w:val="00E91535"/>
    <w:rsid w:val="00E9197D"/>
    <w:rsid w:val="00E92129"/>
    <w:rsid w:val="00E922DD"/>
    <w:rsid w:val="00E92554"/>
    <w:rsid w:val="00E928DC"/>
    <w:rsid w:val="00E9353C"/>
    <w:rsid w:val="00E93F0E"/>
    <w:rsid w:val="00E94EBC"/>
    <w:rsid w:val="00E9536E"/>
    <w:rsid w:val="00E95954"/>
    <w:rsid w:val="00E95FD4"/>
    <w:rsid w:val="00E9604B"/>
    <w:rsid w:val="00E966C7"/>
    <w:rsid w:val="00E9701F"/>
    <w:rsid w:val="00E973ED"/>
    <w:rsid w:val="00E97965"/>
    <w:rsid w:val="00E97B9D"/>
    <w:rsid w:val="00E97BE5"/>
    <w:rsid w:val="00EA07D7"/>
    <w:rsid w:val="00EA139F"/>
    <w:rsid w:val="00EA1A3F"/>
    <w:rsid w:val="00EA1E96"/>
    <w:rsid w:val="00EA1EAD"/>
    <w:rsid w:val="00EA3682"/>
    <w:rsid w:val="00EA3E44"/>
    <w:rsid w:val="00EA3F4E"/>
    <w:rsid w:val="00EA42E9"/>
    <w:rsid w:val="00EA48C7"/>
    <w:rsid w:val="00EA49D0"/>
    <w:rsid w:val="00EA4CED"/>
    <w:rsid w:val="00EA4E3E"/>
    <w:rsid w:val="00EA536E"/>
    <w:rsid w:val="00EA5AD5"/>
    <w:rsid w:val="00EA6038"/>
    <w:rsid w:val="00EA6B81"/>
    <w:rsid w:val="00EA6CC0"/>
    <w:rsid w:val="00EA7A1D"/>
    <w:rsid w:val="00EB196B"/>
    <w:rsid w:val="00EB20B3"/>
    <w:rsid w:val="00EB27E0"/>
    <w:rsid w:val="00EB2C63"/>
    <w:rsid w:val="00EB3752"/>
    <w:rsid w:val="00EB3D43"/>
    <w:rsid w:val="00EB4870"/>
    <w:rsid w:val="00EB49AF"/>
    <w:rsid w:val="00EB4DEA"/>
    <w:rsid w:val="00EB5018"/>
    <w:rsid w:val="00EB5E09"/>
    <w:rsid w:val="00EB71C7"/>
    <w:rsid w:val="00EB7509"/>
    <w:rsid w:val="00EB7A20"/>
    <w:rsid w:val="00EB7F5E"/>
    <w:rsid w:val="00EC024C"/>
    <w:rsid w:val="00EC058B"/>
    <w:rsid w:val="00EC0D98"/>
    <w:rsid w:val="00EC17AA"/>
    <w:rsid w:val="00EC19AF"/>
    <w:rsid w:val="00EC20F0"/>
    <w:rsid w:val="00EC21C4"/>
    <w:rsid w:val="00EC234F"/>
    <w:rsid w:val="00EC24AB"/>
    <w:rsid w:val="00EC28E2"/>
    <w:rsid w:val="00EC305C"/>
    <w:rsid w:val="00EC324C"/>
    <w:rsid w:val="00EC3476"/>
    <w:rsid w:val="00EC35AB"/>
    <w:rsid w:val="00EC385F"/>
    <w:rsid w:val="00EC3B0B"/>
    <w:rsid w:val="00EC47FD"/>
    <w:rsid w:val="00EC4920"/>
    <w:rsid w:val="00EC4BA0"/>
    <w:rsid w:val="00EC4E64"/>
    <w:rsid w:val="00EC51A6"/>
    <w:rsid w:val="00EC54D2"/>
    <w:rsid w:val="00EC5BA3"/>
    <w:rsid w:val="00EC5DEA"/>
    <w:rsid w:val="00EC6D98"/>
    <w:rsid w:val="00EC7012"/>
    <w:rsid w:val="00EC771B"/>
    <w:rsid w:val="00EC7C01"/>
    <w:rsid w:val="00EC7CF4"/>
    <w:rsid w:val="00EC7F39"/>
    <w:rsid w:val="00ED0217"/>
    <w:rsid w:val="00ED0290"/>
    <w:rsid w:val="00ED0C34"/>
    <w:rsid w:val="00ED0D12"/>
    <w:rsid w:val="00ED0EC5"/>
    <w:rsid w:val="00ED1140"/>
    <w:rsid w:val="00ED1D94"/>
    <w:rsid w:val="00ED22C5"/>
    <w:rsid w:val="00ED2302"/>
    <w:rsid w:val="00ED2567"/>
    <w:rsid w:val="00ED2C89"/>
    <w:rsid w:val="00ED3321"/>
    <w:rsid w:val="00ED3371"/>
    <w:rsid w:val="00ED33DC"/>
    <w:rsid w:val="00ED3576"/>
    <w:rsid w:val="00ED39F5"/>
    <w:rsid w:val="00ED3BAF"/>
    <w:rsid w:val="00ED4984"/>
    <w:rsid w:val="00ED5860"/>
    <w:rsid w:val="00ED5E3C"/>
    <w:rsid w:val="00ED63B5"/>
    <w:rsid w:val="00ED691C"/>
    <w:rsid w:val="00ED70E3"/>
    <w:rsid w:val="00ED738B"/>
    <w:rsid w:val="00EE1033"/>
    <w:rsid w:val="00EE1097"/>
    <w:rsid w:val="00EE1362"/>
    <w:rsid w:val="00EE167D"/>
    <w:rsid w:val="00EE17C9"/>
    <w:rsid w:val="00EE19B9"/>
    <w:rsid w:val="00EE1A8A"/>
    <w:rsid w:val="00EE1D69"/>
    <w:rsid w:val="00EE2086"/>
    <w:rsid w:val="00EE2729"/>
    <w:rsid w:val="00EE2B80"/>
    <w:rsid w:val="00EE2F46"/>
    <w:rsid w:val="00EE300F"/>
    <w:rsid w:val="00EE3476"/>
    <w:rsid w:val="00EE37A4"/>
    <w:rsid w:val="00EE3BD5"/>
    <w:rsid w:val="00EE42B0"/>
    <w:rsid w:val="00EE46DA"/>
    <w:rsid w:val="00EE5045"/>
    <w:rsid w:val="00EE5849"/>
    <w:rsid w:val="00EE5CD3"/>
    <w:rsid w:val="00EE5F4C"/>
    <w:rsid w:val="00EE643C"/>
    <w:rsid w:val="00EE6C4D"/>
    <w:rsid w:val="00EE71CE"/>
    <w:rsid w:val="00EE7F21"/>
    <w:rsid w:val="00EF0F92"/>
    <w:rsid w:val="00EF1118"/>
    <w:rsid w:val="00EF13FD"/>
    <w:rsid w:val="00EF1DAE"/>
    <w:rsid w:val="00EF2056"/>
    <w:rsid w:val="00EF2436"/>
    <w:rsid w:val="00EF27A3"/>
    <w:rsid w:val="00EF27DE"/>
    <w:rsid w:val="00EF30B3"/>
    <w:rsid w:val="00EF3186"/>
    <w:rsid w:val="00EF3304"/>
    <w:rsid w:val="00EF3A0A"/>
    <w:rsid w:val="00EF3C33"/>
    <w:rsid w:val="00EF3E34"/>
    <w:rsid w:val="00EF426F"/>
    <w:rsid w:val="00EF4948"/>
    <w:rsid w:val="00EF520F"/>
    <w:rsid w:val="00EF5373"/>
    <w:rsid w:val="00EF574D"/>
    <w:rsid w:val="00EF5C7E"/>
    <w:rsid w:val="00EF5F64"/>
    <w:rsid w:val="00EF6579"/>
    <w:rsid w:val="00EF6B8A"/>
    <w:rsid w:val="00EF6E73"/>
    <w:rsid w:val="00EF6FD2"/>
    <w:rsid w:val="00EF745E"/>
    <w:rsid w:val="00F008B7"/>
    <w:rsid w:val="00F0121C"/>
    <w:rsid w:val="00F0140C"/>
    <w:rsid w:val="00F01537"/>
    <w:rsid w:val="00F01582"/>
    <w:rsid w:val="00F015BE"/>
    <w:rsid w:val="00F01E4C"/>
    <w:rsid w:val="00F025FF"/>
    <w:rsid w:val="00F02FAA"/>
    <w:rsid w:val="00F031CA"/>
    <w:rsid w:val="00F031E1"/>
    <w:rsid w:val="00F042D0"/>
    <w:rsid w:val="00F04643"/>
    <w:rsid w:val="00F04D08"/>
    <w:rsid w:val="00F05184"/>
    <w:rsid w:val="00F0533B"/>
    <w:rsid w:val="00F05377"/>
    <w:rsid w:val="00F05441"/>
    <w:rsid w:val="00F057E2"/>
    <w:rsid w:val="00F05A21"/>
    <w:rsid w:val="00F05C68"/>
    <w:rsid w:val="00F05DF0"/>
    <w:rsid w:val="00F06403"/>
    <w:rsid w:val="00F0669B"/>
    <w:rsid w:val="00F0715D"/>
    <w:rsid w:val="00F07302"/>
    <w:rsid w:val="00F0730F"/>
    <w:rsid w:val="00F0791D"/>
    <w:rsid w:val="00F07A81"/>
    <w:rsid w:val="00F07D89"/>
    <w:rsid w:val="00F1068E"/>
    <w:rsid w:val="00F10AAC"/>
    <w:rsid w:val="00F11418"/>
    <w:rsid w:val="00F117D6"/>
    <w:rsid w:val="00F117DE"/>
    <w:rsid w:val="00F1196A"/>
    <w:rsid w:val="00F12B04"/>
    <w:rsid w:val="00F12BB2"/>
    <w:rsid w:val="00F13716"/>
    <w:rsid w:val="00F13E05"/>
    <w:rsid w:val="00F14042"/>
    <w:rsid w:val="00F14475"/>
    <w:rsid w:val="00F1458E"/>
    <w:rsid w:val="00F14747"/>
    <w:rsid w:val="00F14A3D"/>
    <w:rsid w:val="00F14D3A"/>
    <w:rsid w:val="00F151E0"/>
    <w:rsid w:val="00F15C7F"/>
    <w:rsid w:val="00F15F73"/>
    <w:rsid w:val="00F16972"/>
    <w:rsid w:val="00F17241"/>
    <w:rsid w:val="00F17994"/>
    <w:rsid w:val="00F17C84"/>
    <w:rsid w:val="00F20B74"/>
    <w:rsid w:val="00F21772"/>
    <w:rsid w:val="00F2204F"/>
    <w:rsid w:val="00F22194"/>
    <w:rsid w:val="00F23474"/>
    <w:rsid w:val="00F24E63"/>
    <w:rsid w:val="00F25049"/>
    <w:rsid w:val="00F251F3"/>
    <w:rsid w:val="00F253FF"/>
    <w:rsid w:val="00F25C37"/>
    <w:rsid w:val="00F2620D"/>
    <w:rsid w:val="00F2630D"/>
    <w:rsid w:val="00F267F2"/>
    <w:rsid w:val="00F26F6B"/>
    <w:rsid w:val="00F26F85"/>
    <w:rsid w:val="00F27143"/>
    <w:rsid w:val="00F279F1"/>
    <w:rsid w:val="00F30BE4"/>
    <w:rsid w:val="00F3149F"/>
    <w:rsid w:val="00F31C98"/>
    <w:rsid w:val="00F31EDA"/>
    <w:rsid w:val="00F31F04"/>
    <w:rsid w:val="00F31FFD"/>
    <w:rsid w:val="00F320CC"/>
    <w:rsid w:val="00F32358"/>
    <w:rsid w:val="00F323B7"/>
    <w:rsid w:val="00F324F5"/>
    <w:rsid w:val="00F327A8"/>
    <w:rsid w:val="00F32D64"/>
    <w:rsid w:val="00F32F15"/>
    <w:rsid w:val="00F33390"/>
    <w:rsid w:val="00F342B8"/>
    <w:rsid w:val="00F348DE"/>
    <w:rsid w:val="00F356E2"/>
    <w:rsid w:val="00F35B7C"/>
    <w:rsid w:val="00F3676F"/>
    <w:rsid w:val="00F36CF4"/>
    <w:rsid w:val="00F37C49"/>
    <w:rsid w:val="00F37D7A"/>
    <w:rsid w:val="00F4194B"/>
    <w:rsid w:val="00F4198A"/>
    <w:rsid w:val="00F41BCD"/>
    <w:rsid w:val="00F426CF"/>
    <w:rsid w:val="00F4270A"/>
    <w:rsid w:val="00F427F6"/>
    <w:rsid w:val="00F42E00"/>
    <w:rsid w:val="00F42E2B"/>
    <w:rsid w:val="00F43F9A"/>
    <w:rsid w:val="00F4463A"/>
    <w:rsid w:val="00F4491C"/>
    <w:rsid w:val="00F44B1C"/>
    <w:rsid w:val="00F44F4A"/>
    <w:rsid w:val="00F45DCB"/>
    <w:rsid w:val="00F46449"/>
    <w:rsid w:val="00F46D5D"/>
    <w:rsid w:val="00F46E64"/>
    <w:rsid w:val="00F47542"/>
    <w:rsid w:val="00F47594"/>
    <w:rsid w:val="00F47D60"/>
    <w:rsid w:val="00F47EE2"/>
    <w:rsid w:val="00F50048"/>
    <w:rsid w:val="00F5073A"/>
    <w:rsid w:val="00F51D38"/>
    <w:rsid w:val="00F52816"/>
    <w:rsid w:val="00F52F12"/>
    <w:rsid w:val="00F530A5"/>
    <w:rsid w:val="00F53D35"/>
    <w:rsid w:val="00F53EDC"/>
    <w:rsid w:val="00F5520B"/>
    <w:rsid w:val="00F55403"/>
    <w:rsid w:val="00F56502"/>
    <w:rsid w:val="00F56587"/>
    <w:rsid w:val="00F5680A"/>
    <w:rsid w:val="00F56898"/>
    <w:rsid w:val="00F5721F"/>
    <w:rsid w:val="00F600D9"/>
    <w:rsid w:val="00F6014A"/>
    <w:rsid w:val="00F60462"/>
    <w:rsid w:val="00F604D6"/>
    <w:rsid w:val="00F604EF"/>
    <w:rsid w:val="00F6087B"/>
    <w:rsid w:val="00F60E9E"/>
    <w:rsid w:val="00F611DE"/>
    <w:rsid w:val="00F628ED"/>
    <w:rsid w:val="00F62FA4"/>
    <w:rsid w:val="00F631F4"/>
    <w:rsid w:val="00F635B4"/>
    <w:rsid w:val="00F63B1E"/>
    <w:rsid w:val="00F63BED"/>
    <w:rsid w:val="00F63C6F"/>
    <w:rsid w:val="00F6469D"/>
    <w:rsid w:val="00F646A4"/>
    <w:rsid w:val="00F64C5E"/>
    <w:rsid w:val="00F64E40"/>
    <w:rsid w:val="00F6503A"/>
    <w:rsid w:val="00F66063"/>
    <w:rsid w:val="00F665BD"/>
    <w:rsid w:val="00F6660E"/>
    <w:rsid w:val="00F66FF2"/>
    <w:rsid w:val="00F675A1"/>
    <w:rsid w:val="00F678E6"/>
    <w:rsid w:val="00F6790A"/>
    <w:rsid w:val="00F7007D"/>
    <w:rsid w:val="00F700E3"/>
    <w:rsid w:val="00F702CA"/>
    <w:rsid w:val="00F7043F"/>
    <w:rsid w:val="00F7053A"/>
    <w:rsid w:val="00F7119A"/>
    <w:rsid w:val="00F71604"/>
    <w:rsid w:val="00F71944"/>
    <w:rsid w:val="00F71974"/>
    <w:rsid w:val="00F71FC9"/>
    <w:rsid w:val="00F72231"/>
    <w:rsid w:val="00F72A7C"/>
    <w:rsid w:val="00F7306A"/>
    <w:rsid w:val="00F7360C"/>
    <w:rsid w:val="00F737C3"/>
    <w:rsid w:val="00F739DD"/>
    <w:rsid w:val="00F7454E"/>
    <w:rsid w:val="00F74AA0"/>
    <w:rsid w:val="00F755E0"/>
    <w:rsid w:val="00F758D9"/>
    <w:rsid w:val="00F75959"/>
    <w:rsid w:val="00F761C3"/>
    <w:rsid w:val="00F7663C"/>
    <w:rsid w:val="00F76C21"/>
    <w:rsid w:val="00F76E51"/>
    <w:rsid w:val="00F771AD"/>
    <w:rsid w:val="00F77AD1"/>
    <w:rsid w:val="00F80222"/>
    <w:rsid w:val="00F80943"/>
    <w:rsid w:val="00F809EE"/>
    <w:rsid w:val="00F80B7E"/>
    <w:rsid w:val="00F80E0A"/>
    <w:rsid w:val="00F81252"/>
    <w:rsid w:val="00F815AB"/>
    <w:rsid w:val="00F8180F"/>
    <w:rsid w:val="00F82990"/>
    <w:rsid w:val="00F83754"/>
    <w:rsid w:val="00F83E97"/>
    <w:rsid w:val="00F84119"/>
    <w:rsid w:val="00F84316"/>
    <w:rsid w:val="00F84A90"/>
    <w:rsid w:val="00F85A0D"/>
    <w:rsid w:val="00F86787"/>
    <w:rsid w:val="00F875B8"/>
    <w:rsid w:val="00F87C3E"/>
    <w:rsid w:val="00F908F5"/>
    <w:rsid w:val="00F91B93"/>
    <w:rsid w:val="00F923F4"/>
    <w:rsid w:val="00F929AB"/>
    <w:rsid w:val="00F92ABE"/>
    <w:rsid w:val="00F9331C"/>
    <w:rsid w:val="00F93A20"/>
    <w:rsid w:val="00F93DB0"/>
    <w:rsid w:val="00F94162"/>
    <w:rsid w:val="00F94D51"/>
    <w:rsid w:val="00F95249"/>
    <w:rsid w:val="00F9540F"/>
    <w:rsid w:val="00F95EF2"/>
    <w:rsid w:val="00F95F6A"/>
    <w:rsid w:val="00F9622A"/>
    <w:rsid w:val="00F9641E"/>
    <w:rsid w:val="00F9668E"/>
    <w:rsid w:val="00F96FBE"/>
    <w:rsid w:val="00F970C3"/>
    <w:rsid w:val="00F979FF"/>
    <w:rsid w:val="00F97E2E"/>
    <w:rsid w:val="00FA0457"/>
    <w:rsid w:val="00FA0D66"/>
    <w:rsid w:val="00FA0DE4"/>
    <w:rsid w:val="00FA1531"/>
    <w:rsid w:val="00FA186C"/>
    <w:rsid w:val="00FA1B5D"/>
    <w:rsid w:val="00FA1F91"/>
    <w:rsid w:val="00FA29BC"/>
    <w:rsid w:val="00FA29FF"/>
    <w:rsid w:val="00FA2B84"/>
    <w:rsid w:val="00FA2BE9"/>
    <w:rsid w:val="00FA2F42"/>
    <w:rsid w:val="00FA3173"/>
    <w:rsid w:val="00FA317C"/>
    <w:rsid w:val="00FA35DB"/>
    <w:rsid w:val="00FA3666"/>
    <w:rsid w:val="00FA3762"/>
    <w:rsid w:val="00FA37AA"/>
    <w:rsid w:val="00FA411E"/>
    <w:rsid w:val="00FA492B"/>
    <w:rsid w:val="00FA4D7F"/>
    <w:rsid w:val="00FA4DFB"/>
    <w:rsid w:val="00FA5446"/>
    <w:rsid w:val="00FA54DD"/>
    <w:rsid w:val="00FA5CD9"/>
    <w:rsid w:val="00FA5FFF"/>
    <w:rsid w:val="00FA60F8"/>
    <w:rsid w:val="00FA71E7"/>
    <w:rsid w:val="00FA7552"/>
    <w:rsid w:val="00FA7F90"/>
    <w:rsid w:val="00FB1938"/>
    <w:rsid w:val="00FB2042"/>
    <w:rsid w:val="00FB2377"/>
    <w:rsid w:val="00FB2472"/>
    <w:rsid w:val="00FB254F"/>
    <w:rsid w:val="00FB2C49"/>
    <w:rsid w:val="00FB2CBB"/>
    <w:rsid w:val="00FB3802"/>
    <w:rsid w:val="00FB3811"/>
    <w:rsid w:val="00FB38CD"/>
    <w:rsid w:val="00FB3B54"/>
    <w:rsid w:val="00FB3DE3"/>
    <w:rsid w:val="00FB4085"/>
    <w:rsid w:val="00FB44B8"/>
    <w:rsid w:val="00FB4601"/>
    <w:rsid w:val="00FB4F1A"/>
    <w:rsid w:val="00FB581C"/>
    <w:rsid w:val="00FB5918"/>
    <w:rsid w:val="00FB631B"/>
    <w:rsid w:val="00FB6474"/>
    <w:rsid w:val="00FB6656"/>
    <w:rsid w:val="00FB670D"/>
    <w:rsid w:val="00FB6838"/>
    <w:rsid w:val="00FB69C1"/>
    <w:rsid w:val="00FB6A97"/>
    <w:rsid w:val="00FB7708"/>
    <w:rsid w:val="00FB7A22"/>
    <w:rsid w:val="00FB7BF8"/>
    <w:rsid w:val="00FC010C"/>
    <w:rsid w:val="00FC05F3"/>
    <w:rsid w:val="00FC0BD1"/>
    <w:rsid w:val="00FC0ED6"/>
    <w:rsid w:val="00FC1019"/>
    <w:rsid w:val="00FC1227"/>
    <w:rsid w:val="00FC1C23"/>
    <w:rsid w:val="00FC2ACB"/>
    <w:rsid w:val="00FC2B72"/>
    <w:rsid w:val="00FC3849"/>
    <w:rsid w:val="00FC3E31"/>
    <w:rsid w:val="00FC3FF3"/>
    <w:rsid w:val="00FC4061"/>
    <w:rsid w:val="00FC462A"/>
    <w:rsid w:val="00FC4B38"/>
    <w:rsid w:val="00FC4B5C"/>
    <w:rsid w:val="00FC4F8F"/>
    <w:rsid w:val="00FC4FD0"/>
    <w:rsid w:val="00FC6AFD"/>
    <w:rsid w:val="00FC6D84"/>
    <w:rsid w:val="00FC725E"/>
    <w:rsid w:val="00FC7A60"/>
    <w:rsid w:val="00FC7DF2"/>
    <w:rsid w:val="00FD01C5"/>
    <w:rsid w:val="00FD0217"/>
    <w:rsid w:val="00FD0A92"/>
    <w:rsid w:val="00FD0F41"/>
    <w:rsid w:val="00FD1BDC"/>
    <w:rsid w:val="00FD20B8"/>
    <w:rsid w:val="00FD2835"/>
    <w:rsid w:val="00FD2B4F"/>
    <w:rsid w:val="00FD2BA8"/>
    <w:rsid w:val="00FD2C8D"/>
    <w:rsid w:val="00FD30E3"/>
    <w:rsid w:val="00FD315B"/>
    <w:rsid w:val="00FD3FAA"/>
    <w:rsid w:val="00FD4290"/>
    <w:rsid w:val="00FD42F8"/>
    <w:rsid w:val="00FD4339"/>
    <w:rsid w:val="00FD4C5B"/>
    <w:rsid w:val="00FD4DB7"/>
    <w:rsid w:val="00FD5384"/>
    <w:rsid w:val="00FD54FC"/>
    <w:rsid w:val="00FD5508"/>
    <w:rsid w:val="00FD55AB"/>
    <w:rsid w:val="00FD5C6B"/>
    <w:rsid w:val="00FD671B"/>
    <w:rsid w:val="00FD70FE"/>
    <w:rsid w:val="00FD7278"/>
    <w:rsid w:val="00FD794C"/>
    <w:rsid w:val="00FD79DC"/>
    <w:rsid w:val="00FD7C3F"/>
    <w:rsid w:val="00FD7EED"/>
    <w:rsid w:val="00FE00BE"/>
    <w:rsid w:val="00FE033D"/>
    <w:rsid w:val="00FE0748"/>
    <w:rsid w:val="00FE0929"/>
    <w:rsid w:val="00FE10D6"/>
    <w:rsid w:val="00FE1B44"/>
    <w:rsid w:val="00FE25A1"/>
    <w:rsid w:val="00FE2639"/>
    <w:rsid w:val="00FE2F0E"/>
    <w:rsid w:val="00FE30FC"/>
    <w:rsid w:val="00FE3772"/>
    <w:rsid w:val="00FE3DD2"/>
    <w:rsid w:val="00FE428C"/>
    <w:rsid w:val="00FE5369"/>
    <w:rsid w:val="00FE55FF"/>
    <w:rsid w:val="00FE5F12"/>
    <w:rsid w:val="00FE625F"/>
    <w:rsid w:val="00FE6532"/>
    <w:rsid w:val="00FE69FF"/>
    <w:rsid w:val="00FE6A26"/>
    <w:rsid w:val="00FE768D"/>
    <w:rsid w:val="00FE7A46"/>
    <w:rsid w:val="00FE7A8C"/>
    <w:rsid w:val="00FF0424"/>
    <w:rsid w:val="00FF14DD"/>
    <w:rsid w:val="00FF1630"/>
    <w:rsid w:val="00FF1F36"/>
    <w:rsid w:val="00FF2423"/>
    <w:rsid w:val="00FF2628"/>
    <w:rsid w:val="00FF27DA"/>
    <w:rsid w:val="00FF2F92"/>
    <w:rsid w:val="00FF3027"/>
    <w:rsid w:val="00FF3118"/>
    <w:rsid w:val="00FF34BF"/>
    <w:rsid w:val="00FF370E"/>
    <w:rsid w:val="00FF3FF4"/>
    <w:rsid w:val="00FF4A24"/>
    <w:rsid w:val="00FF4F9A"/>
    <w:rsid w:val="00FF53D6"/>
    <w:rsid w:val="00FF542B"/>
    <w:rsid w:val="00FF5BAF"/>
    <w:rsid w:val="00FF5E61"/>
    <w:rsid w:val="00FF654C"/>
    <w:rsid w:val="00FF74C2"/>
    <w:rsid w:val="00FF77FA"/>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640E08"/>
  <w15:docId w15:val="{BFE9600A-D024-4B02-B82B-49B800F54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9" w:qFormat="1"/>
    <w:lsdException w:name="heading 4" w:uiPriority="0"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29F6"/>
    <w:rPr>
      <w:sz w:val="22"/>
      <w:szCs w:val="22"/>
      <w:lang w:val="ru-RU" w:eastAsia="en-US"/>
    </w:rPr>
  </w:style>
  <w:style w:type="paragraph" w:styleId="1">
    <w:name w:val="heading 1"/>
    <w:basedOn w:val="a"/>
    <w:next w:val="a"/>
    <w:link w:val="10"/>
    <w:qFormat/>
    <w:rsid w:val="00EB4DEA"/>
    <w:pPr>
      <w:keepNext/>
      <w:outlineLvl w:val="0"/>
    </w:pPr>
    <w:rPr>
      <w:rFonts w:ascii="Times New Roman" w:eastAsia="Times New Roman" w:hAnsi="Times New Roman"/>
      <w:b/>
      <w:bCs/>
      <w:sz w:val="28"/>
      <w:szCs w:val="24"/>
      <w:lang w:val="uk-UA"/>
    </w:rPr>
  </w:style>
  <w:style w:type="paragraph" w:styleId="2">
    <w:name w:val="heading 2"/>
    <w:basedOn w:val="a"/>
    <w:next w:val="a"/>
    <w:link w:val="20"/>
    <w:uiPriority w:val="99"/>
    <w:qFormat/>
    <w:rsid w:val="00EB4DEA"/>
    <w:pPr>
      <w:keepNext/>
      <w:ind w:left="720"/>
      <w:outlineLvl w:val="1"/>
    </w:pPr>
    <w:rPr>
      <w:rFonts w:ascii="Times New Roman" w:eastAsia="Times New Roman" w:hAnsi="Times New Roman"/>
      <w:b/>
      <w:bCs/>
      <w:sz w:val="28"/>
      <w:szCs w:val="24"/>
      <w:lang w:val="uk-UA"/>
    </w:rPr>
  </w:style>
  <w:style w:type="paragraph" w:styleId="3">
    <w:name w:val="heading 3"/>
    <w:basedOn w:val="a"/>
    <w:next w:val="a"/>
    <w:qFormat/>
    <w:rsid w:val="00EB4DEA"/>
    <w:pPr>
      <w:keepNext/>
      <w:spacing w:before="240" w:after="60"/>
      <w:outlineLvl w:val="2"/>
    </w:pPr>
    <w:rPr>
      <w:rFonts w:ascii="Arial" w:hAnsi="Arial" w:cs="Arial"/>
      <w:b/>
      <w:bCs/>
      <w:sz w:val="26"/>
      <w:szCs w:val="26"/>
    </w:rPr>
  </w:style>
  <w:style w:type="paragraph" w:styleId="4">
    <w:name w:val="heading 4"/>
    <w:aliases w:val=" Знак"/>
    <w:basedOn w:val="a"/>
    <w:next w:val="a"/>
    <w:link w:val="40"/>
    <w:uiPriority w:val="9"/>
    <w:qFormat/>
    <w:rsid w:val="00FD0217"/>
    <w:pPr>
      <w:keepNext/>
      <w:spacing w:before="240" w:after="60"/>
      <w:outlineLvl w:val="3"/>
    </w:pPr>
    <w:rPr>
      <w:rFonts w:eastAsia="Times New Roman"/>
      <w:b/>
      <w:bCs/>
      <w:sz w:val="28"/>
      <w:szCs w:val="28"/>
    </w:rPr>
  </w:style>
  <w:style w:type="paragraph" w:styleId="5">
    <w:name w:val="heading 5"/>
    <w:basedOn w:val="a"/>
    <w:next w:val="a"/>
    <w:link w:val="50"/>
    <w:uiPriority w:val="9"/>
    <w:semiHidden/>
    <w:unhideWhenUsed/>
    <w:qFormat/>
    <w:rsid w:val="00DE0717"/>
    <w:pPr>
      <w:keepNext/>
      <w:keepLines/>
      <w:spacing w:before="40"/>
      <w:outlineLvl w:val="4"/>
    </w:pPr>
    <w:rPr>
      <w:rFonts w:asciiTheme="majorHAnsi" w:eastAsiaTheme="majorEastAsia" w:hAnsiTheme="majorHAnsi" w:cstheme="majorBidi"/>
      <w:color w:val="365F91" w:themeColor="accent1" w:themeShade="BF"/>
    </w:rPr>
  </w:style>
  <w:style w:type="paragraph" w:styleId="7">
    <w:name w:val="heading 7"/>
    <w:basedOn w:val="a"/>
    <w:next w:val="a"/>
    <w:qFormat/>
    <w:rsid w:val="0025146F"/>
    <w:pPr>
      <w:spacing w:before="240" w:after="60"/>
      <w:outlineLvl w:val="6"/>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aliases w:val=" Знак2"/>
    <w:basedOn w:val="a"/>
    <w:link w:val="a4"/>
    <w:uiPriority w:val="99"/>
    <w:qFormat/>
    <w:rsid w:val="00861789"/>
    <w:pPr>
      <w:jc w:val="center"/>
    </w:pPr>
    <w:rPr>
      <w:rFonts w:ascii="Times New Roman" w:eastAsia="Times New Roman" w:hAnsi="Times New Roman"/>
      <w:b/>
      <w:bCs/>
      <w:sz w:val="28"/>
      <w:szCs w:val="24"/>
      <w:lang w:val="uk-UA"/>
    </w:rPr>
  </w:style>
  <w:style w:type="character" w:customStyle="1" w:styleId="a4">
    <w:name w:val="Заголовок Знак"/>
    <w:aliases w:val=" Знак2 Знак"/>
    <w:link w:val="a3"/>
    <w:uiPriority w:val="99"/>
    <w:rsid w:val="00861789"/>
    <w:rPr>
      <w:rFonts w:ascii="Times New Roman" w:eastAsia="Times New Roman" w:hAnsi="Times New Roman"/>
      <w:b/>
      <w:bCs/>
      <w:sz w:val="28"/>
      <w:szCs w:val="24"/>
      <w:lang w:val="uk-UA"/>
    </w:rPr>
  </w:style>
  <w:style w:type="paragraph" w:styleId="a5">
    <w:name w:val="Body Text"/>
    <w:basedOn w:val="a"/>
    <w:link w:val="a6"/>
    <w:rsid w:val="00EB4DEA"/>
    <w:rPr>
      <w:rFonts w:ascii="Times New Roman" w:eastAsia="Times New Roman" w:hAnsi="Times New Roman"/>
      <w:sz w:val="28"/>
      <w:szCs w:val="24"/>
      <w:lang w:val="uk-UA"/>
    </w:rPr>
  </w:style>
  <w:style w:type="paragraph" w:styleId="HTML">
    <w:name w:val="HTML Preformatted"/>
    <w:aliases w:val=" Знак1"/>
    <w:basedOn w:val="a"/>
    <w:link w:val="HTML0"/>
    <w:uiPriority w:val="99"/>
    <w:unhideWhenUsed/>
    <w:rsid w:val="00EB4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4"/>
      <w:szCs w:val="24"/>
      <w:lang w:val="uk-UA"/>
    </w:rPr>
  </w:style>
  <w:style w:type="character" w:customStyle="1" w:styleId="HTML0">
    <w:name w:val="Стандартный HTML Знак"/>
    <w:aliases w:val=" Знак1 Знак"/>
    <w:link w:val="HTML"/>
    <w:uiPriority w:val="99"/>
    <w:rsid w:val="00BA69E1"/>
    <w:rPr>
      <w:rFonts w:ascii="Courier New" w:eastAsia="Times New Roman" w:hAnsi="Courier New" w:cs="Courier New"/>
      <w:sz w:val="24"/>
      <w:szCs w:val="24"/>
      <w:lang w:val="uk-UA"/>
    </w:rPr>
  </w:style>
  <w:style w:type="character" w:customStyle="1" w:styleId="40">
    <w:name w:val="Заголовок 4 Знак"/>
    <w:aliases w:val=" Знак Знак"/>
    <w:link w:val="4"/>
    <w:uiPriority w:val="9"/>
    <w:semiHidden/>
    <w:rsid w:val="00FD0217"/>
    <w:rPr>
      <w:rFonts w:ascii="Calibri" w:eastAsia="Times New Roman" w:hAnsi="Calibri" w:cs="Times New Roman"/>
      <w:b/>
      <w:bCs/>
      <w:sz w:val="28"/>
      <w:szCs w:val="28"/>
      <w:lang w:eastAsia="en-US"/>
    </w:rPr>
  </w:style>
  <w:style w:type="paragraph" w:styleId="a7">
    <w:name w:val="footer"/>
    <w:basedOn w:val="a"/>
    <w:link w:val="a8"/>
    <w:uiPriority w:val="99"/>
    <w:rsid w:val="00B90E93"/>
    <w:pPr>
      <w:tabs>
        <w:tab w:val="center" w:pos="4677"/>
        <w:tab w:val="right" w:pos="9355"/>
      </w:tabs>
    </w:pPr>
  </w:style>
  <w:style w:type="character" w:styleId="a9">
    <w:name w:val="page number"/>
    <w:basedOn w:val="a0"/>
    <w:qFormat/>
    <w:rsid w:val="00B90E93"/>
  </w:style>
  <w:style w:type="paragraph" w:styleId="aa">
    <w:name w:val="List Paragraph"/>
    <w:basedOn w:val="a"/>
    <w:link w:val="ab"/>
    <w:uiPriority w:val="34"/>
    <w:qFormat/>
    <w:rsid w:val="0056149F"/>
    <w:pPr>
      <w:ind w:left="708"/>
    </w:pPr>
  </w:style>
  <w:style w:type="paragraph" w:styleId="ac">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d"/>
    <w:uiPriority w:val="99"/>
    <w:unhideWhenUsed/>
    <w:qFormat/>
    <w:rsid w:val="0056149F"/>
    <w:pPr>
      <w:spacing w:before="100" w:beforeAutospacing="1" w:after="100" w:afterAutospacing="1"/>
    </w:pPr>
    <w:rPr>
      <w:rFonts w:ascii="Times New Roman" w:eastAsia="Times New Roman" w:hAnsi="Times New Roman"/>
      <w:sz w:val="24"/>
      <w:szCs w:val="24"/>
      <w:lang w:eastAsia="ru-RU"/>
    </w:rPr>
  </w:style>
  <w:style w:type="paragraph" w:styleId="ae">
    <w:name w:val="Body Text Indent"/>
    <w:aliases w:val="Подпись к рис.,Ïîäïèñü ê ðèñ."/>
    <w:basedOn w:val="a"/>
    <w:link w:val="af"/>
    <w:rsid w:val="007D599C"/>
    <w:pPr>
      <w:spacing w:after="120"/>
      <w:ind w:left="283"/>
    </w:pPr>
  </w:style>
  <w:style w:type="paragraph" w:styleId="af0">
    <w:name w:val="header"/>
    <w:basedOn w:val="a"/>
    <w:link w:val="af1"/>
    <w:uiPriority w:val="99"/>
    <w:rsid w:val="007D599C"/>
    <w:pPr>
      <w:tabs>
        <w:tab w:val="center" w:pos="4153"/>
        <w:tab w:val="right" w:pos="8306"/>
      </w:tabs>
    </w:pPr>
    <w:rPr>
      <w:rFonts w:ascii="Times NR Cyr MT" w:eastAsia="Times New Roman" w:hAnsi="Times NR Cyr MT"/>
      <w:sz w:val="28"/>
      <w:szCs w:val="20"/>
      <w:lang w:val="uk-UA"/>
    </w:rPr>
  </w:style>
  <w:style w:type="paragraph" w:styleId="af2">
    <w:name w:val="caption"/>
    <w:basedOn w:val="a"/>
    <w:next w:val="a"/>
    <w:qFormat/>
    <w:rsid w:val="008B3F0C"/>
    <w:rPr>
      <w:rFonts w:ascii="Times New Roman" w:eastAsia="Times New Roman" w:hAnsi="Times New Roman"/>
      <w:b/>
      <w:bCs/>
      <w:sz w:val="28"/>
      <w:szCs w:val="24"/>
      <w:lang w:val="uk-UA" w:eastAsia="ru-RU"/>
    </w:rPr>
  </w:style>
  <w:style w:type="character" w:customStyle="1" w:styleId="af3">
    <w:name w:val="Знак"/>
    <w:rsid w:val="00E43F8B"/>
    <w:rPr>
      <w:rFonts w:ascii="Courier New" w:hAnsi="Courier New" w:cs="Courier New"/>
      <w:sz w:val="24"/>
      <w:szCs w:val="24"/>
      <w:lang w:val="uk-UA" w:eastAsia="ru-RU" w:bidi="ar-SA"/>
    </w:rPr>
  </w:style>
  <w:style w:type="paragraph" w:styleId="af4">
    <w:name w:val="Balloon Text"/>
    <w:basedOn w:val="a"/>
    <w:link w:val="af5"/>
    <w:uiPriority w:val="99"/>
    <w:qFormat/>
    <w:rsid w:val="00C8471D"/>
    <w:rPr>
      <w:rFonts w:ascii="Tahoma" w:hAnsi="Tahoma"/>
      <w:sz w:val="16"/>
      <w:szCs w:val="16"/>
    </w:rPr>
  </w:style>
  <w:style w:type="character" w:styleId="af6">
    <w:name w:val="Strong"/>
    <w:uiPriority w:val="22"/>
    <w:qFormat/>
    <w:rsid w:val="00756E02"/>
    <w:rPr>
      <w:b/>
      <w:bCs/>
    </w:rPr>
  </w:style>
  <w:style w:type="paragraph" w:customStyle="1" w:styleId="af7">
    <w:name w:val="a"/>
    <w:basedOn w:val="a"/>
    <w:rsid w:val="00756E02"/>
    <w:pPr>
      <w:spacing w:before="100" w:beforeAutospacing="1" w:after="100" w:afterAutospacing="1"/>
    </w:pPr>
    <w:rPr>
      <w:rFonts w:ascii="Times New Roman" w:eastAsia="Times New Roman" w:hAnsi="Times New Roman"/>
      <w:sz w:val="24"/>
      <w:szCs w:val="24"/>
      <w:lang w:eastAsia="ru-RU"/>
    </w:rPr>
  </w:style>
  <w:style w:type="character" w:customStyle="1" w:styleId="a8">
    <w:name w:val="Нижний колонтитул Знак"/>
    <w:link w:val="a7"/>
    <w:uiPriority w:val="99"/>
    <w:qFormat/>
    <w:rsid w:val="00717D1B"/>
    <w:rPr>
      <w:sz w:val="22"/>
      <w:szCs w:val="22"/>
      <w:lang w:eastAsia="en-US"/>
    </w:rPr>
  </w:style>
  <w:style w:type="character" w:customStyle="1" w:styleId="20">
    <w:name w:val="Заголовок 2 Знак"/>
    <w:link w:val="2"/>
    <w:uiPriority w:val="99"/>
    <w:qFormat/>
    <w:rsid w:val="00F031CA"/>
    <w:rPr>
      <w:rFonts w:ascii="Times New Roman" w:eastAsia="Times New Roman" w:hAnsi="Times New Roman"/>
      <w:b/>
      <w:bCs/>
      <w:sz w:val="28"/>
      <w:szCs w:val="24"/>
      <w:lang w:val="uk-UA"/>
    </w:rPr>
  </w:style>
  <w:style w:type="character" w:customStyle="1" w:styleId="a6">
    <w:name w:val="Основной текст Знак"/>
    <w:link w:val="a5"/>
    <w:qFormat/>
    <w:rsid w:val="00F031CA"/>
    <w:rPr>
      <w:rFonts w:ascii="Times New Roman" w:eastAsia="Times New Roman" w:hAnsi="Times New Roman"/>
      <w:sz w:val="28"/>
      <w:szCs w:val="24"/>
      <w:lang w:val="uk-UA"/>
    </w:rPr>
  </w:style>
  <w:style w:type="character" w:styleId="af8">
    <w:name w:val="Hyperlink"/>
    <w:uiPriority w:val="99"/>
    <w:unhideWhenUsed/>
    <w:rsid w:val="00EC5BA3"/>
    <w:rPr>
      <w:color w:val="0000FF"/>
      <w:u w:val="single"/>
    </w:rPr>
  </w:style>
  <w:style w:type="character" w:customStyle="1" w:styleId="10">
    <w:name w:val="Заголовок 1 Знак"/>
    <w:link w:val="1"/>
    <w:rsid w:val="00D174AA"/>
    <w:rPr>
      <w:rFonts w:ascii="Times New Roman" w:eastAsia="Times New Roman" w:hAnsi="Times New Roman"/>
      <w:b/>
      <w:bCs/>
      <w:sz w:val="28"/>
      <w:szCs w:val="24"/>
      <w:lang w:val="uk-UA"/>
    </w:rPr>
  </w:style>
  <w:style w:type="paragraph" w:customStyle="1" w:styleId="21">
    <w:name w:val="заголовок 2"/>
    <w:basedOn w:val="a"/>
    <w:next w:val="a"/>
    <w:rsid w:val="00D174AA"/>
    <w:pPr>
      <w:keepNext/>
      <w:pBdr>
        <w:bottom w:val="single" w:sz="12" w:space="1" w:color="auto"/>
      </w:pBdr>
      <w:jc w:val="center"/>
      <w:outlineLvl w:val="1"/>
    </w:pPr>
    <w:rPr>
      <w:rFonts w:ascii="Times NR Cyr MT" w:eastAsia="Times New Roman" w:hAnsi="Times NR Cyr MT"/>
      <w:b/>
      <w:sz w:val="24"/>
      <w:szCs w:val="20"/>
      <w:lang w:val="uk-UA" w:eastAsia="ru-RU"/>
    </w:rPr>
  </w:style>
  <w:style w:type="paragraph" w:styleId="22">
    <w:name w:val="Body Text Indent 2"/>
    <w:basedOn w:val="a"/>
    <w:link w:val="23"/>
    <w:uiPriority w:val="99"/>
    <w:unhideWhenUsed/>
    <w:rsid w:val="00E474EC"/>
    <w:pPr>
      <w:widowControl w:val="0"/>
      <w:autoSpaceDE w:val="0"/>
      <w:autoSpaceDN w:val="0"/>
      <w:adjustRightInd w:val="0"/>
      <w:spacing w:after="120" w:line="480" w:lineRule="auto"/>
      <w:ind w:left="283"/>
    </w:pPr>
    <w:rPr>
      <w:rFonts w:ascii="Times New Roman" w:eastAsia="Times New Roman" w:hAnsi="Times New Roman"/>
      <w:sz w:val="20"/>
      <w:szCs w:val="20"/>
    </w:rPr>
  </w:style>
  <w:style w:type="character" w:customStyle="1" w:styleId="23">
    <w:name w:val="Основной текст с отступом 2 Знак"/>
    <w:link w:val="22"/>
    <w:uiPriority w:val="99"/>
    <w:rsid w:val="00E474EC"/>
    <w:rPr>
      <w:rFonts w:ascii="Times New Roman" w:eastAsia="Times New Roman" w:hAnsi="Times New Roman"/>
    </w:rPr>
  </w:style>
  <w:style w:type="paragraph" w:customStyle="1" w:styleId="11">
    <w:name w:val="Обычный1"/>
    <w:rsid w:val="00AE71FC"/>
    <w:pPr>
      <w:spacing w:before="100" w:after="100"/>
    </w:pPr>
    <w:rPr>
      <w:rFonts w:ascii="Times New Roman" w:eastAsia="Times New Roman" w:hAnsi="Times New Roman"/>
      <w:snapToGrid w:val="0"/>
      <w:sz w:val="24"/>
      <w:lang w:val="ru-RU" w:eastAsia="ru-RU"/>
    </w:rPr>
  </w:style>
  <w:style w:type="table" w:styleId="af9">
    <w:name w:val="Table Grid"/>
    <w:basedOn w:val="a1"/>
    <w:uiPriority w:val="39"/>
    <w:qFormat/>
    <w:rsid w:val="006A41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fopar">
    <w:name w:val="info_par"/>
    <w:basedOn w:val="a"/>
    <w:rsid w:val="008550E4"/>
    <w:pPr>
      <w:spacing w:before="100" w:beforeAutospacing="1" w:after="100" w:afterAutospacing="1"/>
    </w:pPr>
    <w:rPr>
      <w:rFonts w:ascii="Verdana" w:eastAsia="Times New Roman" w:hAnsi="Verdana"/>
      <w:color w:val="4B614B"/>
      <w:sz w:val="17"/>
      <w:szCs w:val="17"/>
      <w:lang w:eastAsia="ru-RU"/>
    </w:rPr>
  </w:style>
  <w:style w:type="character" w:customStyle="1" w:styleId="af1">
    <w:name w:val="Верхний колонтитул Знак"/>
    <w:link w:val="af0"/>
    <w:uiPriority w:val="99"/>
    <w:qFormat/>
    <w:rsid w:val="00D22EE0"/>
    <w:rPr>
      <w:rFonts w:ascii="Times NR Cyr MT" w:eastAsia="Times New Roman" w:hAnsi="Times NR Cyr MT"/>
      <w:sz w:val="28"/>
      <w:lang w:val="uk-UA"/>
    </w:rPr>
  </w:style>
  <w:style w:type="paragraph" w:styleId="afa">
    <w:name w:val="No Spacing"/>
    <w:link w:val="afb"/>
    <w:uiPriority w:val="1"/>
    <w:qFormat/>
    <w:rsid w:val="004A2326"/>
    <w:rPr>
      <w:sz w:val="22"/>
      <w:szCs w:val="22"/>
      <w:lang w:val="ru-RU" w:eastAsia="en-US"/>
    </w:rPr>
  </w:style>
  <w:style w:type="character" w:customStyle="1" w:styleId="24">
    <w:name w:val="Основной текст (2)_"/>
    <w:link w:val="25"/>
    <w:rsid w:val="00401169"/>
    <w:rPr>
      <w:shd w:val="clear" w:color="auto" w:fill="FFFFFF"/>
    </w:rPr>
  </w:style>
  <w:style w:type="paragraph" w:customStyle="1" w:styleId="25">
    <w:name w:val="Основной текст (2)"/>
    <w:basedOn w:val="a"/>
    <w:link w:val="24"/>
    <w:rsid w:val="00401169"/>
    <w:pPr>
      <w:widowControl w:val="0"/>
      <w:shd w:val="clear" w:color="auto" w:fill="FFFFFF"/>
      <w:spacing w:before="60" w:line="269" w:lineRule="exact"/>
      <w:jc w:val="both"/>
    </w:pPr>
    <w:rPr>
      <w:sz w:val="20"/>
      <w:szCs w:val="20"/>
    </w:rPr>
  </w:style>
  <w:style w:type="character" w:customStyle="1" w:styleId="22pt">
    <w:name w:val="Основной текст (2) + Интервал 2 pt"/>
    <w:rsid w:val="00BB0C9E"/>
    <w:rPr>
      <w:b w:val="0"/>
      <w:bCs w:val="0"/>
      <w:i w:val="0"/>
      <w:iCs w:val="0"/>
      <w:smallCaps w:val="0"/>
      <w:strike w:val="0"/>
      <w:color w:val="000000"/>
      <w:spacing w:val="40"/>
      <w:w w:val="100"/>
      <w:position w:val="0"/>
      <w:sz w:val="22"/>
      <w:szCs w:val="22"/>
      <w:u w:val="none"/>
      <w:shd w:val="clear" w:color="auto" w:fill="FFFFFF"/>
      <w:lang w:val="uk-UA" w:eastAsia="uk-UA" w:bidi="uk-UA"/>
    </w:rPr>
  </w:style>
  <w:style w:type="character" w:customStyle="1" w:styleId="afc">
    <w:name w:val="Основной текст_"/>
    <w:link w:val="12"/>
    <w:locked/>
    <w:rsid w:val="00495539"/>
    <w:rPr>
      <w:shd w:val="clear" w:color="auto" w:fill="FFFFFF"/>
    </w:rPr>
  </w:style>
  <w:style w:type="paragraph" w:customStyle="1" w:styleId="12">
    <w:name w:val="Основной текст1"/>
    <w:basedOn w:val="a"/>
    <w:link w:val="afc"/>
    <w:rsid w:val="00495539"/>
    <w:pPr>
      <w:widowControl w:val="0"/>
      <w:shd w:val="clear" w:color="auto" w:fill="FFFFFF"/>
    </w:pPr>
    <w:rPr>
      <w:sz w:val="20"/>
      <w:szCs w:val="20"/>
    </w:rPr>
  </w:style>
  <w:style w:type="character" w:customStyle="1" w:styleId="12pt">
    <w:name w:val="Основной текст + 12 pt"/>
    <w:aliases w:val="Интервал 0 pt"/>
    <w:rsid w:val="00495539"/>
    <w:rPr>
      <w:color w:val="000000"/>
      <w:spacing w:val="-10"/>
      <w:w w:val="100"/>
      <w:position w:val="0"/>
      <w:sz w:val="24"/>
      <w:szCs w:val="24"/>
      <w:shd w:val="clear" w:color="auto" w:fill="FFFFFF"/>
      <w:lang w:val="uk-UA"/>
    </w:rPr>
  </w:style>
  <w:style w:type="paragraph" w:styleId="afd">
    <w:name w:val="Block Text"/>
    <w:basedOn w:val="a"/>
    <w:semiHidden/>
    <w:unhideWhenUsed/>
    <w:rsid w:val="009C0CF3"/>
    <w:pPr>
      <w:ind w:left="360" w:right="3780"/>
      <w:jc w:val="both"/>
    </w:pPr>
    <w:rPr>
      <w:rFonts w:ascii="Times New Roman" w:eastAsia="Times New Roman" w:hAnsi="Times New Roman"/>
      <w:sz w:val="24"/>
      <w:szCs w:val="24"/>
      <w:lang w:val="uk-UA" w:eastAsia="ru-RU"/>
    </w:rPr>
  </w:style>
  <w:style w:type="character" w:customStyle="1" w:styleId="12pt0pt">
    <w:name w:val="Основной текст + 12 pt;Интервал 0 pt"/>
    <w:rsid w:val="002732BD"/>
    <w:rPr>
      <w:color w:val="000000"/>
      <w:spacing w:val="-10"/>
      <w:w w:val="100"/>
      <w:position w:val="0"/>
      <w:sz w:val="24"/>
      <w:szCs w:val="24"/>
      <w:shd w:val="clear" w:color="auto" w:fill="FFFFFF"/>
      <w:lang w:val="uk-UA"/>
    </w:rPr>
  </w:style>
  <w:style w:type="character" w:customStyle="1" w:styleId="115pt0pt">
    <w:name w:val="Основной текст + 11;5 pt;Интервал 0 pt"/>
    <w:rsid w:val="001D44E6"/>
    <w:rPr>
      <w:rFonts w:ascii="Times New Roman" w:eastAsia="Times New Roman" w:hAnsi="Times New Roman" w:cs="Times New Roman"/>
      <w:b w:val="0"/>
      <w:bCs w:val="0"/>
      <w:i w:val="0"/>
      <w:iCs w:val="0"/>
      <w:smallCaps w:val="0"/>
      <w:strike w:val="0"/>
      <w:color w:val="000000"/>
      <w:spacing w:val="-8"/>
      <w:w w:val="100"/>
      <w:position w:val="0"/>
      <w:sz w:val="23"/>
      <w:szCs w:val="23"/>
      <w:u w:val="none"/>
      <w:shd w:val="clear" w:color="auto" w:fill="FFFFFF"/>
      <w:lang w:val="uk-UA"/>
    </w:rPr>
  </w:style>
  <w:style w:type="paragraph" w:customStyle="1" w:styleId="rvps2">
    <w:name w:val="rvps2"/>
    <w:basedOn w:val="a"/>
    <w:rsid w:val="001838BB"/>
    <w:pPr>
      <w:spacing w:before="100" w:beforeAutospacing="1" w:after="100" w:afterAutospacing="1"/>
    </w:pPr>
    <w:rPr>
      <w:rFonts w:ascii="Times New Roman" w:eastAsia="Times New Roman" w:hAnsi="Times New Roman"/>
      <w:sz w:val="24"/>
      <w:szCs w:val="24"/>
      <w:lang w:eastAsia="ru-RU"/>
    </w:rPr>
  </w:style>
  <w:style w:type="character" w:customStyle="1" w:styleId="apple-converted-space">
    <w:name w:val="apple-converted-space"/>
    <w:basedOn w:val="a0"/>
    <w:rsid w:val="00E847D1"/>
  </w:style>
  <w:style w:type="paragraph" w:styleId="26">
    <w:name w:val="Body Text 2"/>
    <w:basedOn w:val="a"/>
    <w:link w:val="27"/>
    <w:unhideWhenUsed/>
    <w:rsid w:val="0071249A"/>
    <w:pPr>
      <w:spacing w:after="120" w:line="480" w:lineRule="auto"/>
    </w:pPr>
  </w:style>
  <w:style w:type="character" w:customStyle="1" w:styleId="27">
    <w:name w:val="Основной текст 2 Знак"/>
    <w:link w:val="26"/>
    <w:rsid w:val="0071249A"/>
    <w:rPr>
      <w:sz w:val="22"/>
      <w:szCs w:val="22"/>
      <w:lang w:eastAsia="en-US"/>
    </w:rPr>
  </w:style>
  <w:style w:type="character" w:styleId="afe">
    <w:name w:val="Emphasis"/>
    <w:uiPriority w:val="20"/>
    <w:qFormat/>
    <w:rsid w:val="00651449"/>
    <w:rPr>
      <w:i/>
      <w:iCs/>
    </w:rPr>
  </w:style>
  <w:style w:type="paragraph" w:customStyle="1" w:styleId="41">
    <w:name w:val="заголовок 4"/>
    <w:basedOn w:val="a"/>
    <w:next w:val="a"/>
    <w:uiPriority w:val="99"/>
    <w:qFormat/>
    <w:rsid w:val="00ED1140"/>
    <w:pPr>
      <w:keepNext/>
      <w:autoSpaceDE w:val="0"/>
      <w:autoSpaceDN w:val="0"/>
      <w:ind w:firstLine="1701"/>
      <w:jc w:val="both"/>
    </w:pPr>
    <w:rPr>
      <w:rFonts w:ascii="Bookman Old Style" w:eastAsia="Times New Roman" w:hAnsi="Bookman Old Style"/>
      <w:sz w:val="27"/>
      <w:szCs w:val="27"/>
      <w:lang w:eastAsia="ru-RU"/>
    </w:rPr>
  </w:style>
  <w:style w:type="paragraph" w:customStyle="1" w:styleId="Default">
    <w:name w:val="Default"/>
    <w:rsid w:val="00A753D4"/>
    <w:pPr>
      <w:autoSpaceDE w:val="0"/>
      <w:autoSpaceDN w:val="0"/>
      <w:adjustRightInd w:val="0"/>
    </w:pPr>
    <w:rPr>
      <w:rFonts w:ascii="Times New Roman" w:hAnsi="Times New Roman"/>
      <w:color w:val="000000"/>
      <w:sz w:val="24"/>
      <w:szCs w:val="24"/>
      <w:lang w:val="ru-RU" w:eastAsia="en-US"/>
    </w:rPr>
  </w:style>
  <w:style w:type="character" w:customStyle="1" w:styleId="ListLabel1">
    <w:name w:val="ListLabel 1"/>
    <w:qFormat/>
    <w:rsid w:val="001B01A0"/>
    <w:rPr>
      <w:rFonts w:eastAsia="Times New Roman" w:cs="Times New Roman"/>
    </w:rPr>
  </w:style>
  <w:style w:type="paragraph" w:customStyle="1" w:styleId="210">
    <w:name w:val="Заголовок 21"/>
    <w:basedOn w:val="a"/>
    <w:qFormat/>
    <w:rsid w:val="001B01A0"/>
    <w:pPr>
      <w:keepNext/>
      <w:ind w:left="720"/>
      <w:outlineLvl w:val="1"/>
    </w:pPr>
    <w:rPr>
      <w:rFonts w:ascii="Times New Roman" w:eastAsia="Times New Roman" w:hAnsi="Times New Roman"/>
      <w:b/>
      <w:bCs/>
      <w:sz w:val="28"/>
      <w:szCs w:val="24"/>
      <w:lang w:val="uk-UA" w:eastAsia="ru-RU"/>
    </w:rPr>
  </w:style>
  <w:style w:type="paragraph" w:customStyle="1" w:styleId="211">
    <w:name w:val="Заголовок 211"/>
    <w:basedOn w:val="a"/>
    <w:qFormat/>
    <w:rsid w:val="00C505A6"/>
    <w:pPr>
      <w:keepNext/>
      <w:ind w:left="720"/>
      <w:outlineLvl w:val="1"/>
    </w:pPr>
    <w:rPr>
      <w:b/>
      <w:bCs/>
      <w:sz w:val="28"/>
      <w:szCs w:val="24"/>
      <w:lang w:val="uk-UA" w:eastAsia="uk-UA"/>
    </w:rPr>
  </w:style>
  <w:style w:type="paragraph" w:customStyle="1" w:styleId="aff">
    <w:name w:val="Знак Знак Знак Знак Знак Знак Знак Знак Знак Знак"/>
    <w:basedOn w:val="a"/>
    <w:rsid w:val="00671BCD"/>
    <w:rPr>
      <w:rFonts w:ascii="Verdana" w:eastAsia="Times New Roman" w:hAnsi="Verdana" w:cs="Verdana"/>
      <w:sz w:val="20"/>
      <w:szCs w:val="20"/>
      <w:lang w:val="en-US"/>
    </w:rPr>
  </w:style>
  <w:style w:type="numbering" w:customStyle="1" w:styleId="13">
    <w:name w:val="Нет списка1"/>
    <w:next w:val="a2"/>
    <w:semiHidden/>
    <w:rsid w:val="00E22430"/>
  </w:style>
  <w:style w:type="character" w:customStyle="1" w:styleId="af5">
    <w:name w:val="Текст выноски Знак"/>
    <w:link w:val="af4"/>
    <w:uiPriority w:val="99"/>
    <w:qFormat/>
    <w:rsid w:val="00E22430"/>
    <w:rPr>
      <w:rFonts w:ascii="Tahoma" w:hAnsi="Tahoma" w:cs="Tahoma"/>
      <w:sz w:val="16"/>
      <w:szCs w:val="16"/>
      <w:lang w:val="ru-RU" w:eastAsia="en-US"/>
    </w:rPr>
  </w:style>
  <w:style w:type="paragraph" w:customStyle="1" w:styleId="aff0">
    <w:name w:val="Абзац списку"/>
    <w:basedOn w:val="a"/>
    <w:qFormat/>
    <w:rsid w:val="00E22430"/>
    <w:pPr>
      <w:ind w:left="720"/>
      <w:contextualSpacing/>
    </w:pPr>
    <w:rPr>
      <w:rFonts w:ascii="Times New Roman" w:eastAsia="Times New Roman" w:hAnsi="Times New Roman"/>
      <w:sz w:val="24"/>
      <w:szCs w:val="20"/>
      <w:lang w:val="uk-UA" w:eastAsia="ru-RU"/>
    </w:rPr>
  </w:style>
  <w:style w:type="paragraph" w:customStyle="1" w:styleId="textwrite">
    <w:name w:val="textwrite"/>
    <w:basedOn w:val="a"/>
    <w:rsid w:val="00E22430"/>
    <w:pPr>
      <w:spacing w:before="200" w:after="200" w:line="312" w:lineRule="auto"/>
      <w:jc w:val="both"/>
    </w:pPr>
    <w:rPr>
      <w:rFonts w:ascii="Times New Roman" w:eastAsia="Times New Roman" w:hAnsi="Times New Roman"/>
      <w:sz w:val="26"/>
      <w:szCs w:val="26"/>
      <w:lang w:val="en-GB" w:eastAsia="en-GB"/>
    </w:rPr>
  </w:style>
  <w:style w:type="paragraph" w:customStyle="1" w:styleId="OsnovnoiText">
    <w:name w:val="OsnovnoiText"/>
    <w:basedOn w:val="a5"/>
    <w:next w:val="a"/>
    <w:autoRedefine/>
    <w:rsid w:val="00E22430"/>
    <w:pPr>
      <w:numPr>
        <w:ilvl w:val="1"/>
        <w:numId w:val="1"/>
      </w:numPr>
      <w:tabs>
        <w:tab w:val="left" w:pos="0"/>
      </w:tabs>
      <w:spacing w:line="360" w:lineRule="auto"/>
      <w:jc w:val="both"/>
    </w:pPr>
    <w:rPr>
      <w:bCs/>
      <w:iCs/>
      <w:szCs w:val="28"/>
      <w:lang w:eastAsia="ru-RU"/>
    </w:rPr>
  </w:style>
  <w:style w:type="paragraph" w:customStyle="1" w:styleId="Blank">
    <w:name w:val="Blank"/>
    <w:basedOn w:val="a"/>
    <w:rsid w:val="00E22430"/>
    <w:pPr>
      <w:tabs>
        <w:tab w:val="left" w:pos="5387"/>
        <w:tab w:val="right" w:pos="8930"/>
      </w:tabs>
      <w:spacing w:after="120"/>
      <w:ind w:firstLine="720"/>
    </w:pPr>
    <w:rPr>
      <w:rFonts w:ascii="Times New Roman" w:eastAsia="Times New Roman" w:hAnsi="Times New Roman"/>
      <w:sz w:val="24"/>
      <w:szCs w:val="20"/>
      <w:lang w:val="uk-UA" w:eastAsia="ru-RU"/>
    </w:rPr>
  </w:style>
  <w:style w:type="paragraph" w:customStyle="1" w:styleId="14">
    <w:name w:val="1"/>
    <w:basedOn w:val="a"/>
    <w:rsid w:val="00E22430"/>
    <w:rPr>
      <w:rFonts w:ascii="Verdana" w:eastAsia="Times New Roman" w:hAnsi="Verdana"/>
      <w:sz w:val="24"/>
      <w:szCs w:val="24"/>
      <w:lang w:val="en-US"/>
    </w:rPr>
  </w:style>
  <w:style w:type="paragraph" w:customStyle="1" w:styleId="aff1">
    <w:name w:val="Знак Знак Знак Знак"/>
    <w:basedOn w:val="a"/>
    <w:rsid w:val="00E22430"/>
    <w:rPr>
      <w:rFonts w:ascii="Verdana" w:eastAsia="Times New Roman" w:hAnsi="Verdana" w:cs="Verdana"/>
      <w:sz w:val="20"/>
      <w:szCs w:val="20"/>
      <w:lang w:val="en-US"/>
    </w:rPr>
  </w:style>
  <w:style w:type="character" w:customStyle="1" w:styleId="rvts96">
    <w:name w:val="rvts96"/>
    <w:basedOn w:val="a0"/>
    <w:rsid w:val="00E22430"/>
  </w:style>
  <w:style w:type="paragraph" w:customStyle="1" w:styleId="Style1">
    <w:name w:val="Style1"/>
    <w:basedOn w:val="a"/>
    <w:rsid w:val="00E22430"/>
    <w:pPr>
      <w:widowControl w:val="0"/>
      <w:autoSpaceDE w:val="0"/>
      <w:autoSpaceDN w:val="0"/>
      <w:adjustRightInd w:val="0"/>
      <w:spacing w:line="226" w:lineRule="exact"/>
      <w:ind w:firstLine="480"/>
    </w:pPr>
    <w:rPr>
      <w:rFonts w:ascii="Times New Roman" w:eastAsia="Times New Roman" w:hAnsi="Times New Roman"/>
      <w:sz w:val="24"/>
      <w:szCs w:val="24"/>
      <w:lang w:eastAsia="ru-RU"/>
    </w:rPr>
  </w:style>
  <w:style w:type="paragraph" w:customStyle="1" w:styleId="Style6">
    <w:name w:val="Style6"/>
    <w:basedOn w:val="a"/>
    <w:rsid w:val="00E22430"/>
    <w:pPr>
      <w:widowControl w:val="0"/>
      <w:autoSpaceDE w:val="0"/>
      <w:autoSpaceDN w:val="0"/>
      <w:adjustRightInd w:val="0"/>
      <w:spacing w:line="234" w:lineRule="exact"/>
      <w:ind w:firstLine="518"/>
      <w:jc w:val="both"/>
    </w:pPr>
    <w:rPr>
      <w:rFonts w:ascii="Times New Roman" w:eastAsia="Times New Roman" w:hAnsi="Times New Roman"/>
      <w:sz w:val="24"/>
      <w:szCs w:val="24"/>
      <w:lang w:eastAsia="ru-RU"/>
    </w:rPr>
  </w:style>
  <w:style w:type="paragraph" w:customStyle="1" w:styleId="Style7">
    <w:name w:val="Style7"/>
    <w:basedOn w:val="a"/>
    <w:rsid w:val="00E22430"/>
    <w:pPr>
      <w:widowControl w:val="0"/>
      <w:autoSpaceDE w:val="0"/>
      <w:autoSpaceDN w:val="0"/>
      <w:adjustRightInd w:val="0"/>
      <w:spacing w:line="233" w:lineRule="exact"/>
      <w:ind w:firstLine="490"/>
      <w:jc w:val="both"/>
    </w:pPr>
    <w:rPr>
      <w:rFonts w:ascii="Times New Roman" w:eastAsia="Times New Roman" w:hAnsi="Times New Roman"/>
      <w:sz w:val="24"/>
      <w:szCs w:val="24"/>
      <w:lang w:eastAsia="ru-RU"/>
    </w:rPr>
  </w:style>
  <w:style w:type="paragraph" w:customStyle="1" w:styleId="Style9">
    <w:name w:val="Style9"/>
    <w:basedOn w:val="a"/>
    <w:rsid w:val="00E22430"/>
    <w:pPr>
      <w:widowControl w:val="0"/>
      <w:autoSpaceDE w:val="0"/>
      <w:autoSpaceDN w:val="0"/>
      <w:adjustRightInd w:val="0"/>
      <w:spacing w:line="227" w:lineRule="exact"/>
      <w:ind w:firstLine="509"/>
      <w:jc w:val="both"/>
    </w:pPr>
    <w:rPr>
      <w:rFonts w:ascii="Times New Roman" w:eastAsia="Times New Roman" w:hAnsi="Times New Roman"/>
      <w:sz w:val="24"/>
      <w:szCs w:val="24"/>
      <w:lang w:eastAsia="ru-RU"/>
    </w:rPr>
  </w:style>
  <w:style w:type="character" w:customStyle="1" w:styleId="FontStyle25">
    <w:name w:val="Font Style25"/>
    <w:rsid w:val="00E22430"/>
    <w:rPr>
      <w:rFonts w:ascii="Times New Roman" w:hAnsi="Times New Roman" w:cs="Times New Roman"/>
      <w:sz w:val="18"/>
      <w:szCs w:val="18"/>
    </w:rPr>
  </w:style>
  <w:style w:type="character" w:customStyle="1" w:styleId="FontStyle26">
    <w:name w:val="Font Style26"/>
    <w:rsid w:val="00E22430"/>
    <w:rPr>
      <w:rFonts w:ascii="Times New Roman" w:hAnsi="Times New Roman" w:cs="Times New Roman"/>
      <w:b/>
      <w:bCs/>
      <w:sz w:val="18"/>
      <w:szCs w:val="18"/>
    </w:rPr>
  </w:style>
  <w:style w:type="paragraph" w:customStyle="1" w:styleId="Style5">
    <w:name w:val="Style5"/>
    <w:basedOn w:val="a"/>
    <w:rsid w:val="00E22430"/>
    <w:pPr>
      <w:widowControl w:val="0"/>
      <w:autoSpaceDE w:val="0"/>
      <w:autoSpaceDN w:val="0"/>
      <w:adjustRightInd w:val="0"/>
    </w:pPr>
    <w:rPr>
      <w:rFonts w:ascii="Times New Roman" w:eastAsia="Times New Roman" w:hAnsi="Times New Roman"/>
      <w:sz w:val="24"/>
      <w:szCs w:val="24"/>
      <w:lang w:eastAsia="ru-RU"/>
    </w:rPr>
  </w:style>
  <w:style w:type="paragraph" w:customStyle="1" w:styleId="Style10">
    <w:name w:val="Style10"/>
    <w:basedOn w:val="a"/>
    <w:rsid w:val="00E22430"/>
    <w:pPr>
      <w:widowControl w:val="0"/>
      <w:autoSpaceDE w:val="0"/>
      <w:autoSpaceDN w:val="0"/>
      <w:adjustRightInd w:val="0"/>
      <w:spacing w:line="226" w:lineRule="exact"/>
      <w:ind w:firstLine="494"/>
    </w:pPr>
    <w:rPr>
      <w:rFonts w:ascii="Times New Roman" w:eastAsia="Times New Roman" w:hAnsi="Times New Roman"/>
      <w:sz w:val="24"/>
      <w:szCs w:val="24"/>
      <w:lang w:eastAsia="ru-RU"/>
    </w:rPr>
  </w:style>
  <w:style w:type="paragraph" w:customStyle="1" w:styleId="Style11">
    <w:name w:val="Style11"/>
    <w:basedOn w:val="a"/>
    <w:rsid w:val="00E22430"/>
    <w:pPr>
      <w:widowControl w:val="0"/>
      <w:autoSpaceDE w:val="0"/>
      <w:autoSpaceDN w:val="0"/>
      <w:adjustRightInd w:val="0"/>
      <w:spacing w:line="230" w:lineRule="exact"/>
      <w:jc w:val="center"/>
    </w:pPr>
    <w:rPr>
      <w:rFonts w:ascii="Times New Roman" w:eastAsia="Times New Roman" w:hAnsi="Times New Roman"/>
      <w:sz w:val="24"/>
      <w:szCs w:val="24"/>
      <w:lang w:eastAsia="ru-RU"/>
    </w:rPr>
  </w:style>
  <w:style w:type="paragraph" w:customStyle="1" w:styleId="Style14">
    <w:name w:val="Style14"/>
    <w:basedOn w:val="a"/>
    <w:rsid w:val="00E22430"/>
    <w:pPr>
      <w:widowControl w:val="0"/>
      <w:autoSpaceDE w:val="0"/>
      <w:autoSpaceDN w:val="0"/>
      <w:adjustRightInd w:val="0"/>
      <w:spacing w:line="230" w:lineRule="exact"/>
      <w:ind w:firstLine="499"/>
      <w:jc w:val="both"/>
    </w:pPr>
    <w:rPr>
      <w:rFonts w:ascii="Times New Roman" w:eastAsia="Times New Roman" w:hAnsi="Times New Roman"/>
      <w:sz w:val="24"/>
      <w:szCs w:val="24"/>
      <w:lang w:eastAsia="ru-RU"/>
    </w:rPr>
  </w:style>
  <w:style w:type="character" w:customStyle="1" w:styleId="FontStyle15">
    <w:name w:val="Font Style15"/>
    <w:rsid w:val="00E22430"/>
    <w:rPr>
      <w:rFonts w:ascii="Times New Roman" w:hAnsi="Times New Roman" w:cs="Times New Roman"/>
      <w:sz w:val="24"/>
      <w:szCs w:val="24"/>
    </w:rPr>
  </w:style>
  <w:style w:type="paragraph" w:customStyle="1" w:styleId="Style15">
    <w:name w:val="Style15"/>
    <w:basedOn w:val="a"/>
    <w:rsid w:val="00E22430"/>
    <w:pPr>
      <w:widowControl w:val="0"/>
      <w:autoSpaceDE w:val="0"/>
      <w:autoSpaceDN w:val="0"/>
      <w:adjustRightInd w:val="0"/>
      <w:spacing w:line="227" w:lineRule="exact"/>
      <w:ind w:firstLine="499"/>
      <w:jc w:val="both"/>
    </w:pPr>
    <w:rPr>
      <w:rFonts w:ascii="Times New Roman" w:eastAsia="Times New Roman" w:hAnsi="Times New Roman"/>
      <w:sz w:val="24"/>
      <w:szCs w:val="24"/>
      <w:lang w:eastAsia="ru-RU"/>
    </w:rPr>
  </w:style>
  <w:style w:type="character" w:customStyle="1" w:styleId="FontStyle24">
    <w:name w:val="Font Style24"/>
    <w:rsid w:val="00E22430"/>
    <w:rPr>
      <w:rFonts w:ascii="Times New Roman" w:hAnsi="Times New Roman" w:cs="Times New Roman"/>
      <w:b/>
      <w:bCs/>
      <w:sz w:val="16"/>
      <w:szCs w:val="16"/>
    </w:rPr>
  </w:style>
  <w:style w:type="paragraph" w:customStyle="1" w:styleId="Style16">
    <w:name w:val="Style16"/>
    <w:basedOn w:val="a"/>
    <w:rsid w:val="00E22430"/>
    <w:pPr>
      <w:widowControl w:val="0"/>
      <w:autoSpaceDE w:val="0"/>
      <w:autoSpaceDN w:val="0"/>
      <w:adjustRightInd w:val="0"/>
      <w:spacing w:line="226" w:lineRule="exact"/>
      <w:ind w:firstLine="490"/>
      <w:jc w:val="both"/>
    </w:pPr>
    <w:rPr>
      <w:rFonts w:ascii="Times New Roman" w:eastAsia="Times New Roman" w:hAnsi="Times New Roman"/>
      <w:sz w:val="24"/>
      <w:szCs w:val="24"/>
      <w:lang w:eastAsia="ru-RU"/>
    </w:rPr>
  </w:style>
  <w:style w:type="paragraph" w:customStyle="1" w:styleId="Style17">
    <w:name w:val="Style17"/>
    <w:basedOn w:val="a"/>
    <w:rsid w:val="00E22430"/>
    <w:pPr>
      <w:widowControl w:val="0"/>
      <w:autoSpaceDE w:val="0"/>
      <w:autoSpaceDN w:val="0"/>
      <w:adjustRightInd w:val="0"/>
      <w:spacing w:line="226" w:lineRule="exact"/>
      <w:ind w:firstLine="485"/>
    </w:pPr>
    <w:rPr>
      <w:rFonts w:ascii="Times New Roman" w:eastAsia="Times New Roman" w:hAnsi="Times New Roman"/>
      <w:sz w:val="24"/>
      <w:szCs w:val="24"/>
      <w:lang w:eastAsia="ru-RU"/>
    </w:rPr>
  </w:style>
  <w:style w:type="paragraph" w:customStyle="1" w:styleId="Style18">
    <w:name w:val="Style18"/>
    <w:basedOn w:val="a"/>
    <w:rsid w:val="00E22430"/>
    <w:pPr>
      <w:widowControl w:val="0"/>
      <w:autoSpaceDE w:val="0"/>
      <w:autoSpaceDN w:val="0"/>
      <w:adjustRightInd w:val="0"/>
      <w:spacing w:line="226" w:lineRule="exact"/>
      <w:ind w:firstLine="485"/>
      <w:jc w:val="both"/>
    </w:pPr>
    <w:rPr>
      <w:rFonts w:ascii="Times New Roman" w:eastAsia="Times New Roman" w:hAnsi="Times New Roman"/>
      <w:sz w:val="24"/>
      <w:szCs w:val="24"/>
      <w:lang w:eastAsia="ru-RU"/>
    </w:rPr>
  </w:style>
  <w:style w:type="paragraph" w:customStyle="1" w:styleId="Style19">
    <w:name w:val="Style19"/>
    <w:basedOn w:val="a"/>
    <w:rsid w:val="00E22430"/>
    <w:pPr>
      <w:widowControl w:val="0"/>
      <w:autoSpaceDE w:val="0"/>
      <w:autoSpaceDN w:val="0"/>
      <w:adjustRightInd w:val="0"/>
      <w:spacing w:line="232" w:lineRule="exact"/>
      <w:ind w:firstLine="494"/>
      <w:jc w:val="both"/>
    </w:pPr>
    <w:rPr>
      <w:rFonts w:ascii="Times New Roman" w:eastAsia="Times New Roman" w:hAnsi="Times New Roman"/>
      <w:sz w:val="24"/>
      <w:szCs w:val="24"/>
      <w:lang w:eastAsia="ru-RU"/>
    </w:rPr>
  </w:style>
  <w:style w:type="paragraph" w:customStyle="1" w:styleId="Style20">
    <w:name w:val="Style20"/>
    <w:basedOn w:val="a"/>
    <w:rsid w:val="00E22430"/>
    <w:pPr>
      <w:widowControl w:val="0"/>
      <w:autoSpaceDE w:val="0"/>
      <w:autoSpaceDN w:val="0"/>
      <w:adjustRightInd w:val="0"/>
      <w:spacing w:line="230" w:lineRule="exact"/>
      <w:ind w:firstLine="485"/>
      <w:jc w:val="both"/>
    </w:pPr>
    <w:rPr>
      <w:rFonts w:ascii="Times New Roman" w:eastAsia="Times New Roman" w:hAnsi="Times New Roman"/>
      <w:sz w:val="24"/>
      <w:szCs w:val="24"/>
      <w:lang w:eastAsia="ru-RU"/>
    </w:rPr>
  </w:style>
  <w:style w:type="character" w:customStyle="1" w:styleId="FontStyle29">
    <w:name w:val="Font Style29"/>
    <w:rsid w:val="00E22430"/>
    <w:rPr>
      <w:rFonts w:ascii="Times New Roman" w:hAnsi="Times New Roman" w:cs="Times New Roman"/>
      <w:b/>
      <w:bCs/>
      <w:sz w:val="18"/>
      <w:szCs w:val="18"/>
    </w:rPr>
  </w:style>
  <w:style w:type="paragraph" w:customStyle="1" w:styleId="Style13">
    <w:name w:val="Style13"/>
    <w:basedOn w:val="a"/>
    <w:rsid w:val="00E22430"/>
    <w:pPr>
      <w:widowControl w:val="0"/>
      <w:autoSpaceDE w:val="0"/>
      <w:autoSpaceDN w:val="0"/>
      <w:adjustRightInd w:val="0"/>
      <w:spacing w:line="230" w:lineRule="exact"/>
      <w:jc w:val="both"/>
    </w:pPr>
    <w:rPr>
      <w:rFonts w:ascii="Times New Roman" w:eastAsia="Times New Roman" w:hAnsi="Times New Roman"/>
      <w:sz w:val="24"/>
      <w:szCs w:val="24"/>
      <w:lang w:eastAsia="ru-RU"/>
    </w:rPr>
  </w:style>
  <w:style w:type="paragraph" w:customStyle="1" w:styleId="Style21">
    <w:name w:val="Style21"/>
    <w:basedOn w:val="a"/>
    <w:rsid w:val="00E22430"/>
    <w:pPr>
      <w:widowControl w:val="0"/>
      <w:autoSpaceDE w:val="0"/>
      <w:autoSpaceDN w:val="0"/>
      <w:adjustRightInd w:val="0"/>
      <w:spacing w:line="227" w:lineRule="exact"/>
      <w:ind w:firstLine="514"/>
      <w:jc w:val="both"/>
    </w:pPr>
    <w:rPr>
      <w:rFonts w:ascii="Times New Roman" w:eastAsia="Times New Roman" w:hAnsi="Times New Roman"/>
      <w:sz w:val="24"/>
      <w:szCs w:val="24"/>
      <w:lang w:eastAsia="ru-RU"/>
    </w:rPr>
  </w:style>
  <w:style w:type="paragraph" w:customStyle="1" w:styleId="western">
    <w:name w:val="western"/>
    <w:basedOn w:val="a"/>
    <w:rsid w:val="00A2767F"/>
    <w:pPr>
      <w:spacing w:before="100" w:beforeAutospacing="1"/>
      <w:jc w:val="both"/>
    </w:pPr>
    <w:rPr>
      <w:rFonts w:ascii="Times New Roman" w:eastAsia="Times New Roman" w:hAnsi="Times New Roman"/>
      <w:color w:val="000000"/>
      <w:sz w:val="24"/>
      <w:szCs w:val="24"/>
      <w:lang w:val="uk-UA" w:eastAsia="uk-UA"/>
    </w:rPr>
  </w:style>
  <w:style w:type="paragraph" w:customStyle="1" w:styleId="Textbody">
    <w:name w:val="Text body"/>
    <w:basedOn w:val="a"/>
    <w:rsid w:val="008E61AB"/>
    <w:pPr>
      <w:widowControl w:val="0"/>
      <w:suppressAutoHyphens/>
      <w:autoSpaceDN w:val="0"/>
      <w:spacing w:after="120"/>
      <w:textAlignment w:val="baseline"/>
    </w:pPr>
    <w:rPr>
      <w:rFonts w:ascii="Times New Roman" w:eastAsia="Andale Sans UI" w:hAnsi="Times New Roman" w:cs="Tahoma"/>
      <w:kern w:val="3"/>
      <w:sz w:val="24"/>
      <w:szCs w:val="24"/>
      <w:lang w:val="en-US" w:bidi="en-US"/>
    </w:rPr>
  </w:style>
  <w:style w:type="paragraph" w:customStyle="1" w:styleId="TableContents">
    <w:name w:val="Table Contents"/>
    <w:basedOn w:val="a"/>
    <w:rsid w:val="008E61AB"/>
    <w:pPr>
      <w:widowControl w:val="0"/>
      <w:suppressLineNumbers/>
      <w:suppressAutoHyphens/>
      <w:autoSpaceDN w:val="0"/>
      <w:textAlignment w:val="baseline"/>
    </w:pPr>
    <w:rPr>
      <w:rFonts w:ascii="Times New Roman" w:eastAsia="Andale Sans UI" w:hAnsi="Times New Roman" w:cs="Tahoma"/>
      <w:kern w:val="3"/>
      <w:sz w:val="24"/>
      <w:szCs w:val="24"/>
      <w:lang w:val="en-US" w:bidi="en-US"/>
    </w:rPr>
  </w:style>
  <w:style w:type="paragraph" w:customStyle="1" w:styleId="220">
    <w:name w:val="Заголовок 22"/>
    <w:basedOn w:val="a"/>
    <w:qFormat/>
    <w:rsid w:val="008F6576"/>
    <w:pPr>
      <w:keepNext/>
      <w:ind w:left="720"/>
      <w:outlineLvl w:val="1"/>
    </w:pPr>
    <w:rPr>
      <w:rFonts w:ascii="Times New Roman" w:eastAsia="Times New Roman" w:hAnsi="Times New Roman"/>
      <w:b/>
      <w:bCs/>
      <w:color w:val="00000A"/>
      <w:sz w:val="28"/>
      <w:szCs w:val="24"/>
      <w:lang w:val="uk-UA" w:eastAsia="ru-RU"/>
    </w:rPr>
  </w:style>
  <w:style w:type="character" w:customStyle="1" w:styleId="WW8Num2z5">
    <w:name w:val="WW8Num2z5"/>
    <w:rsid w:val="00734953"/>
  </w:style>
  <w:style w:type="character" w:customStyle="1" w:styleId="ListLabel2">
    <w:name w:val="ListLabel 2"/>
    <w:qFormat/>
    <w:rsid w:val="002470B7"/>
    <w:rPr>
      <w:rFonts w:cs="Courier New"/>
    </w:rPr>
  </w:style>
  <w:style w:type="character" w:customStyle="1" w:styleId="ListLabel3">
    <w:name w:val="ListLabel 3"/>
    <w:qFormat/>
    <w:rsid w:val="00D56A19"/>
    <w:rPr>
      <w:rFonts w:cs="Courier New"/>
    </w:rPr>
  </w:style>
  <w:style w:type="character" w:customStyle="1" w:styleId="ListLabel4">
    <w:name w:val="ListLabel 4"/>
    <w:qFormat/>
    <w:rsid w:val="00D56A19"/>
    <w:rPr>
      <w:rFonts w:cs="Courier New"/>
    </w:rPr>
  </w:style>
  <w:style w:type="paragraph" w:customStyle="1" w:styleId="15">
    <w:name w:val="Заголовок1"/>
    <w:basedOn w:val="a"/>
    <w:next w:val="a5"/>
    <w:qFormat/>
    <w:rsid w:val="00D56A19"/>
    <w:pPr>
      <w:keepNext/>
      <w:spacing w:before="240" w:after="120"/>
    </w:pPr>
    <w:rPr>
      <w:rFonts w:ascii="Liberation Sans" w:eastAsia="Microsoft YaHei" w:hAnsi="Liberation Sans" w:cs="Arial"/>
      <w:color w:val="00000A"/>
      <w:sz w:val="28"/>
      <w:szCs w:val="28"/>
      <w:lang w:eastAsia="ru-RU"/>
    </w:rPr>
  </w:style>
  <w:style w:type="paragraph" w:styleId="aff2">
    <w:name w:val="List"/>
    <w:basedOn w:val="a5"/>
    <w:rsid w:val="00D56A19"/>
    <w:rPr>
      <w:rFonts w:cs="Arial"/>
      <w:color w:val="00000A"/>
      <w:lang w:eastAsia="ru-RU"/>
    </w:rPr>
  </w:style>
  <w:style w:type="paragraph" w:customStyle="1" w:styleId="16">
    <w:name w:val="Название объекта1"/>
    <w:basedOn w:val="a"/>
    <w:qFormat/>
    <w:rsid w:val="00D56A19"/>
    <w:pPr>
      <w:suppressLineNumbers/>
      <w:spacing w:before="120" w:after="120"/>
    </w:pPr>
    <w:rPr>
      <w:rFonts w:ascii="Times New Roman" w:eastAsia="Times New Roman" w:hAnsi="Times New Roman" w:cs="Arial"/>
      <w:i/>
      <w:iCs/>
      <w:color w:val="00000A"/>
      <w:sz w:val="24"/>
      <w:szCs w:val="24"/>
      <w:lang w:eastAsia="ru-RU"/>
    </w:rPr>
  </w:style>
  <w:style w:type="paragraph" w:styleId="17">
    <w:name w:val="index 1"/>
    <w:basedOn w:val="a"/>
    <w:next w:val="a"/>
    <w:autoRedefine/>
    <w:uiPriority w:val="99"/>
    <w:semiHidden/>
    <w:unhideWhenUsed/>
    <w:rsid w:val="00D56A19"/>
    <w:pPr>
      <w:ind w:left="220" w:hanging="220"/>
    </w:pPr>
  </w:style>
  <w:style w:type="paragraph" w:styleId="aff3">
    <w:name w:val="index heading"/>
    <w:basedOn w:val="a"/>
    <w:qFormat/>
    <w:rsid w:val="00D56A19"/>
    <w:pPr>
      <w:suppressLineNumbers/>
    </w:pPr>
    <w:rPr>
      <w:rFonts w:ascii="Times New Roman" w:eastAsia="Times New Roman" w:hAnsi="Times New Roman" w:cs="Arial"/>
      <w:color w:val="00000A"/>
      <w:sz w:val="24"/>
      <w:szCs w:val="24"/>
      <w:lang w:eastAsia="ru-RU"/>
    </w:rPr>
  </w:style>
  <w:style w:type="paragraph" w:customStyle="1" w:styleId="18">
    <w:name w:val="Нижний колонтитул1"/>
    <w:basedOn w:val="a"/>
    <w:uiPriority w:val="99"/>
    <w:rsid w:val="00D56A19"/>
    <w:pPr>
      <w:tabs>
        <w:tab w:val="center" w:pos="4677"/>
        <w:tab w:val="right" w:pos="9355"/>
      </w:tabs>
    </w:pPr>
    <w:rPr>
      <w:rFonts w:ascii="Times New Roman" w:eastAsia="Times New Roman" w:hAnsi="Times New Roman"/>
      <w:color w:val="00000A"/>
      <w:sz w:val="24"/>
      <w:szCs w:val="24"/>
      <w:lang w:eastAsia="ru-RU"/>
    </w:rPr>
  </w:style>
  <w:style w:type="paragraph" w:customStyle="1" w:styleId="19">
    <w:name w:val="Верхний колонтитул1"/>
    <w:basedOn w:val="a"/>
    <w:rsid w:val="00D56A19"/>
    <w:pPr>
      <w:tabs>
        <w:tab w:val="center" w:pos="4677"/>
        <w:tab w:val="right" w:pos="9355"/>
      </w:tabs>
    </w:pPr>
    <w:rPr>
      <w:rFonts w:ascii="Times New Roman" w:eastAsia="Times New Roman" w:hAnsi="Times New Roman"/>
      <w:color w:val="00000A"/>
      <w:sz w:val="24"/>
      <w:szCs w:val="24"/>
      <w:lang w:eastAsia="ru-RU"/>
    </w:rPr>
  </w:style>
  <w:style w:type="character" w:customStyle="1" w:styleId="rvts23">
    <w:name w:val="rvts23"/>
    <w:rsid w:val="00B5146D"/>
  </w:style>
  <w:style w:type="character" w:customStyle="1" w:styleId="rvts9">
    <w:name w:val="rvts9"/>
    <w:rsid w:val="00B5146D"/>
  </w:style>
  <w:style w:type="paragraph" w:styleId="30">
    <w:name w:val="Body Text Indent 3"/>
    <w:basedOn w:val="a"/>
    <w:link w:val="31"/>
    <w:rsid w:val="00EC28E2"/>
    <w:pPr>
      <w:spacing w:after="120"/>
      <w:ind w:left="283"/>
    </w:pPr>
    <w:rPr>
      <w:rFonts w:ascii="Times New Roman" w:eastAsia="Times New Roman" w:hAnsi="Times New Roman"/>
      <w:sz w:val="16"/>
      <w:szCs w:val="16"/>
      <w:lang w:eastAsia="ru-RU"/>
    </w:rPr>
  </w:style>
  <w:style w:type="character" w:customStyle="1" w:styleId="31">
    <w:name w:val="Основной текст с отступом 3 Знак"/>
    <w:basedOn w:val="a0"/>
    <w:link w:val="30"/>
    <w:rsid w:val="00EC28E2"/>
    <w:rPr>
      <w:rFonts w:ascii="Times New Roman" w:eastAsia="Times New Roman" w:hAnsi="Times New Roman"/>
      <w:sz w:val="16"/>
      <w:szCs w:val="16"/>
      <w:lang w:val="ru-RU" w:eastAsia="ru-RU"/>
    </w:rPr>
  </w:style>
  <w:style w:type="paragraph" w:customStyle="1" w:styleId="aff4">
    <w:name w:val="Нормальний текст"/>
    <w:basedOn w:val="a"/>
    <w:rsid w:val="00C05657"/>
    <w:pPr>
      <w:spacing w:before="120"/>
      <w:ind w:firstLine="567"/>
      <w:jc w:val="both"/>
    </w:pPr>
    <w:rPr>
      <w:rFonts w:ascii="Antiqua" w:eastAsia="Times New Roman" w:hAnsi="Antiqua"/>
      <w:sz w:val="26"/>
      <w:szCs w:val="20"/>
      <w:lang w:val="uk-UA" w:eastAsia="ru-RU"/>
    </w:rPr>
  </w:style>
  <w:style w:type="character" w:customStyle="1" w:styleId="50">
    <w:name w:val="Заголовок 5 Знак"/>
    <w:basedOn w:val="a0"/>
    <w:link w:val="5"/>
    <w:uiPriority w:val="9"/>
    <w:semiHidden/>
    <w:rsid w:val="00DE0717"/>
    <w:rPr>
      <w:rFonts w:asciiTheme="majorHAnsi" w:eastAsiaTheme="majorEastAsia" w:hAnsiTheme="majorHAnsi" w:cstheme="majorBidi"/>
      <w:color w:val="365F91" w:themeColor="accent1" w:themeShade="BF"/>
      <w:sz w:val="22"/>
      <w:szCs w:val="22"/>
      <w:lang w:val="ru-RU" w:eastAsia="en-US"/>
    </w:rPr>
  </w:style>
  <w:style w:type="paragraph" w:customStyle="1" w:styleId="aff5">
    <w:name w:val="Знак Знак Знак"/>
    <w:basedOn w:val="a"/>
    <w:rsid w:val="00DE0717"/>
    <w:pPr>
      <w:tabs>
        <w:tab w:val="num" w:pos="360"/>
      </w:tabs>
      <w:spacing w:after="160" w:line="240" w:lineRule="exact"/>
    </w:pPr>
    <w:rPr>
      <w:rFonts w:ascii="Verdana" w:eastAsia="Times New Roman" w:hAnsi="Verdana"/>
      <w:sz w:val="24"/>
      <w:szCs w:val="24"/>
      <w:lang w:val="en-US"/>
    </w:rPr>
  </w:style>
  <w:style w:type="character" w:customStyle="1" w:styleId="rvts82">
    <w:name w:val="rvts82"/>
    <w:basedOn w:val="a0"/>
    <w:rsid w:val="00DE0717"/>
  </w:style>
  <w:style w:type="character" w:customStyle="1" w:styleId="PalatinoLinotype">
    <w:name w:val="Основной текст + Palatino Linotype"/>
    <w:basedOn w:val="a0"/>
    <w:qFormat/>
    <w:rsid w:val="00651655"/>
    <w:rPr>
      <w:rFonts w:ascii="Palatino Linotype" w:eastAsia="Palatino Linotype" w:hAnsi="Palatino Linotype" w:cs="Palatino Linotype"/>
      <w:color w:val="000000"/>
      <w:spacing w:val="0"/>
      <w:w w:val="100"/>
      <w:position w:val="0"/>
      <w:sz w:val="8"/>
      <w:szCs w:val="8"/>
      <w:u w:val="none"/>
      <w:lang w:val="zh-CN"/>
    </w:rPr>
  </w:style>
  <w:style w:type="paragraph" w:customStyle="1" w:styleId="rvps6">
    <w:name w:val="rvps6"/>
    <w:basedOn w:val="a"/>
    <w:uiPriority w:val="99"/>
    <w:rsid w:val="00C31D9D"/>
    <w:pPr>
      <w:spacing w:before="100" w:beforeAutospacing="1" w:after="100" w:afterAutospacing="1"/>
    </w:pPr>
    <w:rPr>
      <w:rFonts w:ascii="Times New Roman" w:eastAsia="Times New Roman" w:hAnsi="Times New Roman"/>
      <w:sz w:val="24"/>
      <w:szCs w:val="24"/>
      <w:lang w:eastAsia="ru-RU"/>
    </w:rPr>
  </w:style>
  <w:style w:type="character" w:customStyle="1" w:styleId="FontStyle23">
    <w:name w:val="Font Style23"/>
    <w:rsid w:val="00C31D9D"/>
    <w:rPr>
      <w:rFonts w:ascii="Times New Roman" w:hAnsi="Times New Roman" w:cs="Times New Roman"/>
      <w:i/>
      <w:iCs/>
      <w:sz w:val="18"/>
      <w:szCs w:val="18"/>
    </w:rPr>
  </w:style>
  <w:style w:type="paragraph" w:customStyle="1" w:styleId="Style2">
    <w:name w:val="Style2"/>
    <w:basedOn w:val="a"/>
    <w:rsid w:val="00C31D9D"/>
    <w:pPr>
      <w:widowControl w:val="0"/>
      <w:autoSpaceDE w:val="0"/>
      <w:autoSpaceDN w:val="0"/>
      <w:adjustRightInd w:val="0"/>
      <w:spacing w:line="318" w:lineRule="exact"/>
      <w:jc w:val="both"/>
    </w:pPr>
    <w:rPr>
      <w:rFonts w:ascii="Times New Roman" w:eastAsia="Times New Roman" w:hAnsi="Times New Roman"/>
      <w:sz w:val="24"/>
      <w:szCs w:val="24"/>
      <w:lang w:val="uk-UA" w:eastAsia="ru-RU"/>
    </w:rPr>
  </w:style>
  <w:style w:type="paragraph" w:customStyle="1" w:styleId="Style4">
    <w:name w:val="Style4"/>
    <w:basedOn w:val="a"/>
    <w:rsid w:val="00C31D9D"/>
    <w:pPr>
      <w:widowControl w:val="0"/>
      <w:autoSpaceDE w:val="0"/>
      <w:autoSpaceDN w:val="0"/>
      <w:adjustRightInd w:val="0"/>
      <w:spacing w:line="323" w:lineRule="exact"/>
      <w:jc w:val="center"/>
    </w:pPr>
    <w:rPr>
      <w:rFonts w:ascii="Times New Roman" w:eastAsia="Times New Roman" w:hAnsi="Times New Roman"/>
      <w:sz w:val="24"/>
      <w:szCs w:val="24"/>
      <w:lang w:val="uk-UA" w:eastAsia="ru-RU"/>
    </w:rPr>
  </w:style>
  <w:style w:type="character" w:customStyle="1" w:styleId="FontStyle17">
    <w:name w:val="Font Style17"/>
    <w:rsid w:val="00C31D9D"/>
    <w:rPr>
      <w:rFonts w:ascii="Times New Roman" w:hAnsi="Times New Roman" w:cs="Times New Roman"/>
      <w:b/>
      <w:bCs/>
      <w:spacing w:val="10"/>
      <w:sz w:val="24"/>
      <w:szCs w:val="24"/>
    </w:rPr>
  </w:style>
  <w:style w:type="character" w:customStyle="1" w:styleId="FontStyle22">
    <w:name w:val="Font Style22"/>
    <w:rsid w:val="00C31D9D"/>
    <w:rPr>
      <w:rFonts w:ascii="Times New Roman" w:hAnsi="Times New Roman" w:cs="Times New Roman"/>
      <w:spacing w:val="10"/>
      <w:sz w:val="24"/>
      <w:szCs w:val="24"/>
    </w:rPr>
  </w:style>
  <w:style w:type="character" w:customStyle="1" w:styleId="rvts6">
    <w:name w:val="rvts6"/>
    <w:rsid w:val="00C31D9D"/>
  </w:style>
  <w:style w:type="paragraph" w:customStyle="1" w:styleId="1a">
    <w:name w:val="Абзац списка1"/>
    <w:basedOn w:val="a"/>
    <w:qFormat/>
    <w:rsid w:val="002A27AC"/>
    <w:pPr>
      <w:ind w:left="720"/>
      <w:contextualSpacing/>
    </w:pPr>
    <w:rPr>
      <w:rFonts w:ascii="Times New Roman" w:eastAsia="Times New Roman" w:hAnsi="Times New Roman"/>
      <w:sz w:val="20"/>
      <w:szCs w:val="20"/>
      <w:lang w:eastAsia="ru-RU"/>
    </w:rPr>
  </w:style>
  <w:style w:type="paragraph" w:customStyle="1" w:styleId="rvps7">
    <w:name w:val="rvps7"/>
    <w:basedOn w:val="a"/>
    <w:rsid w:val="002A27AC"/>
    <w:pPr>
      <w:spacing w:before="100" w:beforeAutospacing="1" w:after="100" w:afterAutospacing="1"/>
    </w:pPr>
    <w:rPr>
      <w:rFonts w:ascii="Times New Roman" w:eastAsia="Times New Roman" w:hAnsi="Times New Roman"/>
      <w:sz w:val="24"/>
      <w:szCs w:val="24"/>
      <w:lang w:eastAsia="ru-RU"/>
    </w:rPr>
  </w:style>
  <w:style w:type="character" w:customStyle="1" w:styleId="rvts0">
    <w:name w:val="rvts0"/>
    <w:basedOn w:val="a0"/>
    <w:rsid w:val="002A27AC"/>
  </w:style>
  <w:style w:type="table" w:customStyle="1" w:styleId="1b">
    <w:name w:val="Сетка таблицы1"/>
    <w:basedOn w:val="a1"/>
    <w:next w:val="af9"/>
    <w:uiPriority w:val="59"/>
    <w:rsid w:val="00672ECD"/>
    <w:rPr>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672ECD"/>
    <w:pPr>
      <w:widowControl w:val="0"/>
      <w:suppressAutoHyphens/>
      <w:autoSpaceDN w:val="0"/>
    </w:pPr>
    <w:rPr>
      <w:rFonts w:ascii="Times New Roman" w:eastAsia="Andale Sans UI" w:hAnsi="Times New Roman" w:cs="Tahoma"/>
      <w:kern w:val="3"/>
      <w:sz w:val="24"/>
      <w:szCs w:val="24"/>
      <w:lang w:val="en-US" w:eastAsia="en-US" w:bidi="en-US"/>
    </w:rPr>
  </w:style>
  <w:style w:type="paragraph" w:customStyle="1" w:styleId="infosubtitle">
    <w:name w:val="info_subtitle"/>
    <w:basedOn w:val="a"/>
    <w:uiPriority w:val="99"/>
    <w:rsid w:val="00D46577"/>
    <w:pPr>
      <w:spacing w:before="100" w:beforeAutospacing="1" w:after="100" w:afterAutospacing="1"/>
    </w:pPr>
    <w:rPr>
      <w:rFonts w:ascii="Verdana" w:eastAsia="Times New Roman" w:hAnsi="Verdana"/>
      <w:color w:val="4B614B"/>
      <w:lang w:eastAsia="ru-RU"/>
    </w:rPr>
  </w:style>
  <w:style w:type="character" w:customStyle="1" w:styleId="infosubtitle1">
    <w:name w:val="info_subtitle1"/>
    <w:uiPriority w:val="99"/>
    <w:rsid w:val="00D46577"/>
    <w:rPr>
      <w:rFonts w:ascii="Verdana" w:hAnsi="Verdana" w:cs="Times New Roman"/>
      <w:color w:val="4B614B"/>
      <w:sz w:val="22"/>
      <w:szCs w:val="22"/>
    </w:rPr>
  </w:style>
  <w:style w:type="paragraph" w:customStyle="1" w:styleId="rvps18">
    <w:name w:val="rvps18"/>
    <w:basedOn w:val="a"/>
    <w:rsid w:val="00010409"/>
    <w:pPr>
      <w:spacing w:before="100" w:beforeAutospacing="1" w:after="100" w:afterAutospacing="1"/>
    </w:pPr>
    <w:rPr>
      <w:rFonts w:ascii="Times New Roman" w:eastAsia="Times New Roman" w:hAnsi="Times New Roman"/>
      <w:sz w:val="24"/>
      <w:szCs w:val="24"/>
      <w:lang w:val="uk-UA" w:eastAsia="uk-UA"/>
    </w:rPr>
  </w:style>
  <w:style w:type="character" w:customStyle="1" w:styleId="rvts7">
    <w:name w:val="rvts7"/>
    <w:basedOn w:val="a0"/>
    <w:rsid w:val="00010409"/>
  </w:style>
  <w:style w:type="paragraph" w:customStyle="1" w:styleId="rvps19">
    <w:name w:val="rvps19"/>
    <w:basedOn w:val="a"/>
    <w:rsid w:val="00010409"/>
    <w:pPr>
      <w:spacing w:before="100" w:beforeAutospacing="1" w:after="100" w:afterAutospacing="1"/>
    </w:pPr>
    <w:rPr>
      <w:rFonts w:ascii="Times New Roman" w:eastAsia="Times New Roman" w:hAnsi="Times New Roman"/>
      <w:sz w:val="24"/>
      <w:szCs w:val="24"/>
      <w:lang w:val="uk-UA" w:eastAsia="uk-UA"/>
    </w:rPr>
  </w:style>
  <w:style w:type="paragraph" w:customStyle="1" w:styleId="xfmc1">
    <w:name w:val="xfmc1"/>
    <w:basedOn w:val="a"/>
    <w:rsid w:val="007923EA"/>
    <w:pPr>
      <w:spacing w:before="100" w:beforeAutospacing="1" w:after="100" w:afterAutospacing="1"/>
    </w:pPr>
    <w:rPr>
      <w:rFonts w:ascii="Times New Roman" w:eastAsia="Times New Roman" w:hAnsi="Times New Roman"/>
      <w:sz w:val="24"/>
      <w:szCs w:val="24"/>
      <w:lang w:val="uk-UA" w:eastAsia="uk-UA"/>
    </w:rPr>
  </w:style>
  <w:style w:type="character" w:customStyle="1" w:styleId="rvts44">
    <w:name w:val="rvts44"/>
    <w:basedOn w:val="a0"/>
    <w:rsid w:val="007923EA"/>
  </w:style>
  <w:style w:type="paragraph" w:customStyle="1" w:styleId="rvps1">
    <w:name w:val="rvps1"/>
    <w:basedOn w:val="a"/>
    <w:uiPriority w:val="99"/>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291">
    <w:name w:val="rvps291"/>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292">
    <w:name w:val="rvps292"/>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293">
    <w:name w:val="rvps293"/>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294">
    <w:name w:val="rvps294"/>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295">
    <w:name w:val="rvps295"/>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300">
    <w:name w:val="rvps300"/>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301">
    <w:name w:val="rvps301"/>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302">
    <w:name w:val="rvps302"/>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303">
    <w:name w:val="rvps303"/>
    <w:basedOn w:val="a"/>
    <w:rsid w:val="00DA22C9"/>
    <w:pPr>
      <w:spacing w:before="100" w:beforeAutospacing="1" w:after="100" w:afterAutospacing="1"/>
    </w:pPr>
    <w:rPr>
      <w:rFonts w:ascii="Times New Roman" w:eastAsia="Times New Roman" w:hAnsi="Times New Roman"/>
      <w:sz w:val="24"/>
      <w:szCs w:val="24"/>
      <w:lang w:val="uk-UA" w:eastAsia="uk-UA"/>
    </w:rPr>
  </w:style>
  <w:style w:type="paragraph" w:customStyle="1" w:styleId="rvps304">
    <w:name w:val="rvps304"/>
    <w:basedOn w:val="a"/>
    <w:rsid w:val="00DA22C9"/>
    <w:pPr>
      <w:spacing w:before="100" w:beforeAutospacing="1" w:after="100" w:afterAutospacing="1"/>
    </w:pPr>
    <w:rPr>
      <w:rFonts w:ascii="Times New Roman" w:eastAsia="Times New Roman" w:hAnsi="Times New Roman"/>
      <w:sz w:val="24"/>
      <w:szCs w:val="24"/>
      <w:lang w:val="uk-UA" w:eastAsia="uk-UA"/>
    </w:rPr>
  </w:style>
  <w:style w:type="character" w:customStyle="1" w:styleId="rvts11">
    <w:name w:val="rvts11"/>
    <w:basedOn w:val="a0"/>
    <w:rsid w:val="00DA22C9"/>
  </w:style>
  <w:style w:type="paragraph" w:customStyle="1" w:styleId="42">
    <w:name w:val="4"/>
    <w:basedOn w:val="a"/>
    <w:next w:val="a3"/>
    <w:link w:val="aff6"/>
    <w:qFormat/>
    <w:rsid w:val="006F20B1"/>
    <w:pPr>
      <w:spacing w:after="120"/>
      <w:jc w:val="center"/>
    </w:pPr>
    <w:rPr>
      <w:rFonts w:ascii="Arial" w:hAnsi="Arial"/>
      <w:b/>
      <w:caps/>
      <w:szCs w:val="20"/>
      <w:lang w:val="uk-UA" w:eastAsia="uk-UA"/>
    </w:rPr>
  </w:style>
  <w:style w:type="character" w:customStyle="1" w:styleId="aff6">
    <w:name w:val="Название Знак"/>
    <w:link w:val="42"/>
    <w:rsid w:val="006F20B1"/>
    <w:rPr>
      <w:rFonts w:ascii="Arial" w:hAnsi="Arial"/>
      <w:b/>
      <w:caps/>
      <w:sz w:val="22"/>
      <w:lang w:val="uk-UA"/>
    </w:rPr>
  </w:style>
  <w:style w:type="table" w:customStyle="1" w:styleId="28">
    <w:name w:val="Сетка таблицы2"/>
    <w:basedOn w:val="a1"/>
    <w:next w:val="af9"/>
    <w:uiPriority w:val="59"/>
    <w:rsid w:val="001C01BA"/>
    <w:rPr>
      <w:rFonts w:asciiTheme="minorHAnsi" w:eastAsiaTheme="minorHAnsi" w:hAnsiTheme="minorHAnsi" w:cstheme="minorBid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f9"/>
    <w:uiPriority w:val="59"/>
    <w:rsid w:val="007E2EFB"/>
    <w:rPr>
      <w:rFonts w:ascii="Times New Roman" w:hAnsi="Times New Roman"/>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3"/>
    <w:basedOn w:val="a"/>
    <w:next w:val="a3"/>
    <w:qFormat/>
    <w:rsid w:val="00B977BC"/>
    <w:pPr>
      <w:spacing w:after="120"/>
      <w:jc w:val="center"/>
    </w:pPr>
    <w:rPr>
      <w:rFonts w:ascii="Arial" w:eastAsia="Times New Roman" w:hAnsi="Arial"/>
      <w:b/>
      <w:caps/>
      <w:szCs w:val="20"/>
      <w:lang w:val="uk-UA" w:eastAsia="ru-RU"/>
    </w:rPr>
  </w:style>
  <w:style w:type="character" w:customStyle="1" w:styleId="afb">
    <w:name w:val="Без интервала Знак"/>
    <w:link w:val="afa"/>
    <w:uiPriority w:val="1"/>
    <w:locked/>
    <w:rsid w:val="0002203A"/>
    <w:rPr>
      <w:sz w:val="22"/>
      <w:szCs w:val="22"/>
      <w:lang w:val="ru-RU" w:eastAsia="en-US"/>
    </w:rPr>
  </w:style>
  <w:style w:type="paragraph" w:customStyle="1" w:styleId="docdata">
    <w:name w:val="docdata"/>
    <w:aliases w:val="docy,v5,2463,baiaagaaboqcaaad1auaaaxibqaaaaaaaaaaaaaaaaaaaaaaaaaaaaaaaaaaaaaaaaaaaaaaaaaaaaaaaaaaaaaaaaaaaaaaaaaaaaaaaaaaaaaaaaaaaaaaaaaaaaaaaaaaaaaaaaaaaaaaaaaaaaaaaaaaaaaaaaaaaaaaaaaaaaaaaaaaaaaaaaaaaaaaaaaaaaaaaaaaaaaaaaaaaaaaaaaaaaaaaaaaaaaa"/>
    <w:basedOn w:val="a"/>
    <w:rsid w:val="0002203A"/>
    <w:pPr>
      <w:spacing w:before="100" w:beforeAutospacing="1" w:after="100" w:afterAutospacing="1"/>
    </w:pPr>
    <w:rPr>
      <w:rFonts w:ascii="Times New Roman" w:eastAsia="Times New Roman" w:hAnsi="Times New Roman"/>
      <w:sz w:val="24"/>
      <w:szCs w:val="24"/>
      <w:lang w:eastAsia="ru-RU"/>
    </w:rPr>
  </w:style>
  <w:style w:type="paragraph" w:customStyle="1" w:styleId="29">
    <w:name w:val="2"/>
    <w:basedOn w:val="a"/>
    <w:next w:val="a3"/>
    <w:qFormat/>
    <w:rsid w:val="00CA56D8"/>
    <w:pPr>
      <w:spacing w:after="120"/>
      <w:jc w:val="center"/>
    </w:pPr>
    <w:rPr>
      <w:rFonts w:ascii="Arial" w:eastAsia="Times New Roman" w:hAnsi="Arial"/>
      <w:b/>
      <w:caps/>
      <w:szCs w:val="20"/>
      <w:lang w:val="uk-UA" w:eastAsia="ru-RU"/>
    </w:rPr>
  </w:style>
  <w:style w:type="paragraph" w:customStyle="1" w:styleId="rvps461">
    <w:name w:val="rvps461"/>
    <w:basedOn w:val="a"/>
    <w:rsid w:val="008A3C1C"/>
    <w:pPr>
      <w:spacing w:before="100" w:beforeAutospacing="1" w:after="100" w:afterAutospacing="1"/>
    </w:pPr>
    <w:rPr>
      <w:rFonts w:ascii="Times New Roman" w:eastAsia="Times New Roman" w:hAnsi="Times New Roman"/>
      <w:sz w:val="24"/>
      <w:szCs w:val="24"/>
      <w:lang w:val="uk-UA" w:eastAsia="uk-UA"/>
    </w:rPr>
  </w:style>
  <w:style w:type="character" w:customStyle="1" w:styleId="rvts13">
    <w:name w:val="rvts13"/>
    <w:basedOn w:val="a0"/>
    <w:rsid w:val="008A3C1C"/>
  </w:style>
  <w:style w:type="paragraph" w:customStyle="1" w:styleId="rvps464">
    <w:name w:val="rvps464"/>
    <w:basedOn w:val="a"/>
    <w:rsid w:val="008A3C1C"/>
    <w:pPr>
      <w:spacing w:before="100" w:beforeAutospacing="1" w:after="100" w:afterAutospacing="1"/>
    </w:pPr>
    <w:rPr>
      <w:rFonts w:ascii="Times New Roman" w:eastAsia="Times New Roman" w:hAnsi="Times New Roman"/>
      <w:sz w:val="24"/>
      <w:szCs w:val="24"/>
      <w:lang w:val="uk-UA" w:eastAsia="uk-UA"/>
    </w:rPr>
  </w:style>
  <w:style w:type="table" w:customStyle="1" w:styleId="43">
    <w:name w:val="Сетка таблицы4"/>
    <w:basedOn w:val="a1"/>
    <w:next w:val="af9"/>
    <w:uiPriority w:val="59"/>
    <w:rsid w:val="006E5600"/>
    <w:rPr>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vts15">
    <w:name w:val="rvts15"/>
    <w:basedOn w:val="a0"/>
    <w:rsid w:val="00C42E54"/>
  </w:style>
  <w:style w:type="paragraph" w:customStyle="1" w:styleId="rvps36">
    <w:name w:val="rvps36"/>
    <w:basedOn w:val="a"/>
    <w:rsid w:val="007724FD"/>
    <w:pPr>
      <w:spacing w:before="100" w:beforeAutospacing="1" w:after="100" w:afterAutospacing="1"/>
    </w:pPr>
    <w:rPr>
      <w:rFonts w:ascii="Times New Roman" w:eastAsia="Times New Roman" w:hAnsi="Times New Roman"/>
      <w:sz w:val="24"/>
      <w:szCs w:val="24"/>
      <w:lang w:eastAsia="ru-RU"/>
    </w:rPr>
  </w:style>
  <w:style w:type="character" w:customStyle="1" w:styleId="rvts8">
    <w:name w:val="rvts8"/>
    <w:rsid w:val="007724FD"/>
  </w:style>
  <w:style w:type="paragraph" w:customStyle="1" w:styleId="rvps8">
    <w:name w:val="rvps8"/>
    <w:basedOn w:val="a"/>
    <w:rsid w:val="007724FD"/>
    <w:pPr>
      <w:spacing w:before="100" w:beforeAutospacing="1" w:after="100" w:afterAutospacing="1"/>
    </w:pPr>
    <w:rPr>
      <w:rFonts w:ascii="Times New Roman" w:eastAsia="Times New Roman" w:hAnsi="Times New Roman"/>
      <w:sz w:val="24"/>
      <w:szCs w:val="24"/>
      <w:lang w:eastAsia="ru-RU"/>
    </w:rPr>
  </w:style>
  <w:style w:type="paragraph" w:customStyle="1" w:styleId="tj">
    <w:name w:val="tj"/>
    <w:basedOn w:val="a"/>
    <w:rsid w:val="003E171E"/>
    <w:pPr>
      <w:spacing w:before="100" w:beforeAutospacing="1" w:after="100" w:afterAutospacing="1"/>
    </w:pPr>
    <w:rPr>
      <w:rFonts w:ascii="Times New Roman" w:eastAsia="Times New Roman" w:hAnsi="Times New Roman"/>
      <w:sz w:val="24"/>
      <w:szCs w:val="24"/>
      <w:lang w:eastAsia="ru-RU"/>
    </w:rPr>
  </w:style>
  <w:style w:type="table" w:customStyle="1" w:styleId="51">
    <w:name w:val="Сетка таблицы5"/>
    <w:basedOn w:val="a1"/>
    <w:next w:val="af9"/>
    <w:uiPriority w:val="59"/>
    <w:rsid w:val="00B0732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Без интервала Знак1"/>
    <w:uiPriority w:val="1"/>
    <w:locked/>
    <w:rsid w:val="00AA5462"/>
    <w:rPr>
      <w:rFonts w:ascii="Times New Roman" w:eastAsia="Times New Roman" w:hAnsi="Times New Roman" w:cs="Times New Roman"/>
      <w:sz w:val="24"/>
      <w:szCs w:val="24"/>
    </w:rPr>
  </w:style>
  <w:style w:type="paragraph" w:customStyle="1" w:styleId="1d">
    <w:name w:val="Без интервала1"/>
    <w:autoRedefine/>
    <w:qFormat/>
    <w:rsid w:val="00AA5462"/>
    <w:pPr>
      <w:jc w:val="both"/>
    </w:pPr>
    <w:rPr>
      <w:rFonts w:ascii="Times New Roman" w:hAnsi="Times New Roman"/>
      <w:sz w:val="24"/>
      <w:szCs w:val="24"/>
      <w:lang w:eastAsia="ru-RU"/>
    </w:rPr>
  </w:style>
  <w:style w:type="paragraph" w:customStyle="1" w:styleId="2a">
    <w:name w:val="Без интервала2"/>
    <w:qFormat/>
    <w:rsid w:val="007E6D2E"/>
    <w:rPr>
      <w:rFonts w:eastAsia="Times New Roman"/>
      <w:lang w:val="ru-RU" w:eastAsia="ru-RU"/>
    </w:rPr>
  </w:style>
  <w:style w:type="paragraph" w:customStyle="1" w:styleId="aff7">
    <w:name w:val="Без інтервалів"/>
    <w:qFormat/>
    <w:rsid w:val="007E6D2E"/>
    <w:pPr>
      <w:suppressAutoHyphens/>
    </w:pPr>
    <w:rPr>
      <w:rFonts w:cs="Calibri"/>
      <w:sz w:val="22"/>
      <w:szCs w:val="22"/>
      <w:lang w:eastAsia="zh-CN"/>
    </w:rPr>
  </w:style>
  <w:style w:type="numbering" w:customStyle="1" w:styleId="2b">
    <w:name w:val="Нет списка2"/>
    <w:next w:val="a2"/>
    <w:uiPriority w:val="99"/>
    <w:semiHidden/>
    <w:unhideWhenUsed/>
    <w:rsid w:val="00F76C21"/>
  </w:style>
  <w:style w:type="table" w:customStyle="1" w:styleId="6">
    <w:name w:val="Сетка таблицы6"/>
    <w:basedOn w:val="a1"/>
    <w:next w:val="af9"/>
    <w:uiPriority w:val="59"/>
    <w:rsid w:val="00F76C21"/>
    <w:rPr>
      <w:rFonts w:asciiTheme="minorHAnsi" w:eastAsiaTheme="minorHAnsi" w:hAnsiTheme="minorHAnsi" w:cstheme="minorBid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Основной текст3"/>
    <w:basedOn w:val="a0"/>
    <w:rsid w:val="00F76C21"/>
    <w:rPr>
      <w:rFonts w:ascii="Times New Roman" w:eastAsia="Times New Roman" w:hAnsi="Times New Roman" w:cs="Times New Roman" w:hint="default"/>
      <w:color w:val="000000"/>
      <w:spacing w:val="0"/>
      <w:w w:val="100"/>
      <w:position w:val="0"/>
      <w:sz w:val="25"/>
      <w:szCs w:val="25"/>
      <w:shd w:val="clear" w:color="auto" w:fill="FFFFFF"/>
      <w:lang w:val="uk-UA"/>
    </w:rPr>
  </w:style>
  <w:style w:type="character" w:customStyle="1" w:styleId="52">
    <w:name w:val="Основной текст5"/>
    <w:basedOn w:val="a0"/>
    <w:rsid w:val="00F76C21"/>
    <w:rPr>
      <w:rFonts w:ascii="Times New Roman" w:eastAsia="Times New Roman" w:hAnsi="Times New Roman" w:cs="Times New Roman" w:hint="default"/>
      <w:color w:val="000000"/>
      <w:spacing w:val="0"/>
      <w:w w:val="100"/>
      <w:position w:val="0"/>
      <w:sz w:val="25"/>
      <w:szCs w:val="25"/>
      <w:shd w:val="clear" w:color="auto" w:fill="FFFFFF"/>
      <w:lang w:val="uk-UA"/>
    </w:rPr>
  </w:style>
  <w:style w:type="numbering" w:customStyle="1" w:styleId="35">
    <w:name w:val="Нет списка3"/>
    <w:next w:val="a2"/>
    <w:uiPriority w:val="99"/>
    <w:semiHidden/>
    <w:unhideWhenUsed/>
    <w:rsid w:val="00EE37A4"/>
  </w:style>
  <w:style w:type="character" w:customStyle="1" w:styleId="af">
    <w:name w:val="Основной текст с отступом Знак"/>
    <w:aliases w:val="Подпись к рис. Знак,Ïîäïèñü ê ðèñ. Знак"/>
    <w:basedOn w:val="a0"/>
    <w:link w:val="ae"/>
    <w:rsid w:val="00EE37A4"/>
    <w:rPr>
      <w:sz w:val="22"/>
      <w:szCs w:val="22"/>
      <w:lang w:val="ru-RU" w:eastAsia="en-US"/>
    </w:rPr>
  </w:style>
  <w:style w:type="character" w:customStyle="1" w:styleId="2c">
    <w:name w:val="Основний текст (2)_"/>
    <w:link w:val="212"/>
    <w:locked/>
    <w:rsid w:val="00EE37A4"/>
    <w:rPr>
      <w:shd w:val="clear" w:color="auto" w:fill="FFFFFF"/>
    </w:rPr>
  </w:style>
  <w:style w:type="paragraph" w:customStyle="1" w:styleId="212">
    <w:name w:val="Основний текст (2)1"/>
    <w:basedOn w:val="a"/>
    <w:link w:val="2c"/>
    <w:rsid w:val="00EE37A4"/>
    <w:pPr>
      <w:widowControl w:val="0"/>
      <w:shd w:val="clear" w:color="auto" w:fill="FFFFFF"/>
      <w:spacing w:after="180" w:line="322" w:lineRule="exact"/>
    </w:pPr>
    <w:rPr>
      <w:sz w:val="20"/>
      <w:szCs w:val="20"/>
      <w:lang w:val="uk-UA" w:eastAsia="uk-UA"/>
    </w:rPr>
  </w:style>
  <w:style w:type="paragraph" w:customStyle="1" w:styleId="BodyTextIndent">
    <w:name w:val="Body Text Indent Знак Знак"/>
    <w:basedOn w:val="a"/>
    <w:link w:val="BodyTextIndent0"/>
    <w:semiHidden/>
    <w:rsid w:val="00EE37A4"/>
    <w:pPr>
      <w:ind w:firstLine="720"/>
      <w:jc w:val="both"/>
    </w:pPr>
    <w:rPr>
      <w:rFonts w:ascii="Times New Roman" w:eastAsia="Times New Roman" w:hAnsi="Times New Roman"/>
      <w:sz w:val="24"/>
      <w:szCs w:val="24"/>
      <w:lang w:eastAsia="ru-RU"/>
    </w:rPr>
  </w:style>
  <w:style w:type="character" w:customStyle="1" w:styleId="BodyTextIndent0">
    <w:name w:val="Body Text Indent Знак Знак Знак"/>
    <w:link w:val="BodyTextIndent"/>
    <w:semiHidden/>
    <w:rsid w:val="00EE37A4"/>
    <w:rPr>
      <w:rFonts w:ascii="Times New Roman" w:eastAsia="Times New Roman" w:hAnsi="Times New Roman"/>
      <w:sz w:val="24"/>
      <w:szCs w:val="24"/>
      <w:lang w:val="ru-RU" w:eastAsia="ru-RU"/>
    </w:rPr>
  </w:style>
  <w:style w:type="paragraph" w:customStyle="1" w:styleId="1e">
    <w:name w:val="Основной текст с отступом1"/>
    <w:basedOn w:val="a"/>
    <w:rsid w:val="00EE37A4"/>
    <w:pPr>
      <w:ind w:firstLine="720"/>
      <w:jc w:val="both"/>
    </w:pPr>
    <w:rPr>
      <w:rFonts w:ascii="Times New Roman" w:eastAsia="Times New Roman" w:hAnsi="Times New Roman"/>
      <w:sz w:val="24"/>
      <w:szCs w:val="24"/>
      <w:lang w:eastAsia="ru-RU"/>
    </w:rPr>
  </w:style>
  <w:style w:type="paragraph" w:customStyle="1" w:styleId="Normal1">
    <w:name w:val="Normal1"/>
    <w:link w:val="Normal10"/>
    <w:rsid w:val="00EE37A4"/>
    <w:pPr>
      <w:widowControl w:val="0"/>
      <w:autoSpaceDE w:val="0"/>
      <w:autoSpaceDN w:val="0"/>
      <w:spacing w:line="260" w:lineRule="auto"/>
      <w:ind w:left="40" w:firstLine="480"/>
      <w:jc w:val="both"/>
    </w:pPr>
    <w:rPr>
      <w:rFonts w:ascii="Times New Roman" w:eastAsia="Times New Roman" w:hAnsi="Times New Roman"/>
      <w:sz w:val="18"/>
      <w:szCs w:val="18"/>
      <w:lang w:val="ru-RU" w:eastAsia="ru-RU"/>
    </w:rPr>
  </w:style>
  <w:style w:type="character" w:customStyle="1" w:styleId="FontStyle16">
    <w:name w:val="Font Style16"/>
    <w:rsid w:val="00EE37A4"/>
    <w:rPr>
      <w:rFonts w:ascii="Times New Roman" w:hAnsi="Times New Roman" w:cs="Times New Roman" w:hint="default"/>
      <w:b/>
      <w:bCs/>
      <w:sz w:val="24"/>
      <w:szCs w:val="24"/>
    </w:rPr>
  </w:style>
  <w:style w:type="character" w:customStyle="1" w:styleId="Normal10">
    <w:name w:val="Normal1 Знак"/>
    <w:link w:val="Normal1"/>
    <w:locked/>
    <w:rsid w:val="00EE37A4"/>
    <w:rPr>
      <w:rFonts w:ascii="Times New Roman" w:eastAsia="Times New Roman" w:hAnsi="Times New Roman"/>
      <w:sz w:val="18"/>
      <w:szCs w:val="18"/>
      <w:lang w:val="ru-RU" w:eastAsia="ru-RU"/>
    </w:rPr>
  </w:style>
  <w:style w:type="character" w:customStyle="1" w:styleId="2d">
    <w:name w:val="Заголовок №2_"/>
    <w:rsid w:val="00EE37A4"/>
    <w:rPr>
      <w:rFonts w:ascii="Times New Roman" w:eastAsia="Times New Roman" w:hAnsi="Times New Roman" w:cs="Times New Roman"/>
      <w:b w:val="0"/>
      <w:bCs w:val="0"/>
      <w:i w:val="0"/>
      <w:iCs w:val="0"/>
      <w:smallCaps w:val="0"/>
      <w:strike w:val="0"/>
      <w:spacing w:val="10"/>
      <w:sz w:val="25"/>
      <w:szCs w:val="25"/>
    </w:rPr>
  </w:style>
  <w:style w:type="character" w:customStyle="1" w:styleId="aff8">
    <w:name w:val="Основной текст + Полужирный"/>
    <w:rsid w:val="00EE37A4"/>
    <w:rPr>
      <w:b/>
      <w:bCs/>
      <w:spacing w:val="10"/>
      <w:sz w:val="25"/>
      <w:szCs w:val="25"/>
      <w:shd w:val="clear" w:color="auto" w:fill="FFFFFF"/>
    </w:rPr>
  </w:style>
  <w:style w:type="character" w:customStyle="1" w:styleId="2e">
    <w:name w:val="Заголовок №2"/>
    <w:rsid w:val="00EE37A4"/>
    <w:rPr>
      <w:rFonts w:ascii="Times New Roman" w:eastAsia="Times New Roman" w:hAnsi="Times New Roman" w:cs="Times New Roman"/>
      <w:b w:val="0"/>
      <w:bCs w:val="0"/>
      <w:i w:val="0"/>
      <w:iCs w:val="0"/>
      <w:smallCaps w:val="0"/>
      <w:strike w:val="0"/>
      <w:spacing w:val="10"/>
      <w:sz w:val="25"/>
      <w:szCs w:val="25"/>
      <w:u w:val="single"/>
    </w:rPr>
  </w:style>
  <w:style w:type="paragraph" w:customStyle="1" w:styleId="BodyTextIndent1">
    <w:name w:val="Body Text Indent Знак"/>
    <w:basedOn w:val="a"/>
    <w:semiHidden/>
    <w:rsid w:val="00EE37A4"/>
    <w:pPr>
      <w:ind w:firstLine="720"/>
      <w:jc w:val="both"/>
    </w:pPr>
    <w:rPr>
      <w:rFonts w:ascii="Times New Roman" w:eastAsia="Times New Roman" w:hAnsi="Times New Roman"/>
      <w:sz w:val="24"/>
      <w:szCs w:val="24"/>
      <w:lang w:eastAsia="ru-RU"/>
    </w:rPr>
  </w:style>
  <w:style w:type="paragraph" w:customStyle="1" w:styleId="110">
    <w:name w:val="Основной текст с отступом11"/>
    <w:basedOn w:val="a"/>
    <w:semiHidden/>
    <w:rsid w:val="00EE37A4"/>
    <w:pPr>
      <w:ind w:firstLine="720"/>
      <w:jc w:val="both"/>
    </w:pPr>
    <w:rPr>
      <w:rFonts w:eastAsia="Times New Roman"/>
      <w:sz w:val="24"/>
      <w:szCs w:val="24"/>
      <w:lang w:eastAsia="ru-RU"/>
    </w:rPr>
  </w:style>
  <w:style w:type="character" w:customStyle="1" w:styleId="115pt1pt">
    <w:name w:val="Основной текст + 11;5 pt;Малые прописные;Интервал 1 pt"/>
    <w:rsid w:val="00EE37A4"/>
    <w:rPr>
      <w:rFonts w:ascii="Times New Roman" w:eastAsia="Times New Roman" w:hAnsi="Times New Roman" w:cs="Times New Roman"/>
      <w:b w:val="0"/>
      <w:bCs w:val="0"/>
      <w:i w:val="0"/>
      <w:iCs w:val="0"/>
      <w:smallCaps/>
      <w:strike w:val="0"/>
      <w:spacing w:val="20"/>
      <w:sz w:val="23"/>
      <w:szCs w:val="23"/>
    </w:rPr>
  </w:style>
  <w:style w:type="character" w:customStyle="1" w:styleId="115pt2pt">
    <w:name w:val="Основной текст + 11;5 pt;Малые прописные;Интервал 2 pt"/>
    <w:rsid w:val="00EE37A4"/>
    <w:rPr>
      <w:rFonts w:ascii="Times New Roman" w:eastAsia="Times New Roman" w:hAnsi="Times New Roman" w:cs="Times New Roman"/>
      <w:b w:val="0"/>
      <w:bCs w:val="0"/>
      <w:i w:val="0"/>
      <w:iCs w:val="0"/>
      <w:smallCaps/>
      <w:strike w:val="0"/>
      <w:spacing w:val="50"/>
      <w:sz w:val="23"/>
      <w:szCs w:val="23"/>
    </w:rPr>
  </w:style>
  <w:style w:type="paragraph" w:customStyle="1" w:styleId="310">
    <w:name w:val="Основной текст с отступом 31"/>
    <w:basedOn w:val="a"/>
    <w:rsid w:val="00EE37A4"/>
    <w:pPr>
      <w:suppressAutoHyphens/>
      <w:ind w:firstLine="510"/>
      <w:jc w:val="both"/>
    </w:pPr>
    <w:rPr>
      <w:rFonts w:ascii="Times New Roman" w:eastAsia="Times New Roman" w:hAnsi="Times New Roman"/>
      <w:sz w:val="26"/>
      <w:szCs w:val="20"/>
      <w:lang w:eastAsia="ar-SA"/>
    </w:rPr>
  </w:style>
  <w:style w:type="character" w:customStyle="1" w:styleId="2544">
    <w:name w:val="2544"/>
    <w:aliases w:val="baiaagaaboqcaaadvwuaaaxnbqaaaaaaaaaaaaaaaaaaaaaaaaaaaaaaaaaaaaaaaaaaaaaaaaaaaaaaaaaaaaaaaaaaaaaaaaaaaaaaaaaaaaaaaaaaaaaaaaaaaaaaaaaaaaaaaaaaaaaaaaaaaaaaaaaaaaaaaaaaaaaaaaaaaaaaaaaaaaaaaaaaaaaaaaaaaaaaaaaaaaaaaaaaaaaaaaaaaaaaaaaaaaaa"/>
    <w:basedOn w:val="a0"/>
    <w:rsid w:val="00EE37A4"/>
  </w:style>
  <w:style w:type="paragraph" w:customStyle="1" w:styleId="5417">
    <w:name w:val="5417"/>
    <w:aliases w:val="baiaagaaboqcaaad+baaaaugeqaaaaaaaaaaaaaaaaaaaaaaaaaaaaaaaaaaaaaaaaaaaaaaaaaaaaaaaaaaaaaaaaaaaaaaaaaaaaaaaaaaaaaaaaaaaaaaaaaaaaaaaaaaaaaaaaaaaaaaaaaaaaaaaaaaaaaaaaaaaaaaaaaaaaaaaaaaaaaaaaaaaaaaaaaaaaaaaaaaaaaaaaaaaaaaaaaaaaaaaaaaaaaa"/>
    <w:basedOn w:val="a"/>
    <w:rsid w:val="00EE37A4"/>
    <w:pPr>
      <w:spacing w:before="100" w:beforeAutospacing="1" w:after="100" w:afterAutospacing="1"/>
    </w:pPr>
    <w:rPr>
      <w:rFonts w:ascii="Times New Roman" w:eastAsia="Times New Roman" w:hAnsi="Times New Roman"/>
      <w:sz w:val="24"/>
      <w:szCs w:val="24"/>
      <w:lang w:eastAsia="ru-RU"/>
    </w:rPr>
  </w:style>
  <w:style w:type="character" w:customStyle="1" w:styleId="4618">
    <w:name w:val="4618"/>
    <w:aliases w:val="baiaagaaboqcaaaduagaaavkdgaaaaaaaaaaaaaaaaaaaaaaaaaaaaaaaaaaaaaaaaaaaaaaaaaaaaaaaaaaaaaaaaaaaaaaaaaaaaaaaaaaaaaaaaaaaaaaaaaaaaaaaaaaaaaaaaaaaaaaaaaaaaaaaaaaaaaaaaaaaaaaaaaaaaaaaaaaaaaaaaaaaaaaaaaaaaaaaaaaaaaaaaaaaaaaaaaaaaaaaaaaaaaa"/>
    <w:basedOn w:val="a0"/>
    <w:rsid w:val="00EE37A4"/>
  </w:style>
  <w:style w:type="paragraph" w:customStyle="1" w:styleId="36">
    <w:name w:val="Без интервала3"/>
    <w:rsid w:val="00EE37A4"/>
    <w:rPr>
      <w:rFonts w:ascii="Times New Roman" w:hAnsi="Times New Roman"/>
      <w:sz w:val="22"/>
      <w:lang w:val="ru-RU" w:eastAsia="ru-RU"/>
    </w:rPr>
  </w:style>
  <w:style w:type="paragraph" w:customStyle="1" w:styleId="aff9">
    <w:name w:val="Документ"/>
    <w:basedOn w:val="a"/>
    <w:link w:val="affa"/>
    <w:rsid w:val="00EE37A4"/>
    <w:pPr>
      <w:ind w:firstLine="851"/>
      <w:jc w:val="both"/>
    </w:pPr>
    <w:rPr>
      <w:rFonts w:ascii="Times New Roman" w:eastAsia="Times New Roman" w:hAnsi="Times New Roman"/>
      <w:sz w:val="28"/>
      <w:szCs w:val="20"/>
      <w:lang w:eastAsia="ru-RU"/>
    </w:rPr>
  </w:style>
  <w:style w:type="character" w:customStyle="1" w:styleId="affa">
    <w:name w:val="Документ Знак"/>
    <w:link w:val="aff9"/>
    <w:rsid w:val="00EE37A4"/>
    <w:rPr>
      <w:rFonts w:ascii="Times New Roman" w:eastAsia="Times New Roman" w:hAnsi="Times New Roman"/>
      <w:sz w:val="28"/>
      <w:lang w:val="ru-RU" w:eastAsia="ru-RU"/>
    </w:rPr>
  </w:style>
  <w:style w:type="paragraph" w:customStyle="1" w:styleId="5130">
    <w:name w:val="5130"/>
    <w:aliases w:val="baiaagaaboqcaaad/w8aaauneaaaaaaaaaaaaaaaaaaaaaaaaaaaaaaaaaaaaaaaaaaaaaaaaaaaaaaaaaaaaaaaaaaaaaaaaaaaaaaaaaaaaaaaaaaaaaaaaaaaaaaaaaaaaaaaaaaaaaaaaaaaaaaaaaaaaaaaaaaaaaaaaaaaaaaaaaaaaaaaaaaaaaaaaaaaaaaaaaaaaaaaaaaaaaaaaaaaaaaaaaaaaaaa"/>
    <w:basedOn w:val="a"/>
    <w:rsid w:val="00EE37A4"/>
    <w:pPr>
      <w:spacing w:before="100" w:beforeAutospacing="1" w:after="100" w:afterAutospacing="1"/>
    </w:pPr>
    <w:rPr>
      <w:rFonts w:ascii="Times New Roman" w:eastAsia="Times New Roman" w:hAnsi="Times New Roman"/>
      <w:sz w:val="24"/>
      <w:szCs w:val="24"/>
      <w:lang w:eastAsia="ru-RU"/>
    </w:rPr>
  </w:style>
  <w:style w:type="paragraph" w:customStyle="1" w:styleId="2f">
    <w:name w:val="Обычный2"/>
    <w:rsid w:val="00EE37A4"/>
    <w:pPr>
      <w:jc w:val="both"/>
    </w:pPr>
    <w:rPr>
      <w:rFonts w:ascii="Times" w:eastAsia="Times New Roman" w:hAnsi="Times"/>
      <w:snapToGrid w:val="0"/>
      <w:sz w:val="18"/>
      <w:lang w:val="ru-RU" w:eastAsia="ru-RU"/>
    </w:rPr>
  </w:style>
  <w:style w:type="paragraph" w:styleId="37">
    <w:name w:val="Body Text 3"/>
    <w:basedOn w:val="a"/>
    <w:link w:val="38"/>
    <w:uiPriority w:val="99"/>
    <w:semiHidden/>
    <w:unhideWhenUsed/>
    <w:rsid w:val="00EE37A4"/>
    <w:pPr>
      <w:spacing w:after="120" w:line="276" w:lineRule="auto"/>
    </w:pPr>
    <w:rPr>
      <w:rFonts w:asciiTheme="minorHAnsi" w:eastAsiaTheme="minorEastAsia" w:hAnsiTheme="minorHAnsi" w:cstheme="minorBidi"/>
      <w:sz w:val="16"/>
      <w:szCs w:val="16"/>
      <w:lang w:eastAsia="ru-RU"/>
    </w:rPr>
  </w:style>
  <w:style w:type="character" w:customStyle="1" w:styleId="38">
    <w:name w:val="Основной текст 3 Знак"/>
    <w:basedOn w:val="a0"/>
    <w:link w:val="37"/>
    <w:uiPriority w:val="99"/>
    <w:semiHidden/>
    <w:rsid w:val="00EE37A4"/>
    <w:rPr>
      <w:rFonts w:asciiTheme="minorHAnsi" w:eastAsiaTheme="minorEastAsia" w:hAnsiTheme="minorHAnsi" w:cstheme="minorBidi"/>
      <w:sz w:val="16"/>
      <w:szCs w:val="16"/>
      <w:lang w:val="ru-RU" w:eastAsia="ru-RU"/>
    </w:rPr>
  </w:style>
  <w:style w:type="character" w:customStyle="1" w:styleId="ab">
    <w:name w:val="Абзац списка Знак"/>
    <w:link w:val="aa"/>
    <w:uiPriority w:val="34"/>
    <w:locked/>
    <w:rsid w:val="00EE37A4"/>
    <w:rPr>
      <w:sz w:val="22"/>
      <w:szCs w:val="22"/>
      <w:lang w:val="ru-RU" w:eastAsia="en-US"/>
    </w:rPr>
  </w:style>
  <w:style w:type="paragraph" w:customStyle="1" w:styleId="p2">
    <w:name w:val="p2"/>
    <w:basedOn w:val="a"/>
    <w:rsid w:val="00EE37A4"/>
    <w:pPr>
      <w:spacing w:before="100" w:beforeAutospacing="1" w:after="100" w:afterAutospacing="1"/>
    </w:pPr>
    <w:rPr>
      <w:rFonts w:ascii="Times New Roman" w:eastAsia="Times New Roman" w:hAnsi="Times New Roman"/>
      <w:sz w:val="24"/>
      <w:szCs w:val="24"/>
      <w:lang w:val="uk-UA" w:eastAsia="uk-UA"/>
    </w:rPr>
  </w:style>
  <w:style w:type="paragraph" w:customStyle="1" w:styleId="39">
    <w:name w:val="Обычный3"/>
    <w:rsid w:val="00EE37A4"/>
    <w:pPr>
      <w:jc w:val="both"/>
    </w:pPr>
    <w:rPr>
      <w:rFonts w:ascii="Times" w:eastAsia="Times New Roman" w:hAnsi="Times"/>
      <w:snapToGrid w:val="0"/>
      <w:sz w:val="18"/>
      <w:lang w:val="ru-RU" w:eastAsia="ru-RU"/>
    </w:rPr>
  </w:style>
  <w:style w:type="character" w:customStyle="1" w:styleId="gridtext">
    <w:name w:val="gridtext"/>
    <w:basedOn w:val="a0"/>
    <w:rsid w:val="00EE37A4"/>
  </w:style>
  <w:style w:type="paragraph" w:customStyle="1" w:styleId="44">
    <w:name w:val="Обычный4"/>
    <w:rsid w:val="00EE37A4"/>
    <w:pPr>
      <w:jc w:val="both"/>
    </w:pPr>
    <w:rPr>
      <w:rFonts w:ascii="Times" w:eastAsia="Times New Roman" w:hAnsi="Times"/>
      <w:snapToGrid w:val="0"/>
      <w:sz w:val="18"/>
      <w:lang w:val="ru-RU" w:eastAsia="ru-RU"/>
    </w:rPr>
  </w:style>
  <w:style w:type="character" w:customStyle="1" w:styleId="st82">
    <w:name w:val="st82"/>
    <w:rsid w:val="00EE37A4"/>
    <w:rPr>
      <w:color w:val="000000"/>
      <w:sz w:val="20"/>
      <w:szCs w:val="20"/>
    </w:rPr>
  </w:style>
  <w:style w:type="character" w:customStyle="1" w:styleId="textexposedshow">
    <w:name w:val="text_exposed_show"/>
    <w:rsid w:val="00EE37A4"/>
  </w:style>
  <w:style w:type="character" w:customStyle="1" w:styleId="FontStyle18">
    <w:name w:val="Font Style18"/>
    <w:basedOn w:val="a0"/>
    <w:rsid w:val="00EE37A4"/>
    <w:rPr>
      <w:rFonts w:ascii="Times New Roman" w:hAnsi="Times New Roman" w:cs="Times New Roman"/>
      <w:sz w:val="18"/>
      <w:szCs w:val="18"/>
    </w:rPr>
  </w:style>
  <w:style w:type="paragraph" w:customStyle="1" w:styleId="53">
    <w:name w:val="Обычный5"/>
    <w:rsid w:val="00EE37A4"/>
    <w:pPr>
      <w:jc w:val="both"/>
    </w:pPr>
    <w:rPr>
      <w:rFonts w:ascii="Times" w:eastAsia="Times New Roman" w:hAnsi="Times"/>
      <w:snapToGrid w:val="0"/>
      <w:sz w:val="18"/>
      <w:lang w:val="ru-RU" w:eastAsia="ru-RU"/>
    </w:rPr>
  </w:style>
  <w:style w:type="paragraph" w:customStyle="1" w:styleId="affb">
    <w:name w:val="Таблица"/>
    <w:basedOn w:val="44"/>
    <w:rsid w:val="00EE37A4"/>
    <w:pPr>
      <w:jc w:val="left"/>
    </w:pPr>
    <w:rPr>
      <w:rFonts w:ascii="Antiqua" w:hAnsi="Antiqua"/>
      <w:snapToGrid/>
      <w:sz w:val="24"/>
      <w:lang w:val="uk-UA"/>
    </w:rPr>
  </w:style>
  <w:style w:type="character" w:customStyle="1" w:styleId="ad">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c"/>
    <w:uiPriority w:val="99"/>
    <w:rsid w:val="00EE37A4"/>
    <w:rPr>
      <w:rFonts w:ascii="Times New Roman" w:eastAsia="Times New Roman" w:hAnsi="Times New Roman"/>
      <w:sz w:val="24"/>
      <w:szCs w:val="24"/>
      <w:lang w:val="ru-RU" w:eastAsia="ru-RU"/>
    </w:rPr>
  </w:style>
  <w:style w:type="paragraph" w:customStyle="1" w:styleId="60">
    <w:name w:val="Обычный6"/>
    <w:rsid w:val="00EE37A4"/>
    <w:pPr>
      <w:jc w:val="both"/>
    </w:pPr>
    <w:rPr>
      <w:rFonts w:ascii="Times" w:eastAsia="Times New Roman" w:hAnsi="Times"/>
      <w:snapToGrid w:val="0"/>
      <w:sz w:val="18"/>
      <w:lang w:val="ru-RU" w:eastAsia="ru-RU"/>
    </w:rPr>
  </w:style>
  <w:style w:type="paragraph" w:customStyle="1" w:styleId="10826">
    <w:name w:val="10826"/>
    <w:aliases w:val="baiaagaaboqcaaadgygaaawrkaaaaaaaaaaaaaaaaaaaaaaaaaaaaaaaaaaaaaaaaaaaaaaaaaaaaaaaaaaaaaaaaaaaaaaaaaaaaaaaaaaaaaaaaaaaaaaaaaaaaaaaaaaaaaaaaaaaaaaaaaaaaaaaaaaaaaaaaaaaaaaaaaaaaaaaaaaaaaaaaaaaaaaaaaaaaaaaaaaaaaaaaaaaaaaaaaaaaaaaaaaaaaa"/>
    <w:basedOn w:val="a"/>
    <w:rsid w:val="00EE37A4"/>
    <w:pPr>
      <w:spacing w:before="100" w:beforeAutospacing="1" w:after="100" w:afterAutospacing="1"/>
    </w:pPr>
    <w:rPr>
      <w:rFonts w:ascii="Times New Roman" w:eastAsia="Times New Roman" w:hAnsi="Times New Roman"/>
      <w:sz w:val="24"/>
      <w:szCs w:val="24"/>
      <w:lang w:eastAsia="ru-RU"/>
    </w:rPr>
  </w:style>
  <w:style w:type="paragraph" w:customStyle="1" w:styleId="45">
    <w:name w:val="Без интервала4"/>
    <w:basedOn w:val="a"/>
    <w:rsid w:val="00EE37A4"/>
    <w:pPr>
      <w:spacing w:before="100" w:beforeAutospacing="1" w:after="100" w:afterAutospacing="1"/>
    </w:pPr>
    <w:rPr>
      <w:rFonts w:eastAsia="Times New Roman"/>
      <w:sz w:val="24"/>
      <w:szCs w:val="24"/>
      <w:lang w:val="uk-UA" w:eastAsia="uk-UA"/>
    </w:rPr>
  </w:style>
  <w:style w:type="paragraph" w:customStyle="1" w:styleId="1f">
    <w:name w:val="Без інтервалів1"/>
    <w:qFormat/>
    <w:rsid w:val="00EE37A4"/>
    <w:pPr>
      <w:suppressAutoHyphens/>
    </w:pPr>
    <w:rPr>
      <w:rFonts w:cs="Calibri"/>
      <w:sz w:val="22"/>
      <w:szCs w:val="22"/>
      <w:lang w:eastAsia="zh-CN"/>
    </w:rPr>
  </w:style>
  <w:style w:type="table" w:customStyle="1" w:styleId="70">
    <w:name w:val="Сетка таблицы7"/>
    <w:basedOn w:val="a1"/>
    <w:next w:val="af9"/>
    <w:uiPriority w:val="59"/>
    <w:rsid w:val="00EE37A4"/>
    <w:rPr>
      <w:rFonts w:asciiTheme="minorHAnsi" w:eastAsiaTheme="minorEastAsia" w:hAnsiTheme="minorHAnsi" w:cstheme="minorBidi"/>
      <w:sz w:val="22"/>
      <w:szCs w:val="22"/>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f9"/>
    <w:uiPriority w:val="59"/>
    <w:rsid w:val="0007466E"/>
    <w:rPr>
      <w:rFonts w:asciiTheme="minorHAnsi" w:eastAsiaTheme="minorHAnsi" w:hAnsiTheme="minorHAnsi" w:cstheme="minorBid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f9"/>
    <w:uiPriority w:val="59"/>
    <w:rsid w:val="00BE5A6C"/>
    <w:rPr>
      <w:rFonts w:asciiTheme="minorHAnsi" w:eastAsiaTheme="minorHAnsi" w:hAnsiTheme="minorHAnsi" w:cstheme="minorBid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f9"/>
    <w:uiPriority w:val="59"/>
    <w:rsid w:val="008E5D22"/>
    <w:rPr>
      <w:rFonts w:asciiTheme="minorHAnsi" w:eastAsiaTheme="minorHAnsi" w:hAnsiTheme="minorHAnsi" w:cstheme="minorBid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next w:val="af9"/>
    <w:uiPriority w:val="59"/>
    <w:rsid w:val="006F2507"/>
    <w:rPr>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title">
    <w:name w:val="11title"/>
    <w:basedOn w:val="a"/>
    <w:rsid w:val="00D955D5"/>
    <w:pPr>
      <w:spacing w:before="100" w:beforeAutospacing="1" w:after="100" w:afterAutospacing="1"/>
    </w:pPr>
    <w:rPr>
      <w:rFonts w:ascii="Times New Roman" w:eastAsia="Times New Roman" w:hAnsi="Times New Roman"/>
      <w:sz w:val="24"/>
      <w:szCs w:val="24"/>
      <w:lang w:eastAsia="ru-RU"/>
    </w:rPr>
  </w:style>
  <w:style w:type="table" w:customStyle="1" w:styleId="120">
    <w:name w:val="Сетка таблицы12"/>
    <w:basedOn w:val="a1"/>
    <w:next w:val="af9"/>
    <w:uiPriority w:val="59"/>
    <w:rsid w:val="00D955D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Стиль1 Знак"/>
    <w:link w:val="1f1"/>
    <w:locked/>
    <w:rsid w:val="000D454E"/>
    <w:rPr>
      <w:rFonts w:ascii="Times New Roman" w:eastAsia="DejaVu Sans" w:hAnsi="Times New Roman" w:cs="Lohit Hindi"/>
      <w:b/>
      <w:kern w:val="2"/>
      <w:sz w:val="24"/>
      <w:szCs w:val="24"/>
      <w:lang w:eastAsia="hi-IN" w:bidi="hi-IN"/>
    </w:rPr>
  </w:style>
  <w:style w:type="paragraph" w:customStyle="1" w:styleId="1f1">
    <w:name w:val="Стиль1"/>
    <w:basedOn w:val="a"/>
    <w:link w:val="1f0"/>
    <w:qFormat/>
    <w:rsid w:val="000D454E"/>
    <w:pPr>
      <w:widowControl w:val="0"/>
      <w:tabs>
        <w:tab w:val="left" w:pos="7560"/>
      </w:tabs>
      <w:suppressAutoHyphens/>
      <w:jc w:val="both"/>
    </w:pPr>
    <w:rPr>
      <w:rFonts w:ascii="Times New Roman" w:eastAsia="DejaVu Sans" w:hAnsi="Times New Roman" w:cs="Lohit Hindi"/>
      <w:b/>
      <w:kern w:val="2"/>
      <w:sz w:val="24"/>
      <w:szCs w:val="24"/>
      <w:lang w:val="uk-UA" w:eastAsia="hi-IN" w:bidi="hi-IN"/>
    </w:rPr>
  </w:style>
  <w:style w:type="character" w:customStyle="1" w:styleId="4832">
    <w:name w:val="4832"/>
    <w:aliases w:val="baiaagaaboqcaaadwgoaaaugdwaaaaaaaaaaaaaaaaaaaaaaaaaaaaaaaaaaaaaaaaaaaaaaaaaaaaaaaaaaaaaaaaaaaaaaaaaaaaaaaaaaaaaaaaaaaaaaaaaaaaaaaaaaaaaaaaaaaaaaaaaaaaaaaaaaaaaaaaaaaaaaaaaaaaaaaaaaaaaaaaaaaaaaaaaaaaaaaaaaaaaaaaaaaaaaaaaaaaaaaaaaaaaa"/>
    <w:basedOn w:val="a0"/>
    <w:rsid w:val="00443B43"/>
  </w:style>
  <w:style w:type="character" w:customStyle="1" w:styleId="rvts37">
    <w:name w:val="rvts37"/>
    <w:rsid w:val="0035246E"/>
  </w:style>
  <w:style w:type="character" w:customStyle="1" w:styleId="st46">
    <w:name w:val="st46"/>
    <w:uiPriority w:val="99"/>
    <w:rsid w:val="004424A2"/>
    <w:rPr>
      <w:i/>
      <w:iCs/>
      <w:color w:val="000000"/>
    </w:rPr>
  </w:style>
  <w:style w:type="numbering" w:customStyle="1" w:styleId="46">
    <w:name w:val="Нет списка4"/>
    <w:next w:val="a2"/>
    <w:uiPriority w:val="99"/>
    <w:semiHidden/>
    <w:unhideWhenUsed/>
    <w:rsid w:val="00003813"/>
  </w:style>
  <w:style w:type="character" w:customStyle="1" w:styleId="2f0">
    <w:name w:val="Основной текст (2)_ Знак"/>
    <w:rsid w:val="00363102"/>
    <w:rPr>
      <w:rFonts w:eastAsia="SimSun"/>
      <w:sz w:val="24"/>
      <w:szCs w:val="24"/>
      <w:shd w:val="clear" w:color="auto" w:fill="FFFFFF"/>
      <w:lang w:eastAsia="zh-CN"/>
    </w:rPr>
  </w:style>
  <w:style w:type="paragraph" w:customStyle="1" w:styleId="2f1">
    <w:name w:val="Основний текст (2)"/>
    <w:basedOn w:val="a"/>
    <w:rsid w:val="00363102"/>
    <w:pPr>
      <w:widowControl w:val="0"/>
      <w:shd w:val="clear" w:color="auto" w:fill="FFFFFF"/>
      <w:spacing w:after="960" w:line="0" w:lineRule="atLeast"/>
      <w:ind w:hanging="380"/>
      <w:jc w:val="center"/>
    </w:pPr>
    <w:rPr>
      <w:rFonts w:asciiTheme="minorHAnsi" w:eastAsiaTheme="minorHAnsi" w:hAnsiTheme="minorHAnsi" w:cstheme="minorBidi"/>
      <w:lang w:val="uk-UA"/>
    </w:rPr>
  </w:style>
  <w:style w:type="paragraph" w:customStyle="1" w:styleId="112">
    <w:name w:val="Заголовок 11"/>
    <w:basedOn w:val="a"/>
    <w:uiPriority w:val="1"/>
    <w:qFormat/>
    <w:rsid w:val="00230382"/>
    <w:pPr>
      <w:widowControl w:val="0"/>
      <w:autoSpaceDE w:val="0"/>
      <w:autoSpaceDN w:val="0"/>
      <w:spacing w:line="317" w:lineRule="exact"/>
      <w:ind w:left="426"/>
      <w:jc w:val="both"/>
      <w:outlineLvl w:val="1"/>
    </w:pPr>
    <w:rPr>
      <w:rFonts w:ascii="Times New Roman" w:eastAsia="Times New Roman" w:hAnsi="Times New Roman"/>
      <w:b/>
      <w:bCs/>
      <w:sz w:val="28"/>
      <w:szCs w:val="28"/>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323">
      <w:bodyDiv w:val="1"/>
      <w:marLeft w:val="0"/>
      <w:marRight w:val="0"/>
      <w:marTop w:val="0"/>
      <w:marBottom w:val="0"/>
      <w:divBdr>
        <w:top w:val="none" w:sz="0" w:space="0" w:color="auto"/>
        <w:left w:val="none" w:sz="0" w:space="0" w:color="auto"/>
        <w:bottom w:val="none" w:sz="0" w:space="0" w:color="auto"/>
        <w:right w:val="none" w:sz="0" w:space="0" w:color="auto"/>
      </w:divBdr>
    </w:div>
    <w:div w:id="3360887">
      <w:bodyDiv w:val="1"/>
      <w:marLeft w:val="0"/>
      <w:marRight w:val="0"/>
      <w:marTop w:val="0"/>
      <w:marBottom w:val="0"/>
      <w:divBdr>
        <w:top w:val="none" w:sz="0" w:space="0" w:color="auto"/>
        <w:left w:val="none" w:sz="0" w:space="0" w:color="auto"/>
        <w:bottom w:val="none" w:sz="0" w:space="0" w:color="auto"/>
        <w:right w:val="none" w:sz="0" w:space="0" w:color="auto"/>
      </w:divBdr>
    </w:div>
    <w:div w:id="4208991">
      <w:bodyDiv w:val="1"/>
      <w:marLeft w:val="0"/>
      <w:marRight w:val="0"/>
      <w:marTop w:val="0"/>
      <w:marBottom w:val="0"/>
      <w:divBdr>
        <w:top w:val="none" w:sz="0" w:space="0" w:color="auto"/>
        <w:left w:val="none" w:sz="0" w:space="0" w:color="auto"/>
        <w:bottom w:val="none" w:sz="0" w:space="0" w:color="auto"/>
        <w:right w:val="none" w:sz="0" w:space="0" w:color="auto"/>
      </w:divBdr>
    </w:div>
    <w:div w:id="4285387">
      <w:bodyDiv w:val="1"/>
      <w:marLeft w:val="0"/>
      <w:marRight w:val="0"/>
      <w:marTop w:val="0"/>
      <w:marBottom w:val="0"/>
      <w:divBdr>
        <w:top w:val="none" w:sz="0" w:space="0" w:color="auto"/>
        <w:left w:val="none" w:sz="0" w:space="0" w:color="auto"/>
        <w:bottom w:val="none" w:sz="0" w:space="0" w:color="auto"/>
        <w:right w:val="none" w:sz="0" w:space="0" w:color="auto"/>
      </w:divBdr>
    </w:div>
    <w:div w:id="13188447">
      <w:bodyDiv w:val="1"/>
      <w:marLeft w:val="0"/>
      <w:marRight w:val="0"/>
      <w:marTop w:val="0"/>
      <w:marBottom w:val="0"/>
      <w:divBdr>
        <w:top w:val="none" w:sz="0" w:space="0" w:color="auto"/>
        <w:left w:val="none" w:sz="0" w:space="0" w:color="auto"/>
        <w:bottom w:val="none" w:sz="0" w:space="0" w:color="auto"/>
        <w:right w:val="none" w:sz="0" w:space="0" w:color="auto"/>
      </w:divBdr>
    </w:div>
    <w:div w:id="13843692">
      <w:bodyDiv w:val="1"/>
      <w:marLeft w:val="0"/>
      <w:marRight w:val="0"/>
      <w:marTop w:val="0"/>
      <w:marBottom w:val="0"/>
      <w:divBdr>
        <w:top w:val="none" w:sz="0" w:space="0" w:color="auto"/>
        <w:left w:val="none" w:sz="0" w:space="0" w:color="auto"/>
        <w:bottom w:val="none" w:sz="0" w:space="0" w:color="auto"/>
        <w:right w:val="none" w:sz="0" w:space="0" w:color="auto"/>
      </w:divBdr>
    </w:div>
    <w:div w:id="17708092">
      <w:bodyDiv w:val="1"/>
      <w:marLeft w:val="0"/>
      <w:marRight w:val="0"/>
      <w:marTop w:val="0"/>
      <w:marBottom w:val="0"/>
      <w:divBdr>
        <w:top w:val="none" w:sz="0" w:space="0" w:color="auto"/>
        <w:left w:val="none" w:sz="0" w:space="0" w:color="auto"/>
        <w:bottom w:val="none" w:sz="0" w:space="0" w:color="auto"/>
        <w:right w:val="none" w:sz="0" w:space="0" w:color="auto"/>
      </w:divBdr>
    </w:div>
    <w:div w:id="24792974">
      <w:bodyDiv w:val="1"/>
      <w:marLeft w:val="0"/>
      <w:marRight w:val="0"/>
      <w:marTop w:val="0"/>
      <w:marBottom w:val="0"/>
      <w:divBdr>
        <w:top w:val="none" w:sz="0" w:space="0" w:color="auto"/>
        <w:left w:val="none" w:sz="0" w:space="0" w:color="auto"/>
        <w:bottom w:val="none" w:sz="0" w:space="0" w:color="auto"/>
        <w:right w:val="none" w:sz="0" w:space="0" w:color="auto"/>
      </w:divBdr>
    </w:div>
    <w:div w:id="27335865">
      <w:bodyDiv w:val="1"/>
      <w:marLeft w:val="0"/>
      <w:marRight w:val="0"/>
      <w:marTop w:val="0"/>
      <w:marBottom w:val="0"/>
      <w:divBdr>
        <w:top w:val="none" w:sz="0" w:space="0" w:color="auto"/>
        <w:left w:val="none" w:sz="0" w:space="0" w:color="auto"/>
        <w:bottom w:val="none" w:sz="0" w:space="0" w:color="auto"/>
        <w:right w:val="none" w:sz="0" w:space="0" w:color="auto"/>
      </w:divBdr>
    </w:div>
    <w:div w:id="29454869">
      <w:bodyDiv w:val="1"/>
      <w:marLeft w:val="0"/>
      <w:marRight w:val="0"/>
      <w:marTop w:val="0"/>
      <w:marBottom w:val="0"/>
      <w:divBdr>
        <w:top w:val="none" w:sz="0" w:space="0" w:color="auto"/>
        <w:left w:val="none" w:sz="0" w:space="0" w:color="auto"/>
        <w:bottom w:val="none" w:sz="0" w:space="0" w:color="auto"/>
        <w:right w:val="none" w:sz="0" w:space="0" w:color="auto"/>
      </w:divBdr>
    </w:div>
    <w:div w:id="44530111">
      <w:bodyDiv w:val="1"/>
      <w:marLeft w:val="0"/>
      <w:marRight w:val="0"/>
      <w:marTop w:val="0"/>
      <w:marBottom w:val="0"/>
      <w:divBdr>
        <w:top w:val="none" w:sz="0" w:space="0" w:color="auto"/>
        <w:left w:val="none" w:sz="0" w:space="0" w:color="auto"/>
        <w:bottom w:val="none" w:sz="0" w:space="0" w:color="auto"/>
        <w:right w:val="none" w:sz="0" w:space="0" w:color="auto"/>
      </w:divBdr>
    </w:div>
    <w:div w:id="47456754">
      <w:bodyDiv w:val="1"/>
      <w:marLeft w:val="0"/>
      <w:marRight w:val="0"/>
      <w:marTop w:val="0"/>
      <w:marBottom w:val="0"/>
      <w:divBdr>
        <w:top w:val="none" w:sz="0" w:space="0" w:color="auto"/>
        <w:left w:val="none" w:sz="0" w:space="0" w:color="auto"/>
        <w:bottom w:val="none" w:sz="0" w:space="0" w:color="auto"/>
        <w:right w:val="none" w:sz="0" w:space="0" w:color="auto"/>
      </w:divBdr>
    </w:div>
    <w:div w:id="51972267">
      <w:bodyDiv w:val="1"/>
      <w:marLeft w:val="0"/>
      <w:marRight w:val="0"/>
      <w:marTop w:val="0"/>
      <w:marBottom w:val="0"/>
      <w:divBdr>
        <w:top w:val="none" w:sz="0" w:space="0" w:color="auto"/>
        <w:left w:val="none" w:sz="0" w:space="0" w:color="auto"/>
        <w:bottom w:val="none" w:sz="0" w:space="0" w:color="auto"/>
        <w:right w:val="none" w:sz="0" w:space="0" w:color="auto"/>
      </w:divBdr>
    </w:div>
    <w:div w:id="73819834">
      <w:bodyDiv w:val="1"/>
      <w:marLeft w:val="0"/>
      <w:marRight w:val="0"/>
      <w:marTop w:val="0"/>
      <w:marBottom w:val="0"/>
      <w:divBdr>
        <w:top w:val="none" w:sz="0" w:space="0" w:color="auto"/>
        <w:left w:val="none" w:sz="0" w:space="0" w:color="auto"/>
        <w:bottom w:val="none" w:sz="0" w:space="0" w:color="auto"/>
        <w:right w:val="none" w:sz="0" w:space="0" w:color="auto"/>
      </w:divBdr>
    </w:div>
    <w:div w:id="82576374">
      <w:bodyDiv w:val="1"/>
      <w:marLeft w:val="0"/>
      <w:marRight w:val="0"/>
      <w:marTop w:val="0"/>
      <w:marBottom w:val="0"/>
      <w:divBdr>
        <w:top w:val="none" w:sz="0" w:space="0" w:color="auto"/>
        <w:left w:val="none" w:sz="0" w:space="0" w:color="auto"/>
        <w:bottom w:val="none" w:sz="0" w:space="0" w:color="auto"/>
        <w:right w:val="none" w:sz="0" w:space="0" w:color="auto"/>
      </w:divBdr>
    </w:div>
    <w:div w:id="82652472">
      <w:bodyDiv w:val="1"/>
      <w:marLeft w:val="0"/>
      <w:marRight w:val="0"/>
      <w:marTop w:val="0"/>
      <w:marBottom w:val="0"/>
      <w:divBdr>
        <w:top w:val="none" w:sz="0" w:space="0" w:color="auto"/>
        <w:left w:val="none" w:sz="0" w:space="0" w:color="auto"/>
        <w:bottom w:val="none" w:sz="0" w:space="0" w:color="auto"/>
        <w:right w:val="none" w:sz="0" w:space="0" w:color="auto"/>
      </w:divBdr>
    </w:div>
    <w:div w:id="83114266">
      <w:bodyDiv w:val="1"/>
      <w:marLeft w:val="0"/>
      <w:marRight w:val="0"/>
      <w:marTop w:val="0"/>
      <w:marBottom w:val="0"/>
      <w:divBdr>
        <w:top w:val="none" w:sz="0" w:space="0" w:color="auto"/>
        <w:left w:val="none" w:sz="0" w:space="0" w:color="auto"/>
        <w:bottom w:val="none" w:sz="0" w:space="0" w:color="auto"/>
        <w:right w:val="none" w:sz="0" w:space="0" w:color="auto"/>
      </w:divBdr>
    </w:div>
    <w:div w:id="87385966">
      <w:bodyDiv w:val="1"/>
      <w:marLeft w:val="0"/>
      <w:marRight w:val="0"/>
      <w:marTop w:val="0"/>
      <w:marBottom w:val="0"/>
      <w:divBdr>
        <w:top w:val="none" w:sz="0" w:space="0" w:color="auto"/>
        <w:left w:val="none" w:sz="0" w:space="0" w:color="auto"/>
        <w:bottom w:val="none" w:sz="0" w:space="0" w:color="auto"/>
        <w:right w:val="none" w:sz="0" w:space="0" w:color="auto"/>
      </w:divBdr>
    </w:div>
    <w:div w:id="94249811">
      <w:bodyDiv w:val="1"/>
      <w:marLeft w:val="0"/>
      <w:marRight w:val="0"/>
      <w:marTop w:val="0"/>
      <w:marBottom w:val="0"/>
      <w:divBdr>
        <w:top w:val="none" w:sz="0" w:space="0" w:color="auto"/>
        <w:left w:val="none" w:sz="0" w:space="0" w:color="auto"/>
        <w:bottom w:val="none" w:sz="0" w:space="0" w:color="auto"/>
        <w:right w:val="none" w:sz="0" w:space="0" w:color="auto"/>
      </w:divBdr>
    </w:div>
    <w:div w:id="94714008">
      <w:bodyDiv w:val="1"/>
      <w:marLeft w:val="0"/>
      <w:marRight w:val="0"/>
      <w:marTop w:val="0"/>
      <w:marBottom w:val="0"/>
      <w:divBdr>
        <w:top w:val="none" w:sz="0" w:space="0" w:color="auto"/>
        <w:left w:val="none" w:sz="0" w:space="0" w:color="auto"/>
        <w:bottom w:val="none" w:sz="0" w:space="0" w:color="auto"/>
        <w:right w:val="none" w:sz="0" w:space="0" w:color="auto"/>
      </w:divBdr>
    </w:div>
    <w:div w:id="100759436">
      <w:bodyDiv w:val="1"/>
      <w:marLeft w:val="0"/>
      <w:marRight w:val="0"/>
      <w:marTop w:val="0"/>
      <w:marBottom w:val="0"/>
      <w:divBdr>
        <w:top w:val="none" w:sz="0" w:space="0" w:color="auto"/>
        <w:left w:val="none" w:sz="0" w:space="0" w:color="auto"/>
        <w:bottom w:val="none" w:sz="0" w:space="0" w:color="auto"/>
        <w:right w:val="none" w:sz="0" w:space="0" w:color="auto"/>
      </w:divBdr>
    </w:div>
    <w:div w:id="100804989">
      <w:bodyDiv w:val="1"/>
      <w:marLeft w:val="0"/>
      <w:marRight w:val="0"/>
      <w:marTop w:val="0"/>
      <w:marBottom w:val="0"/>
      <w:divBdr>
        <w:top w:val="none" w:sz="0" w:space="0" w:color="auto"/>
        <w:left w:val="none" w:sz="0" w:space="0" w:color="auto"/>
        <w:bottom w:val="none" w:sz="0" w:space="0" w:color="auto"/>
        <w:right w:val="none" w:sz="0" w:space="0" w:color="auto"/>
      </w:divBdr>
    </w:div>
    <w:div w:id="112142396">
      <w:bodyDiv w:val="1"/>
      <w:marLeft w:val="0"/>
      <w:marRight w:val="0"/>
      <w:marTop w:val="0"/>
      <w:marBottom w:val="0"/>
      <w:divBdr>
        <w:top w:val="none" w:sz="0" w:space="0" w:color="auto"/>
        <w:left w:val="none" w:sz="0" w:space="0" w:color="auto"/>
        <w:bottom w:val="none" w:sz="0" w:space="0" w:color="auto"/>
        <w:right w:val="none" w:sz="0" w:space="0" w:color="auto"/>
      </w:divBdr>
    </w:div>
    <w:div w:id="116727259">
      <w:bodyDiv w:val="1"/>
      <w:marLeft w:val="0"/>
      <w:marRight w:val="0"/>
      <w:marTop w:val="0"/>
      <w:marBottom w:val="0"/>
      <w:divBdr>
        <w:top w:val="none" w:sz="0" w:space="0" w:color="auto"/>
        <w:left w:val="none" w:sz="0" w:space="0" w:color="auto"/>
        <w:bottom w:val="none" w:sz="0" w:space="0" w:color="auto"/>
        <w:right w:val="none" w:sz="0" w:space="0" w:color="auto"/>
      </w:divBdr>
    </w:div>
    <w:div w:id="120809669">
      <w:bodyDiv w:val="1"/>
      <w:marLeft w:val="0"/>
      <w:marRight w:val="0"/>
      <w:marTop w:val="0"/>
      <w:marBottom w:val="0"/>
      <w:divBdr>
        <w:top w:val="none" w:sz="0" w:space="0" w:color="auto"/>
        <w:left w:val="none" w:sz="0" w:space="0" w:color="auto"/>
        <w:bottom w:val="none" w:sz="0" w:space="0" w:color="auto"/>
        <w:right w:val="none" w:sz="0" w:space="0" w:color="auto"/>
      </w:divBdr>
    </w:div>
    <w:div w:id="128206790">
      <w:bodyDiv w:val="1"/>
      <w:marLeft w:val="0"/>
      <w:marRight w:val="0"/>
      <w:marTop w:val="0"/>
      <w:marBottom w:val="0"/>
      <w:divBdr>
        <w:top w:val="none" w:sz="0" w:space="0" w:color="auto"/>
        <w:left w:val="none" w:sz="0" w:space="0" w:color="auto"/>
        <w:bottom w:val="none" w:sz="0" w:space="0" w:color="auto"/>
        <w:right w:val="none" w:sz="0" w:space="0" w:color="auto"/>
      </w:divBdr>
    </w:div>
    <w:div w:id="137692765">
      <w:bodyDiv w:val="1"/>
      <w:marLeft w:val="0"/>
      <w:marRight w:val="0"/>
      <w:marTop w:val="0"/>
      <w:marBottom w:val="0"/>
      <w:divBdr>
        <w:top w:val="none" w:sz="0" w:space="0" w:color="auto"/>
        <w:left w:val="none" w:sz="0" w:space="0" w:color="auto"/>
        <w:bottom w:val="none" w:sz="0" w:space="0" w:color="auto"/>
        <w:right w:val="none" w:sz="0" w:space="0" w:color="auto"/>
      </w:divBdr>
    </w:div>
    <w:div w:id="140737683">
      <w:bodyDiv w:val="1"/>
      <w:marLeft w:val="0"/>
      <w:marRight w:val="0"/>
      <w:marTop w:val="0"/>
      <w:marBottom w:val="0"/>
      <w:divBdr>
        <w:top w:val="none" w:sz="0" w:space="0" w:color="auto"/>
        <w:left w:val="none" w:sz="0" w:space="0" w:color="auto"/>
        <w:bottom w:val="none" w:sz="0" w:space="0" w:color="auto"/>
        <w:right w:val="none" w:sz="0" w:space="0" w:color="auto"/>
      </w:divBdr>
    </w:div>
    <w:div w:id="145629872">
      <w:bodyDiv w:val="1"/>
      <w:marLeft w:val="0"/>
      <w:marRight w:val="0"/>
      <w:marTop w:val="0"/>
      <w:marBottom w:val="0"/>
      <w:divBdr>
        <w:top w:val="none" w:sz="0" w:space="0" w:color="auto"/>
        <w:left w:val="none" w:sz="0" w:space="0" w:color="auto"/>
        <w:bottom w:val="none" w:sz="0" w:space="0" w:color="auto"/>
        <w:right w:val="none" w:sz="0" w:space="0" w:color="auto"/>
      </w:divBdr>
    </w:div>
    <w:div w:id="147600392">
      <w:bodyDiv w:val="1"/>
      <w:marLeft w:val="0"/>
      <w:marRight w:val="0"/>
      <w:marTop w:val="0"/>
      <w:marBottom w:val="0"/>
      <w:divBdr>
        <w:top w:val="none" w:sz="0" w:space="0" w:color="auto"/>
        <w:left w:val="none" w:sz="0" w:space="0" w:color="auto"/>
        <w:bottom w:val="none" w:sz="0" w:space="0" w:color="auto"/>
        <w:right w:val="none" w:sz="0" w:space="0" w:color="auto"/>
      </w:divBdr>
    </w:div>
    <w:div w:id="150297271">
      <w:bodyDiv w:val="1"/>
      <w:marLeft w:val="0"/>
      <w:marRight w:val="0"/>
      <w:marTop w:val="0"/>
      <w:marBottom w:val="0"/>
      <w:divBdr>
        <w:top w:val="none" w:sz="0" w:space="0" w:color="auto"/>
        <w:left w:val="none" w:sz="0" w:space="0" w:color="auto"/>
        <w:bottom w:val="none" w:sz="0" w:space="0" w:color="auto"/>
        <w:right w:val="none" w:sz="0" w:space="0" w:color="auto"/>
      </w:divBdr>
    </w:div>
    <w:div w:id="151876831">
      <w:bodyDiv w:val="1"/>
      <w:marLeft w:val="0"/>
      <w:marRight w:val="0"/>
      <w:marTop w:val="0"/>
      <w:marBottom w:val="0"/>
      <w:divBdr>
        <w:top w:val="none" w:sz="0" w:space="0" w:color="auto"/>
        <w:left w:val="none" w:sz="0" w:space="0" w:color="auto"/>
        <w:bottom w:val="none" w:sz="0" w:space="0" w:color="auto"/>
        <w:right w:val="none" w:sz="0" w:space="0" w:color="auto"/>
      </w:divBdr>
    </w:div>
    <w:div w:id="153642717">
      <w:bodyDiv w:val="1"/>
      <w:marLeft w:val="0"/>
      <w:marRight w:val="0"/>
      <w:marTop w:val="0"/>
      <w:marBottom w:val="0"/>
      <w:divBdr>
        <w:top w:val="none" w:sz="0" w:space="0" w:color="auto"/>
        <w:left w:val="none" w:sz="0" w:space="0" w:color="auto"/>
        <w:bottom w:val="none" w:sz="0" w:space="0" w:color="auto"/>
        <w:right w:val="none" w:sz="0" w:space="0" w:color="auto"/>
      </w:divBdr>
    </w:div>
    <w:div w:id="162284052">
      <w:bodyDiv w:val="1"/>
      <w:marLeft w:val="0"/>
      <w:marRight w:val="0"/>
      <w:marTop w:val="0"/>
      <w:marBottom w:val="0"/>
      <w:divBdr>
        <w:top w:val="none" w:sz="0" w:space="0" w:color="auto"/>
        <w:left w:val="none" w:sz="0" w:space="0" w:color="auto"/>
        <w:bottom w:val="none" w:sz="0" w:space="0" w:color="auto"/>
        <w:right w:val="none" w:sz="0" w:space="0" w:color="auto"/>
      </w:divBdr>
    </w:div>
    <w:div w:id="163282464">
      <w:bodyDiv w:val="1"/>
      <w:marLeft w:val="0"/>
      <w:marRight w:val="0"/>
      <w:marTop w:val="0"/>
      <w:marBottom w:val="0"/>
      <w:divBdr>
        <w:top w:val="none" w:sz="0" w:space="0" w:color="auto"/>
        <w:left w:val="none" w:sz="0" w:space="0" w:color="auto"/>
        <w:bottom w:val="none" w:sz="0" w:space="0" w:color="auto"/>
        <w:right w:val="none" w:sz="0" w:space="0" w:color="auto"/>
      </w:divBdr>
      <w:divsChild>
        <w:div w:id="268129854">
          <w:marLeft w:val="0"/>
          <w:marRight w:val="0"/>
          <w:marTop w:val="0"/>
          <w:marBottom w:val="0"/>
          <w:divBdr>
            <w:top w:val="none" w:sz="0" w:space="0" w:color="auto"/>
            <w:left w:val="none" w:sz="0" w:space="0" w:color="auto"/>
            <w:bottom w:val="none" w:sz="0" w:space="0" w:color="auto"/>
            <w:right w:val="none" w:sz="0" w:space="0" w:color="auto"/>
          </w:divBdr>
        </w:div>
        <w:div w:id="565652897">
          <w:marLeft w:val="0"/>
          <w:marRight w:val="0"/>
          <w:marTop w:val="0"/>
          <w:marBottom w:val="0"/>
          <w:divBdr>
            <w:top w:val="none" w:sz="0" w:space="0" w:color="auto"/>
            <w:left w:val="none" w:sz="0" w:space="0" w:color="auto"/>
            <w:bottom w:val="none" w:sz="0" w:space="0" w:color="auto"/>
            <w:right w:val="none" w:sz="0" w:space="0" w:color="auto"/>
          </w:divBdr>
        </w:div>
        <w:div w:id="622227081">
          <w:marLeft w:val="0"/>
          <w:marRight w:val="0"/>
          <w:marTop w:val="0"/>
          <w:marBottom w:val="0"/>
          <w:divBdr>
            <w:top w:val="none" w:sz="0" w:space="0" w:color="auto"/>
            <w:left w:val="none" w:sz="0" w:space="0" w:color="auto"/>
            <w:bottom w:val="none" w:sz="0" w:space="0" w:color="auto"/>
            <w:right w:val="none" w:sz="0" w:space="0" w:color="auto"/>
          </w:divBdr>
        </w:div>
        <w:div w:id="733504952">
          <w:marLeft w:val="0"/>
          <w:marRight w:val="0"/>
          <w:marTop w:val="0"/>
          <w:marBottom w:val="0"/>
          <w:divBdr>
            <w:top w:val="none" w:sz="0" w:space="0" w:color="auto"/>
            <w:left w:val="none" w:sz="0" w:space="0" w:color="auto"/>
            <w:bottom w:val="none" w:sz="0" w:space="0" w:color="auto"/>
            <w:right w:val="none" w:sz="0" w:space="0" w:color="auto"/>
          </w:divBdr>
        </w:div>
        <w:div w:id="748305394">
          <w:marLeft w:val="0"/>
          <w:marRight w:val="0"/>
          <w:marTop w:val="0"/>
          <w:marBottom w:val="0"/>
          <w:divBdr>
            <w:top w:val="none" w:sz="0" w:space="0" w:color="auto"/>
            <w:left w:val="none" w:sz="0" w:space="0" w:color="auto"/>
            <w:bottom w:val="none" w:sz="0" w:space="0" w:color="auto"/>
            <w:right w:val="none" w:sz="0" w:space="0" w:color="auto"/>
          </w:divBdr>
        </w:div>
        <w:div w:id="888999535">
          <w:marLeft w:val="0"/>
          <w:marRight w:val="0"/>
          <w:marTop w:val="0"/>
          <w:marBottom w:val="0"/>
          <w:divBdr>
            <w:top w:val="none" w:sz="0" w:space="0" w:color="auto"/>
            <w:left w:val="none" w:sz="0" w:space="0" w:color="auto"/>
            <w:bottom w:val="none" w:sz="0" w:space="0" w:color="auto"/>
            <w:right w:val="none" w:sz="0" w:space="0" w:color="auto"/>
          </w:divBdr>
        </w:div>
        <w:div w:id="1309165703">
          <w:marLeft w:val="0"/>
          <w:marRight w:val="0"/>
          <w:marTop w:val="0"/>
          <w:marBottom w:val="0"/>
          <w:divBdr>
            <w:top w:val="none" w:sz="0" w:space="0" w:color="auto"/>
            <w:left w:val="none" w:sz="0" w:space="0" w:color="auto"/>
            <w:bottom w:val="none" w:sz="0" w:space="0" w:color="auto"/>
            <w:right w:val="none" w:sz="0" w:space="0" w:color="auto"/>
          </w:divBdr>
        </w:div>
        <w:div w:id="1330907471">
          <w:marLeft w:val="0"/>
          <w:marRight w:val="0"/>
          <w:marTop w:val="0"/>
          <w:marBottom w:val="0"/>
          <w:divBdr>
            <w:top w:val="none" w:sz="0" w:space="0" w:color="auto"/>
            <w:left w:val="none" w:sz="0" w:space="0" w:color="auto"/>
            <w:bottom w:val="none" w:sz="0" w:space="0" w:color="auto"/>
            <w:right w:val="none" w:sz="0" w:space="0" w:color="auto"/>
          </w:divBdr>
        </w:div>
        <w:div w:id="1841197782">
          <w:marLeft w:val="0"/>
          <w:marRight w:val="0"/>
          <w:marTop w:val="0"/>
          <w:marBottom w:val="0"/>
          <w:divBdr>
            <w:top w:val="none" w:sz="0" w:space="0" w:color="auto"/>
            <w:left w:val="none" w:sz="0" w:space="0" w:color="auto"/>
            <w:bottom w:val="none" w:sz="0" w:space="0" w:color="auto"/>
            <w:right w:val="none" w:sz="0" w:space="0" w:color="auto"/>
          </w:divBdr>
        </w:div>
        <w:div w:id="1859079228">
          <w:marLeft w:val="0"/>
          <w:marRight w:val="0"/>
          <w:marTop w:val="0"/>
          <w:marBottom w:val="0"/>
          <w:divBdr>
            <w:top w:val="none" w:sz="0" w:space="0" w:color="auto"/>
            <w:left w:val="none" w:sz="0" w:space="0" w:color="auto"/>
            <w:bottom w:val="none" w:sz="0" w:space="0" w:color="auto"/>
            <w:right w:val="none" w:sz="0" w:space="0" w:color="auto"/>
          </w:divBdr>
        </w:div>
        <w:div w:id="1966354474">
          <w:marLeft w:val="0"/>
          <w:marRight w:val="0"/>
          <w:marTop w:val="0"/>
          <w:marBottom w:val="0"/>
          <w:divBdr>
            <w:top w:val="none" w:sz="0" w:space="0" w:color="auto"/>
            <w:left w:val="none" w:sz="0" w:space="0" w:color="auto"/>
            <w:bottom w:val="none" w:sz="0" w:space="0" w:color="auto"/>
            <w:right w:val="none" w:sz="0" w:space="0" w:color="auto"/>
          </w:divBdr>
        </w:div>
      </w:divsChild>
    </w:div>
    <w:div w:id="163781834">
      <w:bodyDiv w:val="1"/>
      <w:marLeft w:val="0"/>
      <w:marRight w:val="0"/>
      <w:marTop w:val="0"/>
      <w:marBottom w:val="0"/>
      <w:divBdr>
        <w:top w:val="none" w:sz="0" w:space="0" w:color="auto"/>
        <w:left w:val="none" w:sz="0" w:space="0" w:color="auto"/>
        <w:bottom w:val="none" w:sz="0" w:space="0" w:color="auto"/>
        <w:right w:val="none" w:sz="0" w:space="0" w:color="auto"/>
      </w:divBdr>
    </w:div>
    <w:div w:id="171260109">
      <w:bodyDiv w:val="1"/>
      <w:marLeft w:val="0"/>
      <w:marRight w:val="0"/>
      <w:marTop w:val="0"/>
      <w:marBottom w:val="0"/>
      <w:divBdr>
        <w:top w:val="none" w:sz="0" w:space="0" w:color="auto"/>
        <w:left w:val="none" w:sz="0" w:space="0" w:color="auto"/>
        <w:bottom w:val="none" w:sz="0" w:space="0" w:color="auto"/>
        <w:right w:val="none" w:sz="0" w:space="0" w:color="auto"/>
      </w:divBdr>
    </w:div>
    <w:div w:id="171647504">
      <w:bodyDiv w:val="1"/>
      <w:marLeft w:val="0"/>
      <w:marRight w:val="0"/>
      <w:marTop w:val="0"/>
      <w:marBottom w:val="0"/>
      <w:divBdr>
        <w:top w:val="none" w:sz="0" w:space="0" w:color="auto"/>
        <w:left w:val="none" w:sz="0" w:space="0" w:color="auto"/>
        <w:bottom w:val="none" w:sz="0" w:space="0" w:color="auto"/>
        <w:right w:val="none" w:sz="0" w:space="0" w:color="auto"/>
      </w:divBdr>
    </w:div>
    <w:div w:id="172501426">
      <w:bodyDiv w:val="1"/>
      <w:marLeft w:val="0"/>
      <w:marRight w:val="0"/>
      <w:marTop w:val="0"/>
      <w:marBottom w:val="0"/>
      <w:divBdr>
        <w:top w:val="none" w:sz="0" w:space="0" w:color="auto"/>
        <w:left w:val="none" w:sz="0" w:space="0" w:color="auto"/>
        <w:bottom w:val="none" w:sz="0" w:space="0" w:color="auto"/>
        <w:right w:val="none" w:sz="0" w:space="0" w:color="auto"/>
      </w:divBdr>
    </w:div>
    <w:div w:id="174223947">
      <w:bodyDiv w:val="1"/>
      <w:marLeft w:val="0"/>
      <w:marRight w:val="0"/>
      <w:marTop w:val="0"/>
      <w:marBottom w:val="0"/>
      <w:divBdr>
        <w:top w:val="none" w:sz="0" w:space="0" w:color="auto"/>
        <w:left w:val="none" w:sz="0" w:space="0" w:color="auto"/>
        <w:bottom w:val="none" w:sz="0" w:space="0" w:color="auto"/>
        <w:right w:val="none" w:sz="0" w:space="0" w:color="auto"/>
      </w:divBdr>
    </w:div>
    <w:div w:id="178205730">
      <w:bodyDiv w:val="1"/>
      <w:marLeft w:val="0"/>
      <w:marRight w:val="0"/>
      <w:marTop w:val="0"/>
      <w:marBottom w:val="0"/>
      <w:divBdr>
        <w:top w:val="none" w:sz="0" w:space="0" w:color="auto"/>
        <w:left w:val="none" w:sz="0" w:space="0" w:color="auto"/>
        <w:bottom w:val="none" w:sz="0" w:space="0" w:color="auto"/>
        <w:right w:val="none" w:sz="0" w:space="0" w:color="auto"/>
      </w:divBdr>
    </w:div>
    <w:div w:id="186796872">
      <w:bodyDiv w:val="1"/>
      <w:marLeft w:val="0"/>
      <w:marRight w:val="0"/>
      <w:marTop w:val="0"/>
      <w:marBottom w:val="0"/>
      <w:divBdr>
        <w:top w:val="none" w:sz="0" w:space="0" w:color="auto"/>
        <w:left w:val="none" w:sz="0" w:space="0" w:color="auto"/>
        <w:bottom w:val="none" w:sz="0" w:space="0" w:color="auto"/>
        <w:right w:val="none" w:sz="0" w:space="0" w:color="auto"/>
      </w:divBdr>
    </w:div>
    <w:div w:id="187262472">
      <w:bodyDiv w:val="1"/>
      <w:marLeft w:val="0"/>
      <w:marRight w:val="0"/>
      <w:marTop w:val="0"/>
      <w:marBottom w:val="0"/>
      <w:divBdr>
        <w:top w:val="none" w:sz="0" w:space="0" w:color="auto"/>
        <w:left w:val="none" w:sz="0" w:space="0" w:color="auto"/>
        <w:bottom w:val="none" w:sz="0" w:space="0" w:color="auto"/>
        <w:right w:val="none" w:sz="0" w:space="0" w:color="auto"/>
      </w:divBdr>
    </w:div>
    <w:div w:id="189072182">
      <w:bodyDiv w:val="1"/>
      <w:marLeft w:val="0"/>
      <w:marRight w:val="0"/>
      <w:marTop w:val="0"/>
      <w:marBottom w:val="0"/>
      <w:divBdr>
        <w:top w:val="none" w:sz="0" w:space="0" w:color="auto"/>
        <w:left w:val="none" w:sz="0" w:space="0" w:color="auto"/>
        <w:bottom w:val="none" w:sz="0" w:space="0" w:color="auto"/>
        <w:right w:val="none" w:sz="0" w:space="0" w:color="auto"/>
      </w:divBdr>
    </w:div>
    <w:div w:id="191234813">
      <w:bodyDiv w:val="1"/>
      <w:marLeft w:val="0"/>
      <w:marRight w:val="0"/>
      <w:marTop w:val="0"/>
      <w:marBottom w:val="0"/>
      <w:divBdr>
        <w:top w:val="none" w:sz="0" w:space="0" w:color="auto"/>
        <w:left w:val="none" w:sz="0" w:space="0" w:color="auto"/>
        <w:bottom w:val="none" w:sz="0" w:space="0" w:color="auto"/>
        <w:right w:val="none" w:sz="0" w:space="0" w:color="auto"/>
      </w:divBdr>
    </w:div>
    <w:div w:id="196240052">
      <w:bodyDiv w:val="1"/>
      <w:marLeft w:val="0"/>
      <w:marRight w:val="0"/>
      <w:marTop w:val="0"/>
      <w:marBottom w:val="0"/>
      <w:divBdr>
        <w:top w:val="none" w:sz="0" w:space="0" w:color="auto"/>
        <w:left w:val="none" w:sz="0" w:space="0" w:color="auto"/>
        <w:bottom w:val="none" w:sz="0" w:space="0" w:color="auto"/>
        <w:right w:val="none" w:sz="0" w:space="0" w:color="auto"/>
      </w:divBdr>
    </w:div>
    <w:div w:id="199053899">
      <w:bodyDiv w:val="1"/>
      <w:marLeft w:val="0"/>
      <w:marRight w:val="0"/>
      <w:marTop w:val="0"/>
      <w:marBottom w:val="0"/>
      <w:divBdr>
        <w:top w:val="none" w:sz="0" w:space="0" w:color="auto"/>
        <w:left w:val="none" w:sz="0" w:space="0" w:color="auto"/>
        <w:bottom w:val="none" w:sz="0" w:space="0" w:color="auto"/>
        <w:right w:val="none" w:sz="0" w:space="0" w:color="auto"/>
      </w:divBdr>
      <w:divsChild>
        <w:div w:id="1030179127">
          <w:marLeft w:val="0"/>
          <w:marRight w:val="0"/>
          <w:marTop w:val="0"/>
          <w:marBottom w:val="0"/>
          <w:divBdr>
            <w:top w:val="none" w:sz="0" w:space="0" w:color="auto"/>
            <w:left w:val="none" w:sz="0" w:space="0" w:color="auto"/>
            <w:bottom w:val="none" w:sz="0" w:space="0" w:color="auto"/>
            <w:right w:val="none" w:sz="0" w:space="0" w:color="auto"/>
          </w:divBdr>
        </w:div>
        <w:div w:id="1937403578">
          <w:marLeft w:val="0"/>
          <w:marRight w:val="0"/>
          <w:marTop w:val="0"/>
          <w:marBottom w:val="0"/>
          <w:divBdr>
            <w:top w:val="none" w:sz="0" w:space="0" w:color="auto"/>
            <w:left w:val="none" w:sz="0" w:space="0" w:color="auto"/>
            <w:bottom w:val="none" w:sz="0" w:space="0" w:color="auto"/>
            <w:right w:val="none" w:sz="0" w:space="0" w:color="auto"/>
          </w:divBdr>
        </w:div>
        <w:div w:id="2016957433">
          <w:marLeft w:val="0"/>
          <w:marRight w:val="0"/>
          <w:marTop w:val="0"/>
          <w:marBottom w:val="0"/>
          <w:divBdr>
            <w:top w:val="none" w:sz="0" w:space="0" w:color="auto"/>
            <w:left w:val="none" w:sz="0" w:space="0" w:color="auto"/>
            <w:bottom w:val="none" w:sz="0" w:space="0" w:color="auto"/>
            <w:right w:val="none" w:sz="0" w:space="0" w:color="auto"/>
          </w:divBdr>
        </w:div>
      </w:divsChild>
    </w:div>
    <w:div w:id="199367813">
      <w:bodyDiv w:val="1"/>
      <w:marLeft w:val="0"/>
      <w:marRight w:val="0"/>
      <w:marTop w:val="0"/>
      <w:marBottom w:val="0"/>
      <w:divBdr>
        <w:top w:val="none" w:sz="0" w:space="0" w:color="auto"/>
        <w:left w:val="none" w:sz="0" w:space="0" w:color="auto"/>
        <w:bottom w:val="none" w:sz="0" w:space="0" w:color="auto"/>
        <w:right w:val="none" w:sz="0" w:space="0" w:color="auto"/>
      </w:divBdr>
    </w:div>
    <w:div w:id="205147868">
      <w:bodyDiv w:val="1"/>
      <w:marLeft w:val="0"/>
      <w:marRight w:val="0"/>
      <w:marTop w:val="0"/>
      <w:marBottom w:val="0"/>
      <w:divBdr>
        <w:top w:val="none" w:sz="0" w:space="0" w:color="auto"/>
        <w:left w:val="none" w:sz="0" w:space="0" w:color="auto"/>
        <w:bottom w:val="none" w:sz="0" w:space="0" w:color="auto"/>
        <w:right w:val="none" w:sz="0" w:space="0" w:color="auto"/>
      </w:divBdr>
    </w:div>
    <w:div w:id="207376240">
      <w:bodyDiv w:val="1"/>
      <w:marLeft w:val="0"/>
      <w:marRight w:val="0"/>
      <w:marTop w:val="0"/>
      <w:marBottom w:val="0"/>
      <w:divBdr>
        <w:top w:val="none" w:sz="0" w:space="0" w:color="auto"/>
        <w:left w:val="none" w:sz="0" w:space="0" w:color="auto"/>
        <w:bottom w:val="none" w:sz="0" w:space="0" w:color="auto"/>
        <w:right w:val="none" w:sz="0" w:space="0" w:color="auto"/>
      </w:divBdr>
    </w:div>
    <w:div w:id="208684876">
      <w:bodyDiv w:val="1"/>
      <w:marLeft w:val="0"/>
      <w:marRight w:val="0"/>
      <w:marTop w:val="0"/>
      <w:marBottom w:val="0"/>
      <w:divBdr>
        <w:top w:val="none" w:sz="0" w:space="0" w:color="auto"/>
        <w:left w:val="none" w:sz="0" w:space="0" w:color="auto"/>
        <w:bottom w:val="none" w:sz="0" w:space="0" w:color="auto"/>
        <w:right w:val="none" w:sz="0" w:space="0" w:color="auto"/>
      </w:divBdr>
    </w:div>
    <w:div w:id="211305356">
      <w:bodyDiv w:val="1"/>
      <w:marLeft w:val="0"/>
      <w:marRight w:val="0"/>
      <w:marTop w:val="0"/>
      <w:marBottom w:val="0"/>
      <w:divBdr>
        <w:top w:val="none" w:sz="0" w:space="0" w:color="auto"/>
        <w:left w:val="none" w:sz="0" w:space="0" w:color="auto"/>
        <w:bottom w:val="none" w:sz="0" w:space="0" w:color="auto"/>
        <w:right w:val="none" w:sz="0" w:space="0" w:color="auto"/>
      </w:divBdr>
    </w:div>
    <w:div w:id="215702890">
      <w:bodyDiv w:val="1"/>
      <w:marLeft w:val="0"/>
      <w:marRight w:val="0"/>
      <w:marTop w:val="0"/>
      <w:marBottom w:val="0"/>
      <w:divBdr>
        <w:top w:val="none" w:sz="0" w:space="0" w:color="auto"/>
        <w:left w:val="none" w:sz="0" w:space="0" w:color="auto"/>
        <w:bottom w:val="none" w:sz="0" w:space="0" w:color="auto"/>
        <w:right w:val="none" w:sz="0" w:space="0" w:color="auto"/>
      </w:divBdr>
    </w:div>
    <w:div w:id="220412088">
      <w:bodyDiv w:val="1"/>
      <w:marLeft w:val="0"/>
      <w:marRight w:val="0"/>
      <w:marTop w:val="0"/>
      <w:marBottom w:val="0"/>
      <w:divBdr>
        <w:top w:val="none" w:sz="0" w:space="0" w:color="auto"/>
        <w:left w:val="none" w:sz="0" w:space="0" w:color="auto"/>
        <w:bottom w:val="none" w:sz="0" w:space="0" w:color="auto"/>
        <w:right w:val="none" w:sz="0" w:space="0" w:color="auto"/>
      </w:divBdr>
    </w:div>
    <w:div w:id="222761877">
      <w:bodyDiv w:val="1"/>
      <w:marLeft w:val="0"/>
      <w:marRight w:val="0"/>
      <w:marTop w:val="0"/>
      <w:marBottom w:val="0"/>
      <w:divBdr>
        <w:top w:val="none" w:sz="0" w:space="0" w:color="auto"/>
        <w:left w:val="none" w:sz="0" w:space="0" w:color="auto"/>
        <w:bottom w:val="none" w:sz="0" w:space="0" w:color="auto"/>
        <w:right w:val="none" w:sz="0" w:space="0" w:color="auto"/>
      </w:divBdr>
    </w:div>
    <w:div w:id="225148217">
      <w:bodyDiv w:val="1"/>
      <w:marLeft w:val="0"/>
      <w:marRight w:val="0"/>
      <w:marTop w:val="0"/>
      <w:marBottom w:val="0"/>
      <w:divBdr>
        <w:top w:val="none" w:sz="0" w:space="0" w:color="auto"/>
        <w:left w:val="none" w:sz="0" w:space="0" w:color="auto"/>
        <w:bottom w:val="none" w:sz="0" w:space="0" w:color="auto"/>
        <w:right w:val="none" w:sz="0" w:space="0" w:color="auto"/>
      </w:divBdr>
    </w:div>
    <w:div w:id="230627838">
      <w:bodyDiv w:val="1"/>
      <w:marLeft w:val="0"/>
      <w:marRight w:val="0"/>
      <w:marTop w:val="0"/>
      <w:marBottom w:val="0"/>
      <w:divBdr>
        <w:top w:val="none" w:sz="0" w:space="0" w:color="auto"/>
        <w:left w:val="none" w:sz="0" w:space="0" w:color="auto"/>
        <w:bottom w:val="none" w:sz="0" w:space="0" w:color="auto"/>
        <w:right w:val="none" w:sz="0" w:space="0" w:color="auto"/>
      </w:divBdr>
    </w:div>
    <w:div w:id="232006968">
      <w:bodyDiv w:val="1"/>
      <w:marLeft w:val="0"/>
      <w:marRight w:val="0"/>
      <w:marTop w:val="0"/>
      <w:marBottom w:val="0"/>
      <w:divBdr>
        <w:top w:val="none" w:sz="0" w:space="0" w:color="auto"/>
        <w:left w:val="none" w:sz="0" w:space="0" w:color="auto"/>
        <w:bottom w:val="none" w:sz="0" w:space="0" w:color="auto"/>
        <w:right w:val="none" w:sz="0" w:space="0" w:color="auto"/>
      </w:divBdr>
    </w:div>
    <w:div w:id="236524305">
      <w:bodyDiv w:val="1"/>
      <w:marLeft w:val="0"/>
      <w:marRight w:val="0"/>
      <w:marTop w:val="0"/>
      <w:marBottom w:val="0"/>
      <w:divBdr>
        <w:top w:val="none" w:sz="0" w:space="0" w:color="auto"/>
        <w:left w:val="none" w:sz="0" w:space="0" w:color="auto"/>
        <w:bottom w:val="none" w:sz="0" w:space="0" w:color="auto"/>
        <w:right w:val="none" w:sz="0" w:space="0" w:color="auto"/>
      </w:divBdr>
    </w:div>
    <w:div w:id="238440525">
      <w:bodyDiv w:val="1"/>
      <w:marLeft w:val="0"/>
      <w:marRight w:val="0"/>
      <w:marTop w:val="0"/>
      <w:marBottom w:val="0"/>
      <w:divBdr>
        <w:top w:val="none" w:sz="0" w:space="0" w:color="auto"/>
        <w:left w:val="none" w:sz="0" w:space="0" w:color="auto"/>
        <w:bottom w:val="none" w:sz="0" w:space="0" w:color="auto"/>
        <w:right w:val="none" w:sz="0" w:space="0" w:color="auto"/>
      </w:divBdr>
    </w:div>
    <w:div w:id="247009423">
      <w:bodyDiv w:val="1"/>
      <w:marLeft w:val="0"/>
      <w:marRight w:val="0"/>
      <w:marTop w:val="0"/>
      <w:marBottom w:val="0"/>
      <w:divBdr>
        <w:top w:val="none" w:sz="0" w:space="0" w:color="auto"/>
        <w:left w:val="none" w:sz="0" w:space="0" w:color="auto"/>
        <w:bottom w:val="none" w:sz="0" w:space="0" w:color="auto"/>
        <w:right w:val="none" w:sz="0" w:space="0" w:color="auto"/>
      </w:divBdr>
    </w:div>
    <w:div w:id="249780609">
      <w:bodyDiv w:val="1"/>
      <w:marLeft w:val="0"/>
      <w:marRight w:val="0"/>
      <w:marTop w:val="0"/>
      <w:marBottom w:val="0"/>
      <w:divBdr>
        <w:top w:val="none" w:sz="0" w:space="0" w:color="auto"/>
        <w:left w:val="none" w:sz="0" w:space="0" w:color="auto"/>
        <w:bottom w:val="none" w:sz="0" w:space="0" w:color="auto"/>
        <w:right w:val="none" w:sz="0" w:space="0" w:color="auto"/>
      </w:divBdr>
    </w:div>
    <w:div w:id="251863222">
      <w:bodyDiv w:val="1"/>
      <w:marLeft w:val="0"/>
      <w:marRight w:val="0"/>
      <w:marTop w:val="0"/>
      <w:marBottom w:val="0"/>
      <w:divBdr>
        <w:top w:val="none" w:sz="0" w:space="0" w:color="auto"/>
        <w:left w:val="none" w:sz="0" w:space="0" w:color="auto"/>
        <w:bottom w:val="none" w:sz="0" w:space="0" w:color="auto"/>
        <w:right w:val="none" w:sz="0" w:space="0" w:color="auto"/>
      </w:divBdr>
    </w:div>
    <w:div w:id="256836952">
      <w:bodyDiv w:val="1"/>
      <w:marLeft w:val="0"/>
      <w:marRight w:val="0"/>
      <w:marTop w:val="0"/>
      <w:marBottom w:val="0"/>
      <w:divBdr>
        <w:top w:val="none" w:sz="0" w:space="0" w:color="auto"/>
        <w:left w:val="none" w:sz="0" w:space="0" w:color="auto"/>
        <w:bottom w:val="none" w:sz="0" w:space="0" w:color="auto"/>
        <w:right w:val="none" w:sz="0" w:space="0" w:color="auto"/>
      </w:divBdr>
    </w:div>
    <w:div w:id="268391750">
      <w:bodyDiv w:val="1"/>
      <w:marLeft w:val="0"/>
      <w:marRight w:val="0"/>
      <w:marTop w:val="0"/>
      <w:marBottom w:val="0"/>
      <w:divBdr>
        <w:top w:val="none" w:sz="0" w:space="0" w:color="auto"/>
        <w:left w:val="none" w:sz="0" w:space="0" w:color="auto"/>
        <w:bottom w:val="none" w:sz="0" w:space="0" w:color="auto"/>
        <w:right w:val="none" w:sz="0" w:space="0" w:color="auto"/>
      </w:divBdr>
    </w:div>
    <w:div w:id="269092726">
      <w:bodyDiv w:val="1"/>
      <w:marLeft w:val="0"/>
      <w:marRight w:val="0"/>
      <w:marTop w:val="0"/>
      <w:marBottom w:val="0"/>
      <w:divBdr>
        <w:top w:val="none" w:sz="0" w:space="0" w:color="auto"/>
        <w:left w:val="none" w:sz="0" w:space="0" w:color="auto"/>
        <w:bottom w:val="none" w:sz="0" w:space="0" w:color="auto"/>
        <w:right w:val="none" w:sz="0" w:space="0" w:color="auto"/>
      </w:divBdr>
    </w:div>
    <w:div w:id="269514341">
      <w:bodyDiv w:val="1"/>
      <w:marLeft w:val="0"/>
      <w:marRight w:val="0"/>
      <w:marTop w:val="0"/>
      <w:marBottom w:val="0"/>
      <w:divBdr>
        <w:top w:val="none" w:sz="0" w:space="0" w:color="auto"/>
        <w:left w:val="none" w:sz="0" w:space="0" w:color="auto"/>
        <w:bottom w:val="none" w:sz="0" w:space="0" w:color="auto"/>
        <w:right w:val="none" w:sz="0" w:space="0" w:color="auto"/>
      </w:divBdr>
    </w:div>
    <w:div w:id="286543631">
      <w:bodyDiv w:val="1"/>
      <w:marLeft w:val="0"/>
      <w:marRight w:val="0"/>
      <w:marTop w:val="0"/>
      <w:marBottom w:val="0"/>
      <w:divBdr>
        <w:top w:val="none" w:sz="0" w:space="0" w:color="auto"/>
        <w:left w:val="none" w:sz="0" w:space="0" w:color="auto"/>
        <w:bottom w:val="none" w:sz="0" w:space="0" w:color="auto"/>
        <w:right w:val="none" w:sz="0" w:space="0" w:color="auto"/>
      </w:divBdr>
    </w:div>
    <w:div w:id="289243041">
      <w:bodyDiv w:val="1"/>
      <w:marLeft w:val="0"/>
      <w:marRight w:val="0"/>
      <w:marTop w:val="0"/>
      <w:marBottom w:val="0"/>
      <w:divBdr>
        <w:top w:val="none" w:sz="0" w:space="0" w:color="auto"/>
        <w:left w:val="none" w:sz="0" w:space="0" w:color="auto"/>
        <w:bottom w:val="none" w:sz="0" w:space="0" w:color="auto"/>
        <w:right w:val="none" w:sz="0" w:space="0" w:color="auto"/>
      </w:divBdr>
    </w:div>
    <w:div w:id="291055974">
      <w:bodyDiv w:val="1"/>
      <w:marLeft w:val="0"/>
      <w:marRight w:val="0"/>
      <w:marTop w:val="0"/>
      <w:marBottom w:val="0"/>
      <w:divBdr>
        <w:top w:val="none" w:sz="0" w:space="0" w:color="auto"/>
        <w:left w:val="none" w:sz="0" w:space="0" w:color="auto"/>
        <w:bottom w:val="none" w:sz="0" w:space="0" w:color="auto"/>
        <w:right w:val="none" w:sz="0" w:space="0" w:color="auto"/>
      </w:divBdr>
    </w:div>
    <w:div w:id="292098056">
      <w:bodyDiv w:val="1"/>
      <w:marLeft w:val="0"/>
      <w:marRight w:val="0"/>
      <w:marTop w:val="0"/>
      <w:marBottom w:val="0"/>
      <w:divBdr>
        <w:top w:val="none" w:sz="0" w:space="0" w:color="auto"/>
        <w:left w:val="none" w:sz="0" w:space="0" w:color="auto"/>
        <w:bottom w:val="none" w:sz="0" w:space="0" w:color="auto"/>
        <w:right w:val="none" w:sz="0" w:space="0" w:color="auto"/>
      </w:divBdr>
    </w:div>
    <w:div w:id="295985639">
      <w:bodyDiv w:val="1"/>
      <w:marLeft w:val="0"/>
      <w:marRight w:val="0"/>
      <w:marTop w:val="0"/>
      <w:marBottom w:val="0"/>
      <w:divBdr>
        <w:top w:val="none" w:sz="0" w:space="0" w:color="auto"/>
        <w:left w:val="none" w:sz="0" w:space="0" w:color="auto"/>
        <w:bottom w:val="none" w:sz="0" w:space="0" w:color="auto"/>
        <w:right w:val="none" w:sz="0" w:space="0" w:color="auto"/>
      </w:divBdr>
    </w:div>
    <w:div w:id="297415509">
      <w:bodyDiv w:val="1"/>
      <w:marLeft w:val="0"/>
      <w:marRight w:val="0"/>
      <w:marTop w:val="0"/>
      <w:marBottom w:val="0"/>
      <w:divBdr>
        <w:top w:val="none" w:sz="0" w:space="0" w:color="auto"/>
        <w:left w:val="none" w:sz="0" w:space="0" w:color="auto"/>
        <w:bottom w:val="none" w:sz="0" w:space="0" w:color="auto"/>
        <w:right w:val="none" w:sz="0" w:space="0" w:color="auto"/>
      </w:divBdr>
    </w:div>
    <w:div w:id="297421663">
      <w:bodyDiv w:val="1"/>
      <w:marLeft w:val="0"/>
      <w:marRight w:val="0"/>
      <w:marTop w:val="0"/>
      <w:marBottom w:val="0"/>
      <w:divBdr>
        <w:top w:val="none" w:sz="0" w:space="0" w:color="auto"/>
        <w:left w:val="none" w:sz="0" w:space="0" w:color="auto"/>
        <w:bottom w:val="none" w:sz="0" w:space="0" w:color="auto"/>
        <w:right w:val="none" w:sz="0" w:space="0" w:color="auto"/>
      </w:divBdr>
    </w:div>
    <w:div w:id="304553000">
      <w:bodyDiv w:val="1"/>
      <w:marLeft w:val="0"/>
      <w:marRight w:val="0"/>
      <w:marTop w:val="0"/>
      <w:marBottom w:val="0"/>
      <w:divBdr>
        <w:top w:val="none" w:sz="0" w:space="0" w:color="auto"/>
        <w:left w:val="none" w:sz="0" w:space="0" w:color="auto"/>
        <w:bottom w:val="none" w:sz="0" w:space="0" w:color="auto"/>
        <w:right w:val="none" w:sz="0" w:space="0" w:color="auto"/>
      </w:divBdr>
    </w:div>
    <w:div w:id="306470107">
      <w:bodyDiv w:val="1"/>
      <w:marLeft w:val="0"/>
      <w:marRight w:val="0"/>
      <w:marTop w:val="0"/>
      <w:marBottom w:val="0"/>
      <w:divBdr>
        <w:top w:val="none" w:sz="0" w:space="0" w:color="auto"/>
        <w:left w:val="none" w:sz="0" w:space="0" w:color="auto"/>
        <w:bottom w:val="none" w:sz="0" w:space="0" w:color="auto"/>
        <w:right w:val="none" w:sz="0" w:space="0" w:color="auto"/>
      </w:divBdr>
    </w:div>
    <w:div w:id="309143053">
      <w:bodyDiv w:val="1"/>
      <w:marLeft w:val="0"/>
      <w:marRight w:val="0"/>
      <w:marTop w:val="0"/>
      <w:marBottom w:val="0"/>
      <w:divBdr>
        <w:top w:val="none" w:sz="0" w:space="0" w:color="auto"/>
        <w:left w:val="none" w:sz="0" w:space="0" w:color="auto"/>
        <w:bottom w:val="none" w:sz="0" w:space="0" w:color="auto"/>
        <w:right w:val="none" w:sz="0" w:space="0" w:color="auto"/>
      </w:divBdr>
    </w:div>
    <w:div w:id="310141988">
      <w:bodyDiv w:val="1"/>
      <w:marLeft w:val="0"/>
      <w:marRight w:val="0"/>
      <w:marTop w:val="0"/>
      <w:marBottom w:val="0"/>
      <w:divBdr>
        <w:top w:val="none" w:sz="0" w:space="0" w:color="auto"/>
        <w:left w:val="none" w:sz="0" w:space="0" w:color="auto"/>
        <w:bottom w:val="none" w:sz="0" w:space="0" w:color="auto"/>
        <w:right w:val="none" w:sz="0" w:space="0" w:color="auto"/>
      </w:divBdr>
    </w:div>
    <w:div w:id="310603516">
      <w:bodyDiv w:val="1"/>
      <w:marLeft w:val="0"/>
      <w:marRight w:val="0"/>
      <w:marTop w:val="0"/>
      <w:marBottom w:val="0"/>
      <w:divBdr>
        <w:top w:val="none" w:sz="0" w:space="0" w:color="auto"/>
        <w:left w:val="none" w:sz="0" w:space="0" w:color="auto"/>
        <w:bottom w:val="none" w:sz="0" w:space="0" w:color="auto"/>
        <w:right w:val="none" w:sz="0" w:space="0" w:color="auto"/>
      </w:divBdr>
    </w:div>
    <w:div w:id="314069428">
      <w:bodyDiv w:val="1"/>
      <w:marLeft w:val="0"/>
      <w:marRight w:val="0"/>
      <w:marTop w:val="0"/>
      <w:marBottom w:val="0"/>
      <w:divBdr>
        <w:top w:val="none" w:sz="0" w:space="0" w:color="auto"/>
        <w:left w:val="none" w:sz="0" w:space="0" w:color="auto"/>
        <w:bottom w:val="none" w:sz="0" w:space="0" w:color="auto"/>
        <w:right w:val="none" w:sz="0" w:space="0" w:color="auto"/>
      </w:divBdr>
    </w:div>
    <w:div w:id="315494218">
      <w:bodyDiv w:val="1"/>
      <w:marLeft w:val="0"/>
      <w:marRight w:val="0"/>
      <w:marTop w:val="0"/>
      <w:marBottom w:val="0"/>
      <w:divBdr>
        <w:top w:val="none" w:sz="0" w:space="0" w:color="auto"/>
        <w:left w:val="none" w:sz="0" w:space="0" w:color="auto"/>
        <w:bottom w:val="none" w:sz="0" w:space="0" w:color="auto"/>
        <w:right w:val="none" w:sz="0" w:space="0" w:color="auto"/>
      </w:divBdr>
    </w:div>
    <w:div w:id="316302387">
      <w:bodyDiv w:val="1"/>
      <w:marLeft w:val="0"/>
      <w:marRight w:val="0"/>
      <w:marTop w:val="0"/>
      <w:marBottom w:val="0"/>
      <w:divBdr>
        <w:top w:val="none" w:sz="0" w:space="0" w:color="auto"/>
        <w:left w:val="none" w:sz="0" w:space="0" w:color="auto"/>
        <w:bottom w:val="none" w:sz="0" w:space="0" w:color="auto"/>
        <w:right w:val="none" w:sz="0" w:space="0" w:color="auto"/>
      </w:divBdr>
    </w:div>
    <w:div w:id="319965973">
      <w:bodyDiv w:val="1"/>
      <w:marLeft w:val="0"/>
      <w:marRight w:val="0"/>
      <w:marTop w:val="0"/>
      <w:marBottom w:val="0"/>
      <w:divBdr>
        <w:top w:val="none" w:sz="0" w:space="0" w:color="auto"/>
        <w:left w:val="none" w:sz="0" w:space="0" w:color="auto"/>
        <w:bottom w:val="none" w:sz="0" w:space="0" w:color="auto"/>
        <w:right w:val="none" w:sz="0" w:space="0" w:color="auto"/>
      </w:divBdr>
    </w:div>
    <w:div w:id="324556929">
      <w:bodyDiv w:val="1"/>
      <w:marLeft w:val="0"/>
      <w:marRight w:val="0"/>
      <w:marTop w:val="0"/>
      <w:marBottom w:val="0"/>
      <w:divBdr>
        <w:top w:val="none" w:sz="0" w:space="0" w:color="auto"/>
        <w:left w:val="none" w:sz="0" w:space="0" w:color="auto"/>
        <w:bottom w:val="none" w:sz="0" w:space="0" w:color="auto"/>
        <w:right w:val="none" w:sz="0" w:space="0" w:color="auto"/>
      </w:divBdr>
    </w:div>
    <w:div w:id="324627244">
      <w:bodyDiv w:val="1"/>
      <w:marLeft w:val="0"/>
      <w:marRight w:val="0"/>
      <w:marTop w:val="0"/>
      <w:marBottom w:val="0"/>
      <w:divBdr>
        <w:top w:val="none" w:sz="0" w:space="0" w:color="auto"/>
        <w:left w:val="none" w:sz="0" w:space="0" w:color="auto"/>
        <w:bottom w:val="none" w:sz="0" w:space="0" w:color="auto"/>
        <w:right w:val="none" w:sz="0" w:space="0" w:color="auto"/>
      </w:divBdr>
    </w:div>
    <w:div w:id="325716408">
      <w:bodyDiv w:val="1"/>
      <w:marLeft w:val="0"/>
      <w:marRight w:val="0"/>
      <w:marTop w:val="0"/>
      <w:marBottom w:val="0"/>
      <w:divBdr>
        <w:top w:val="none" w:sz="0" w:space="0" w:color="auto"/>
        <w:left w:val="none" w:sz="0" w:space="0" w:color="auto"/>
        <w:bottom w:val="none" w:sz="0" w:space="0" w:color="auto"/>
        <w:right w:val="none" w:sz="0" w:space="0" w:color="auto"/>
      </w:divBdr>
    </w:div>
    <w:div w:id="346298899">
      <w:bodyDiv w:val="1"/>
      <w:marLeft w:val="0"/>
      <w:marRight w:val="0"/>
      <w:marTop w:val="0"/>
      <w:marBottom w:val="0"/>
      <w:divBdr>
        <w:top w:val="none" w:sz="0" w:space="0" w:color="auto"/>
        <w:left w:val="none" w:sz="0" w:space="0" w:color="auto"/>
        <w:bottom w:val="none" w:sz="0" w:space="0" w:color="auto"/>
        <w:right w:val="none" w:sz="0" w:space="0" w:color="auto"/>
      </w:divBdr>
    </w:div>
    <w:div w:id="361053453">
      <w:bodyDiv w:val="1"/>
      <w:marLeft w:val="0"/>
      <w:marRight w:val="0"/>
      <w:marTop w:val="0"/>
      <w:marBottom w:val="0"/>
      <w:divBdr>
        <w:top w:val="none" w:sz="0" w:space="0" w:color="auto"/>
        <w:left w:val="none" w:sz="0" w:space="0" w:color="auto"/>
        <w:bottom w:val="none" w:sz="0" w:space="0" w:color="auto"/>
        <w:right w:val="none" w:sz="0" w:space="0" w:color="auto"/>
      </w:divBdr>
    </w:div>
    <w:div w:id="367028227">
      <w:bodyDiv w:val="1"/>
      <w:marLeft w:val="0"/>
      <w:marRight w:val="0"/>
      <w:marTop w:val="0"/>
      <w:marBottom w:val="0"/>
      <w:divBdr>
        <w:top w:val="none" w:sz="0" w:space="0" w:color="auto"/>
        <w:left w:val="none" w:sz="0" w:space="0" w:color="auto"/>
        <w:bottom w:val="none" w:sz="0" w:space="0" w:color="auto"/>
        <w:right w:val="none" w:sz="0" w:space="0" w:color="auto"/>
      </w:divBdr>
    </w:div>
    <w:div w:id="367030780">
      <w:bodyDiv w:val="1"/>
      <w:marLeft w:val="0"/>
      <w:marRight w:val="0"/>
      <w:marTop w:val="0"/>
      <w:marBottom w:val="0"/>
      <w:divBdr>
        <w:top w:val="none" w:sz="0" w:space="0" w:color="auto"/>
        <w:left w:val="none" w:sz="0" w:space="0" w:color="auto"/>
        <w:bottom w:val="none" w:sz="0" w:space="0" w:color="auto"/>
        <w:right w:val="none" w:sz="0" w:space="0" w:color="auto"/>
      </w:divBdr>
    </w:div>
    <w:div w:id="370346830">
      <w:bodyDiv w:val="1"/>
      <w:marLeft w:val="0"/>
      <w:marRight w:val="0"/>
      <w:marTop w:val="0"/>
      <w:marBottom w:val="0"/>
      <w:divBdr>
        <w:top w:val="none" w:sz="0" w:space="0" w:color="auto"/>
        <w:left w:val="none" w:sz="0" w:space="0" w:color="auto"/>
        <w:bottom w:val="none" w:sz="0" w:space="0" w:color="auto"/>
        <w:right w:val="none" w:sz="0" w:space="0" w:color="auto"/>
      </w:divBdr>
    </w:div>
    <w:div w:id="371807038">
      <w:bodyDiv w:val="1"/>
      <w:marLeft w:val="0"/>
      <w:marRight w:val="0"/>
      <w:marTop w:val="0"/>
      <w:marBottom w:val="0"/>
      <w:divBdr>
        <w:top w:val="none" w:sz="0" w:space="0" w:color="auto"/>
        <w:left w:val="none" w:sz="0" w:space="0" w:color="auto"/>
        <w:bottom w:val="none" w:sz="0" w:space="0" w:color="auto"/>
        <w:right w:val="none" w:sz="0" w:space="0" w:color="auto"/>
      </w:divBdr>
    </w:div>
    <w:div w:id="373046362">
      <w:bodyDiv w:val="1"/>
      <w:marLeft w:val="0"/>
      <w:marRight w:val="0"/>
      <w:marTop w:val="0"/>
      <w:marBottom w:val="0"/>
      <w:divBdr>
        <w:top w:val="none" w:sz="0" w:space="0" w:color="auto"/>
        <w:left w:val="none" w:sz="0" w:space="0" w:color="auto"/>
        <w:bottom w:val="none" w:sz="0" w:space="0" w:color="auto"/>
        <w:right w:val="none" w:sz="0" w:space="0" w:color="auto"/>
      </w:divBdr>
    </w:div>
    <w:div w:id="383405791">
      <w:bodyDiv w:val="1"/>
      <w:marLeft w:val="0"/>
      <w:marRight w:val="0"/>
      <w:marTop w:val="0"/>
      <w:marBottom w:val="0"/>
      <w:divBdr>
        <w:top w:val="none" w:sz="0" w:space="0" w:color="auto"/>
        <w:left w:val="none" w:sz="0" w:space="0" w:color="auto"/>
        <w:bottom w:val="none" w:sz="0" w:space="0" w:color="auto"/>
        <w:right w:val="none" w:sz="0" w:space="0" w:color="auto"/>
      </w:divBdr>
    </w:div>
    <w:div w:id="383918982">
      <w:bodyDiv w:val="1"/>
      <w:marLeft w:val="0"/>
      <w:marRight w:val="0"/>
      <w:marTop w:val="0"/>
      <w:marBottom w:val="0"/>
      <w:divBdr>
        <w:top w:val="none" w:sz="0" w:space="0" w:color="auto"/>
        <w:left w:val="none" w:sz="0" w:space="0" w:color="auto"/>
        <w:bottom w:val="none" w:sz="0" w:space="0" w:color="auto"/>
        <w:right w:val="none" w:sz="0" w:space="0" w:color="auto"/>
      </w:divBdr>
    </w:div>
    <w:div w:id="389966934">
      <w:bodyDiv w:val="1"/>
      <w:marLeft w:val="0"/>
      <w:marRight w:val="0"/>
      <w:marTop w:val="0"/>
      <w:marBottom w:val="0"/>
      <w:divBdr>
        <w:top w:val="none" w:sz="0" w:space="0" w:color="auto"/>
        <w:left w:val="none" w:sz="0" w:space="0" w:color="auto"/>
        <w:bottom w:val="none" w:sz="0" w:space="0" w:color="auto"/>
        <w:right w:val="none" w:sz="0" w:space="0" w:color="auto"/>
      </w:divBdr>
    </w:div>
    <w:div w:id="400836044">
      <w:bodyDiv w:val="1"/>
      <w:marLeft w:val="0"/>
      <w:marRight w:val="0"/>
      <w:marTop w:val="0"/>
      <w:marBottom w:val="0"/>
      <w:divBdr>
        <w:top w:val="none" w:sz="0" w:space="0" w:color="auto"/>
        <w:left w:val="none" w:sz="0" w:space="0" w:color="auto"/>
        <w:bottom w:val="none" w:sz="0" w:space="0" w:color="auto"/>
        <w:right w:val="none" w:sz="0" w:space="0" w:color="auto"/>
      </w:divBdr>
    </w:div>
    <w:div w:id="404882572">
      <w:bodyDiv w:val="1"/>
      <w:marLeft w:val="0"/>
      <w:marRight w:val="0"/>
      <w:marTop w:val="0"/>
      <w:marBottom w:val="0"/>
      <w:divBdr>
        <w:top w:val="none" w:sz="0" w:space="0" w:color="auto"/>
        <w:left w:val="none" w:sz="0" w:space="0" w:color="auto"/>
        <w:bottom w:val="none" w:sz="0" w:space="0" w:color="auto"/>
        <w:right w:val="none" w:sz="0" w:space="0" w:color="auto"/>
      </w:divBdr>
    </w:div>
    <w:div w:id="406001216">
      <w:bodyDiv w:val="1"/>
      <w:marLeft w:val="0"/>
      <w:marRight w:val="0"/>
      <w:marTop w:val="0"/>
      <w:marBottom w:val="0"/>
      <w:divBdr>
        <w:top w:val="none" w:sz="0" w:space="0" w:color="auto"/>
        <w:left w:val="none" w:sz="0" w:space="0" w:color="auto"/>
        <w:bottom w:val="none" w:sz="0" w:space="0" w:color="auto"/>
        <w:right w:val="none" w:sz="0" w:space="0" w:color="auto"/>
      </w:divBdr>
    </w:div>
    <w:div w:id="409735080">
      <w:bodyDiv w:val="1"/>
      <w:marLeft w:val="0"/>
      <w:marRight w:val="0"/>
      <w:marTop w:val="0"/>
      <w:marBottom w:val="0"/>
      <w:divBdr>
        <w:top w:val="none" w:sz="0" w:space="0" w:color="auto"/>
        <w:left w:val="none" w:sz="0" w:space="0" w:color="auto"/>
        <w:bottom w:val="none" w:sz="0" w:space="0" w:color="auto"/>
        <w:right w:val="none" w:sz="0" w:space="0" w:color="auto"/>
      </w:divBdr>
    </w:div>
    <w:div w:id="411855810">
      <w:bodyDiv w:val="1"/>
      <w:marLeft w:val="0"/>
      <w:marRight w:val="0"/>
      <w:marTop w:val="0"/>
      <w:marBottom w:val="0"/>
      <w:divBdr>
        <w:top w:val="none" w:sz="0" w:space="0" w:color="auto"/>
        <w:left w:val="none" w:sz="0" w:space="0" w:color="auto"/>
        <w:bottom w:val="none" w:sz="0" w:space="0" w:color="auto"/>
        <w:right w:val="none" w:sz="0" w:space="0" w:color="auto"/>
      </w:divBdr>
    </w:div>
    <w:div w:id="412898063">
      <w:bodyDiv w:val="1"/>
      <w:marLeft w:val="0"/>
      <w:marRight w:val="0"/>
      <w:marTop w:val="0"/>
      <w:marBottom w:val="0"/>
      <w:divBdr>
        <w:top w:val="none" w:sz="0" w:space="0" w:color="auto"/>
        <w:left w:val="none" w:sz="0" w:space="0" w:color="auto"/>
        <w:bottom w:val="none" w:sz="0" w:space="0" w:color="auto"/>
        <w:right w:val="none" w:sz="0" w:space="0" w:color="auto"/>
      </w:divBdr>
    </w:div>
    <w:div w:id="422728315">
      <w:bodyDiv w:val="1"/>
      <w:marLeft w:val="0"/>
      <w:marRight w:val="0"/>
      <w:marTop w:val="0"/>
      <w:marBottom w:val="0"/>
      <w:divBdr>
        <w:top w:val="none" w:sz="0" w:space="0" w:color="auto"/>
        <w:left w:val="none" w:sz="0" w:space="0" w:color="auto"/>
        <w:bottom w:val="none" w:sz="0" w:space="0" w:color="auto"/>
        <w:right w:val="none" w:sz="0" w:space="0" w:color="auto"/>
      </w:divBdr>
    </w:div>
    <w:div w:id="423574029">
      <w:bodyDiv w:val="1"/>
      <w:marLeft w:val="0"/>
      <w:marRight w:val="0"/>
      <w:marTop w:val="0"/>
      <w:marBottom w:val="0"/>
      <w:divBdr>
        <w:top w:val="none" w:sz="0" w:space="0" w:color="auto"/>
        <w:left w:val="none" w:sz="0" w:space="0" w:color="auto"/>
        <w:bottom w:val="none" w:sz="0" w:space="0" w:color="auto"/>
        <w:right w:val="none" w:sz="0" w:space="0" w:color="auto"/>
      </w:divBdr>
    </w:div>
    <w:div w:id="424956725">
      <w:bodyDiv w:val="1"/>
      <w:marLeft w:val="0"/>
      <w:marRight w:val="0"/>
      <w:marTop w:val="0"/>
      <w:marBottom w:val="0"/>
      <w:divBdr>
        <w:top w:val="none" w:sz="0" w:space="0" w:color="auto"/>
        <w:left w:val="none" w:sz="0" w:space="0" w:color="auto"/>
        <w:bottom w:val="none" w:sz="0" w:space="0" w:color="auto"/>
        <w:right w:val="none" w:sz="0" w:space="0" w:color="auto"/>
      </w:divBdr>
    </w:div>
    <w:div w:id="431708623">
      <w:bodyDiv w:val="1"/>
      <w:marLeft w:val="0"/>
      <w:marRight w:val="0"/>
      <w:marTop w:val="0"/>
      <w:marBottom w:val="0"/>
      <w:divBdr>
        <w:top w:val="none" w:sz="0" w:space="0" w:color="auto"/>
        <w:left w:val="none" w:sz="0" w:space="0" w:color="auto"/>
        <w:bottom w:val="none" w:sz="0" w:space="0" w:color="auto"/>
        <w:right w:val="none" w:sz="0" w:space="0" w:color="auto"/>
      </w:divBdr>
    </w:div>
    <w:div w:id="436798881">
      <w:bodyDiv w:val="1"/>
      <w:marLeft w:val="0"/>
      <w:marRight w:val="0"/>
      <w:marTop w:val="0"/>
      <w:marBottom w:val="0"/>
      <w:divBdr>
        <w:top w:val="none" w:sz="0" w:space="0" w:color="auto"/>
        <w:left w:val="none" w:sz="0" w:space="0" w:color="auto"/>
        <w:bottom w:val="none" w:sz="0" w:space="0" w:color="auto"/>
        <w:right w:val="none" w:sz="0" w:space="0" w:color="auto"/>
      </w:divBdr>
    </w:div>
    <w:div w:id="437869164">
      <w:bodyDiv w:val="1"/>
      <w:marLeft w:val="0"/>
      <w:marRight w:val="0"/>
      <w:marTop w:val="0"/>
      <w:marBottom w:val="0"/>
      <w:divBdr>
        <w:top w:val="none" w:sz="0" w:space="0" w:color="auto"/>
        <w:left w:val="none" w:sz="0" w:space="0" w:color="auto"/>
        <w:bottom w:val="none" w:sz="0" w:space="0" w:color="auto"/>
        <w:right w:val="none" w:sz="0" w:space="0" w:color="auto"/>
      </w:divBdr>
    </w:div>
    <w:div w:id="443574915">
      <w:bodyDiv w:val="1"/>
      <w:marLeft w:val="0"/>
      <w:marRight w:val="0"/>
      <w:marTop w:val="0"/>
      <w:marBottom w:val="0"/>
      <w:divBdr>
        <w:top w:val="none" w:sz="0" w:space="0" w:color="auto"/>
        <w:left w:val="none" w:sz="0" w:space="0" w:color="auto"/>
        <w:bottom w:val="none" w:sz="0" w:space="0" w:color="auto"/>
        <w:right w:val="none" w:sz="0" w:space="0" w:color="auto"/>
      </w:divBdr>
    </w:div>
    <w:div w:id="448162372">
      <w:bodyDiv w:val="1"/>
      <w:marLeft w:val="0"/>
      <w:marRight w:val="0"/>
      <w:marTop w:val="0"/>
      <w:marBottom w:val="0"/>
      <w:divBdr>
        <w:top w:val="none" w:sz="0" w:space="0" w:color="auto"/>
        <w:left w:val="none" w:sz="0" w:space="0" w:color="auto"/>
        <w:bottom w:val="none" w:sz="0" w:space="0" w:color="auto"/>
        <w:right w:val="none" w:sz="0" w:space="0" w:color="auto"/>
      </w:divBdr>
    </w:div>
    <w:div w:id="448860779">
      <w:bodyDiv w:val="1"/>
      <w:marLeft w:val="0"/>
      <w:marRight w:val="0"/>
      <w:marTop w:val="0"/>
      <w:marBottom w:val="0"/>
      <w:divBdr>
        <w:top w:val="none" w:sz="0" w:space="0" w:color="auto"/>
        <w:left w:val="none" w:sz="0" w:space="0" w:color="auto"/>
        <w:bottom w:val="none" w:sz="0" w:space="0" w:color="auto"/>
        <w:right w:val="none" w:sz="0" w:space="0" w:color="auto"/>
      </w:divBdr>
    </w:div>
    <w:div w:id="458911534">
      <w:bodyDiv w:val="1"/>
      <w:marLeft w:val="0"/>
      <w:marRight w:val="0"/>
      <w:marTop w:val="0"/>
      <w:marBottom w:val="0"/>
      <w:divBdr>
        <w:top w:val="none" w:sz="0" w:space="0" w:color="auto"/>
        <w:left w:val="none" w:sz="0" w:space="0" w:color="auto"/>
        <w:bottom w:val="none" w:sz="0" w:space="0" w:color="auto"/>
        <w:right w:val="none" w:sz="0" w:space="0" w:color="auto"/>
      </w:divBdr>
    </w:div>
    <w:div w:id="471098047">
      <w:bodyDiv w:val="1"/>
      <w:marLeft w:val="0"/>
      <w:marRight w:val="0"/>
      <w:marTop w:val="0"/>
      <w:marBottom w:val="0"/>
      <w:divBdr>
        <w:top w:val="none" w:sz="0" w:space="0" w:color="auto"/>
        <w:left w:val="none" w:sz="0" w:space="0" w:color="auto"/>
        <w:bottom w:val="none" w:sz="0" w:space="0" w:color="auto"/>
        <w:right w:val="none" w:sz="0" w:space="0" w:color="auto"/>
      </w:divBdr>
    </w:div>
    <w:div w:id="485708613">
      <w:bodyDiv w:val="1"/>
      <w:marLeft w:val="0"/>
      <w:marRight w:val="0"/>
      <w:marTop w:val="0"/>
      <w:marBottom w:val="0"/>
      <w:divBdr>
        <w:top w:val="none" w:sz="0" w:space="0" w:color="auto"/>
        <w:left w:val="none" w:sz="0" w:space="0" w:color="auto"/>
        <w:bottom w:val="none" w:sz="0" w:space="0" w:color="auto"/>
        <w:right w:val="none" w:sz="0" w:space="0" w:color="auto"/>
      </w:divBdr>
    </w:div>
    <w:div w:id="487939475">
      <w:bodyDiv w:val="1"/>
      <w:marLeft w:val="0"/>
      <w:marRight w:val="0"/>
      <w:marTop w:val="0"/>
      <w:marBottom w:val="0"/>
      <w:divBdr>
        <w:top w:val="none" w:sz="0" w:space="0" w:color="auto"/>
        <w:left w:val="none" w:sz="0" w:space="0" w:color="auto"/>
        <w:bottom w:val="none" w:sz="0" w:space="0" w:color="auto"/>
        <w:right w:val="none" w:sz="0" w:space="0" w:color="auto"/>
      </w:divBdr>
    </w:div>
    <w:div w:id="488326455">
      <w:bodyDiv w:val="1"/>
      <w:marLeft w:val="0"/>
      <w:marRight w:val="0"/>
      <w:marTop w:val="0"/>
      <w:marBottom w:val="0"/>
      <w:divBdr>
        <w:top w:val="none" w:sz="0" w:space="0" w:color="auto"/>
        <w:left w:val="none" w:sz="0" w:space="0" w:color="auto"/>
        <w:bottom w:val="none" w:sz="0" w:space="0" w:color="auto"/>
        <w:right w:val="none" w:sz="0" w:space="0" w:color="auto"/>
      </w:divBdr>
    </w:div>
    <w:div w:id="488524785">
      <w:bodyDiv w:val="1"/>
      <w:marLeft w:val="0"/>
      <w:marRight w:val="0"/>
      <w:marTop w:val="0"/>
      <w:marBottom w:val="0"/>
      <w:divBdr>
        <w:top w:val="none" w:sz="0" w:space="0" w:color="auto"/>
        <w:left w:val="none" w:sz="0" w:space="0" w:color="auto"/>
        <w:bottom w:val="none" w:sz="0" w:space="0" w:color="auto"/>
        <w:right w:val="none" w:sz="0" w:space="0" w:color="auto"/>
      </w:divBdr>
    </w:div>
    <w:div w:id="488986089">
      <w:bodyDiv w:val="1"/>
      <w:marLeft w:val="0"/>
      <w:marRight w:val="0"/>
      <w:marTop w:val="0"/>
      <w:marBottom w:val="0"/>
      <w:divBdr>
        <w:top w:val="none" w:sz="0" w:space="0" w:color="auto"/>
        <w:left w:val="none" w:sz="0" w:space="0" w:color="auto"/>
        <w:bottom w:val="none" w:sz="0" w:space="0" w:color="auto"/>
        <w:right w:val="none" w:sz="0" w:space="0" w:color="auto"/>
      </w:divBdr>
    </w:div>
    <w:div w:id="498470977">
      <w:bodyDiv w:val="1"/>
      <w:marLeft w:val="0"/>
      <w:marRight w:val="0"/>
      <w:marTop w:val="0"/>
      <w:marBottom w:val="0"/>
      <w:divBdr>
        <w:top w:val="none" w:sz="0" w:space="0" w:color="auto"/>
        <w:left w:val="none" w:sz="0" w:space="0" w:color="auto"/>
        <w:bottom w:val="none" w:sz="0" w:space="0" w:color="auto"/>
        <w:right w:val="none" w:sz="0" w:space="0" w:color="auto"/>
      </w:divBdr>
    </w:div>
    <w:div w:id="500656067">
      <w:bodyDiv w:val="1"/>
      <w:marLeft w:val="0"/>
      <w:marRight w:val="0"/>
      <w:marTop w:val="0"/>
      <w:marBottom w:val="0"/>
      <w:divBdr>
        <w:top w:val="none" w:sz="0" w:space="0" w:color="auto"/>
        <w:left w:val="none" w:sz="0" w:space="0" w:color="auto"/>
        <w:bottom w:val="none" w:sz="0" w:space="0" w:color="auto"/>
        <w:right w:val="none" w:sz="0" w:space="0" w:color="auto"/>
      </w:divBdr>
    </w:div>
    <w:div w:id="505368665">
      <w:bodyDiv w:val="1"/>
      <w:marLeft w:val="0"/>
      <w:marRight w:val="0"/>
      <w:marTop w:val="0"/>
      <w:marBottom w:val="0"/>
      <w:divBdr>
        <w:top w:val="none" w:sz="0" w:space="0" w:color="auto"/>
        <w:left w:val="none" w:sz="0" w:space="0" w:color="auto"/>
        <w:bottom w:val="none" w:sz="0" w:space="0" w:color="auto"/>
        <w:right w:val="none" w:sz="0" w:space="0" w:color="auto"/>
      </w:divBdr>
    </w:div>
    <w:div w:id="507673527">
      <w:bodyDiv w:val="1"/>
      <w:marLeft w:val="0"/>
      <w:marRight w:val="0"/>
      <w:marTop w:val="0"/>
      <w:marBottom w:val="0"/>
      <w:divBdr>
        <w:top w:val="none" w:sz="0" w:space="0" w:color="auto"/>
        <w:left w:val="none" w:sz="0" w:space="0" w:color="auto"/>
        <w:bottom w:val="none" w:sz="0" w:space="0" w:color="auto"/>
        <w:right w:val="none" w:sz="0" w:space="0" w:color="auto"/>
      </w:divBdr>
    </w:div>
    <w:div w:id="516043105">
      <w:bodyDiv w:val="1"/>
      <w:marLeft w:val="0"/>
      <w:marRight w:val="0"/>
      <w:marTop w:val="0"/>
      <w:marBottom w:val="0"/>
      <w:divBdr>
        <w:top w:val="none" w:sz="0" w:space="0" w:color="auto"/>
        <w:left w:val="none" w:sz="0" w:space="0" w:color="auto"/>
        <w:bottom w:val="none" w:sz="0" w:space="0" w:color="auto"/>
        <w:right w:val="none" w:sz="0" w:space="0" w:color="auto"/>
      </w:divBdr>
    </w:div>
    <w:div w:id="517350703">
      <w:bodyDiv w:val="1"/>
      <w:marLeft w:val="0"/>
      <w:marRight w:val="0"/>
      <w:marTop w:val="0"/>
      <w:marBottom w:val="0"/>
      <w:divBdr>
        <w:top w:val="none" w:sz="0" w:space="0" w:color="auto"/>
        <w:left w:val="none" w:sz="0" w:space="0" w:color="auto"/>
        <w:bottom w:val="none" w:sz="0" w:space="0" w:color="auto"/>
        <w:right w:val="none" w:sz="0" w:space="0" w:color="auto"/>
      </w:divBdr>
    </w:div>
    <w:div w:id="520317015">
      <w:bodyDiv w:val="1"/>
      <w:marLeft w:val="0"/>
      <w:marRight w:val="0"/>
      <w:marTop w:val="0"/>
      <w:marBottom w:val="0"/>
      <w:divBdr>
        <w:top w:val="none" w:sz="0" w:space="0" w:color="auto"/>
        <w:left w:val="none" w:sz="0" w:space="0" w:color="auto"/>
        <w:bottom w:val="none" w:sz="0" w:space="0" w:color="auto"/>
        <w:right w:val="none" w:sz="0" w:space="0" w:color="auto"/>
      </w:divBdr>
    </w:div>
    <w:div w:id="527136399">
      <w:bodyDiv w:val="1"/>
      <w:marLeft w:val="0"/>
      <w:marRight w:val="0"/>
      <w:marTop w:val="0"/>
      <w:marBottom w:val="0"/>
      <w:divBdr>
        <w:top w:val="none" w:sz="0" w:space="0" w:color="auto"/>
        <w:left w:val="none" w:sz="0" w:space="0" w:color="auto"/>
        <w:bottom w:val="none" w:sz="0" w:space="0" w:color="auto"/>
        <w:right w:val="none" w:sz="0" w:space="0" w:color="auto"/>
      </w:divBdr>
    </w:div>
    <w:div w:id="537204929">
      <w:bodyDiv w:val="1"/>
      <w:marLeft w:val="0"/>
      <w:marRight w:val="0"/>
      <w:marTop w:val="0"/>
      <w:marBottom w:val="0"/>
      <w:divBdr>
        <w:top w:val="none" w:sz="0" w:space="0" w:color="auto"/>
        <w:left w:val="none" w:sz="0" w:space="0" w:color="auto"/>
        <w:bottom w:val="none" w:sz="0" w:space="0" w:color="auto"/>
        <w:right w:val="none" w:sz="0" w:space="0" w:color="auto"/>
      </w:divBdr>
    </w:div>
    <w:div w:id="539055736">
      <w:bodyDiv w:val="1"/>
      <w:marLeft w:val="0"/>
      <w:marRight w:val="0"/>
      <w:marTop w:val="0"/>
      <w:marBottom w:val="0"/>
      <w:divBdr>
        <w:top w:val="none" w:sz="0" w:space="0" w:color="auto"/>
        <w:left w:val="none" w:sz="0" w:space="0" w:color="auto"/>
        <w:bottom w:val="none" w:sz="0" w:space="0" w:color="auto"/>
        <w:right w:val="none" w:sz="0" w:space="0" w:color="auto"/>
      </w:divBdr>
    </w:div>
    <w:div w:id="539129562">
      <w:bodyDiv w:val="1"/>
      <w:marLeft w:val="0"/>
      <w:marRight w:val="0"/>
      <w:marTop w:val="0"/>
      <w:marBottom w:val="0"/>
      <w:divBdr>
        <w:top w:val="none" w:sz="0" w:space="0" w:color="auto"/>
        <w:left w:val="none" w:sz="0" w:space="0" w:color="auto"/>
        <w:bottom w:val="none" w:sz="0" w:space="0" w:color="auto"/>
        <w:right w:val="none" w:sz="0" w:space="0" w:color="auto"/>
      </w:divBdr>
    </w:div>
    <w:div w:id="540674900">
      <w:bodyDiv w:val="1"/>
      <w:marLeft w:val="0"/>
      <w:marRight w:val="0"/>
      <w:marTop w:val="0"/>
      <w:marBottom w:val="0"/>
      <w:divBdr>
        <w:top w:val="none" w:sz="0" w:space="0" w:color="auto"/>
        <w:left w:val="none" w:sz="0" w:space="0" w:color="auto"/>
        <w:bottom w:val="none" w:sz="0" w:space="0" w:color="auto"/>
        <w:right w:val="none" w:sz="0" w:space="0" w:color="auto"/>
      </w:divBdr>
    </w:div>
    <w:div w:id="541867947">
      <w:bodyDiv w:val="1"/>
      <w:marLeft w:val="0"/>
      <w:marRight w:val="0"/>
      <w:marTop w:val="0"/>
      <w:marBottom w:val="0"/>
      <w:divBdr>
        <w:top w:val="none" w:sz="0" w:space="0" w:color="auto"/>
        <w:left w:val="none" w:sz="0" w:space="0" w:color="auto"/>
        <w:bottom w:val="none" w:sz="0" w:space="0" w:color="auto"/>
        <w:right w:val="none" w:sz="0" w:space="0" w:color="auto"/>
      </w:divBdr>
    </w:div>
    <w:div w:id="543450929">
      <w:bodyDiv w:val="1"/>
      <w:marLeft w:val="0"/>
      <w:marRight w:val="0"/>
      <w:marTop w:val="0"/>
      <w:marBottom w:val="0"/>
      <w:divBdr>
        <w:top w:val="none" w:sz="0" w:space="0" w:color="auto"/>
        <w:left w:val="none" w:sz="0" w:space="0" w:color="auto"/>
        <w:bottom w:val="none" w:sz="0" w:space="0" w:color="auto"/>
        <w:right w:val="none" w:sz="0" w:space="0" w:color="auto"/>
      </w:divBdr>
    </w:div>
    <w:div w:id="544101516">
      <w:bodyDiv w:val="1"/>
      <w:marLeft w:val="0"/>
      <w:marRight w:val="0"/>
      <w:marTop w:val="0"/>
      <w:marBottom w:val="0"/>
      <w:divBdr>
        <w:top w:val="none" w:sz="0" w:space="0" w:color="auto"/>
        <w:left w:val="none" w:sz="0" w:space="0" w:color="auto"/>
        <w:bottom w:val="none" w:sz="0" w:space="0" w:color="auto"/>
        <w:right w:val="none" w:sz="0" w:space="0" w:color="auto"/>
      </w:divBdr>
    </w:div>
    <w:div w:id="552348291">
      <w:bodyDiv w:val="1"/>
      <w:marLeft w:val="0"/>
      <w:marRight w:val="0"/>
      <w:marTop w:val="0"/>
      <w:marBottom w:val="0"/>
      <w:divBdr>
        <w:top w:val="none" w:sz="0" w:space="0" w:color="auto"/>
        <w:left w:val="none" w:sz="0" w:space="0" w:color="auto"/>
        <w:bottom w:val="none" w:sz="0" w:space="0" w:color="auto"/>
        <w:right w:val="none" w:sz="0" w:space="0" w:color="auto"/>
      </w:divBdr>
    </w:div>
    <w:div w:id="554706750">
      <w:bodyDiv w:val="1"/>
      <w:marLeft w:val="0"/>
      <w:marRight w:val="0"/>
      <w:marTop w:val="0"/>
      <w:marBottom w:val="0"/>
      <w:divBdr>
        <w:top w:val="none" w:sz="0" w:space="0" w:color="auto"/>
        <w:left w:val="none" w:sz="0" w:space="0" w:color="auto"/>
        <w:bottom w:val="none" w:sz="0" w:space="0" w:color="auto"/>
        <w:right w:val="none" w:sz="0" w:space="0" w:color="auto"/>
      </w:divBdr>
    </w:div>
    <w:div w:id="554857904">
      <w:bodyDiv w:val="1"/>
      <w:marLeft w:val="0"/>
      <w:marRight w:val="0"/>
      <w:marTop w:val="0"/>
      <w:marBottom w:val="0"/>
      <w:divBdr>
        <w:top w:val="none" w:sz="0" w:space="0" w:color="auto"/>
        <w:left w:val="none" w:sz="0" w:space="0" w:color="auto"/>
        <w:bottom w:val="none" w:sz="0" w:space="0" w:color="auto"/>
        <w:right w:val="none" w:sz="0" w:space="0" w:color="auto"/>
      </w:divBdr>
    </w:div>
    <w:div w:id="561673303">
      <w:bodyDiv w:val="1"/>
      <w:marLeft w:val="0"/>
      <w:marRight w:val="0"/>
      <w:marTop w:val="0"/>
      <w:marBottom w:val="0"/>
      <w:divBdr>
        <w:top w:val="none" w:sz="0" w:space="0" w:color="auto"/>
        <w:left w:val="none" w:sz="0" w:space="0" w:color="auto"/>
        <w:bottom w:val="none" w:sz="0" w:space="0" w:color="auto"/>
        <w:right w:val="none" w:sz="0" w:space="0" w:color="auto"/>
      </w:divBdr>
      <w:divsChild>
        <w:div w:id="110318213">
          <w:marLeft w:val="0"/>
          <w:marRight w:val="0"/>
          <w:marTop w:val="0"/>
          <w:marBottom w:val="0"/>
          <w:divBdr>
            <w:top w:val="none" w:sz="0" w:space="0" w:color="auto"/>
            <w:left w:val="none" w:sz="0" w:space="0" w:color="auto"/>
            <w:bottom w:val="none" w:sz="0" w:space="0" w:color="auto"/>
            <w:right w:val="none" w:sz="0" w:space="0" w:color="auto"/>
          </w:divBdr>
        </w:div>
        <w:div w:id="586885217">
          <w:marLeft w:val="0"/>
          <w:marRight w:val="0"/>
          <w:marTop w:val="0"/>
          <w:marBottom w:val="0"/>
          <w:divBdr>
            <w:top w:val="none" w:sz="0" w:space="0" w:color="auto"/>
            <w:left w:val="none" w:sz="0" w:space="0" w:color="auto"/>
            <w:bottom w:val="none" w:sz="0" w:space="0" w:color="auto"/>
            <w:right w:val="none" w:sz="0" w:space="0" w:color="auto"/>
          </w:divBdr>
        </w:div>
        <w:div w:id="630404332">
          <w:marLeft w:val="0"/>
          <w:marRight w:val="0"/>
          <w:marTop w:val="0"/>
          <w:marBottom w:val="0"/>
          <w:divBdr>
            <w:top w:val="none" w:sz="0" w:space="0" w:color="auto"/>
            <w:left w:val="none" w:sz="0" w:space="0" w:color="auto"/>
            <w:bottom w:val="none" w:sz="0" w:space="0" w:color="auto"/>
            <w:right w:val="none" w:sz="0" w:space="0" w:color="auto"/>
          </w:divBdr>
        </w:div>
        <w:div w:id="921451474">
          <w:marLeft w:val="0"/>
          <w:marRight w:val="0"/>
          <w:marTop w:val="0"/>
          <w:marBottom w:val="0"/>
          <w:divBdr>
            <w:top w:val="none" w:sz="0" w:space="0" w:color="auto"/>
            <w:left w:val="none" w:sz="0" w:space="0" w:color="auto"/>
            <w:bottom w:val="none" w:sz="0" w:space="0" w:color="auto"/>
            <w:right w:val="none" w:sz="0" w:space="0" w:color="auto"/>
          </w:divBdr>
        </w:div>
        <w:div w:id="1067800427">
          <w:marLeft w:val="0"/>
          <w:marRight w:val="0"/>
          <w:marTop w:val="0"/>
          <w:marBottom w:val="0"/>
          <w:divBdr>
            <w:top w:val="none" w:sz="0" w:space="0" w:color="auto"/>
            <w:left w:val="none" w:sz="0" w:space="0" w:color="auto"/>
            <w:bottom w:val="none" w:sz="0" w:space="0" w:color="auto"/>
            <w:right w:val="none" w:sz="0" w:space="0" w:color="auto"/>
          </w:divBdr>
        </w:div>
        <w:div w:id="1265966518">
          <w:marLeft w:val="0"/>
          <w:marRight w:val="0"/>
          <w:marTop w:val="0"/>
          <w:marBottom w:val="0"/>
          <w:divBdr>
            <w:top w:val="none" w:sz="0" w:space="0" w:color="auto"/>
            <w:left w:val="none" w:sz="0" w:space="0" w:color="auto"/>
            <w:bottom w:val="none" w:sz="0" w:space="0" w:color="auto"/>
            <w:right w:val="none" w:sz="0" w:space="0" w:color="auto"/>
          </w:divBdr>
        </w:div>
        <w:div w:id="1455633818">
          <w:marLeft w:val="0"/>
          <w:marRight w:val="0"/>
          <w:marTop w:val="0"/>
          <w:marBottom w:val="0"/>
          <w:divBdr>
            <w:top w:val="none" w:sz="0" w:space="0" w:color="auto"/>
            <w:left w:val="none" w:sz="0" w:space="0" w:color="auto"/>
            <w:bottom w:val="none" w:sz="0" w:space="0" w:color="auto"/>
            <w:right w:val="none" w:sz="0" w:space="0" w:color="auto"/>
          </w:divBdr>
        </w:div>
        <w:div w:id="1679454902">
          <w:marLeft w:val="0"/>
          <w:marRight w:val="0"/>
          <w:marTop w:val="0"/>
          <w:marBottom w:val="0"/>
          <w:divBdr>
            <w:top w:val="none" w:sz="0" w:space="0" w:color="auto"/>
            <w:left w:val="none" w:sz="0" w:space="0" w:color="auto"/>
            <w:bottom w:val="none" w:sz="0" w:space="0" w:color="auto"/>
            <w:right w:val="none" w:sz="0" w:space="0" w:color="auto"/>
          </w:divBdr>
        </w:div>
        <w:div w:id="1873111391">
          <w:marLeft w:val="0"/>
          <w:marRight w:val="0"/>
          <w:marTop w:val="0"/>
          <w:marBottom w:val="0"/>
          <w:divBdr>
            <w:top w:val="none" w:sz="0" w:space="0" w:color="auto"/>
            <w:left w:val="none" w:sz="0" w:space="0" w:color="auto"/>
            <w:bottom w:val="none" w:sz="0" w:space="0" w:color="auto"/>
            <w:right w:val="none" w:sz="0" w:space="0" w:color="auto"/>
          </w:divBdr>
        </w:div>
        <w:div w:id="1887451144">
          <w:marLeft w:val="0"/>
          <w:marRight w:val="0"/>
          <w:marTop w:val="0"/>
          <w:marBottom w:val="0"/>
          <w:divBdr>
            <w:top w:val="none" w:sz="0" w:space="0" w:color="auto"/>
            <w:left w:val="none" w:sz="0" w:space="0" w:color="auto"/>
            <w:bottom w:val="none" w:sz="0" w:space="0" w:color="auto"/>
            <w:right w:val="none" w:sz="0" w:space="0" w:color="auto"/>
          </w:divBdr>
        </w:div>
        <w:div w:id="1961108798">
          <w:marLeft w:val="0"/>
          <w:marRight w:val="0"/>
          <w:marTop w:val="0"/>
          <w:marBottom w:val="0"/>
          <w:divBdr>
            <w:top w:val="none" w:sz="0" w:space="0" w:color="auto"/>
            <w:left w:val="none" w:sz="0" w:space="0" w:color="auto"/>
            <w:bottom w:val="none" w:sz="0" w:space="0" w:color="auto"/>
            <w:right w:val="none" w:sz="0" w:space="0" w:color="auto"/>
          </w:divBdr>
        </w:div>
      </w:divsChild>
    </w:div>
    <w:div w:id="564872620">
      <w:bodyDiv w:val="1"/>
      <w:marLeft w:val="0"/>
      <w:marRight w:val="0"/>
      <w:marTop w:val="0"/>
      <w:marBottom w:val="0"/>
      <w:divBdr>
        <w:top w:val="none" w:sz="0" w:space="0" w:color="auto"/>
        <w:left w:val="none" w:sz="0" w:space="0" w:color="auto"/>
        <w:bottom w:val="none" w:sz="0" w:space="0" w:color="auto"/>
        <w:right w:val="none" w:sz="0" w:space="0" w:color="auto"/>
      </w:divBdr>
    </w:div>
    <w:div w:id="568658237">
      <w:bodyDiv w:val="1"/>
      <w:marLeft w:val="0"/>
      <w:marRight w:val="0"/>
      <w:marTop w:val="0"/>
      <w:marBottom w:val="0"/>
      <w:divBdr>
        <w:top w:val="none" w:sz="0" w:space="0" w:color="auto"/>
        <w:left w:val="none" w:sz="0" w:space="0" w:color="auto"/>
        <w:bottom w:val="none" w:sz="0" w:space="0" w:color="auto"/>
        <w:right w:val="none" w:sz="0" w:space="0" w:color="auto"/>
      </w:divBdr>
    </w:div>
    <w:div w:id="569774439">
      <w:bodyDiv w:val="1"/>
      <w:marLeft w:val="0"/>
      <w:marRight w:val="0"/>
      <w:marTop w:val="0"/>
      <w:marBottom w:val="0"/>
      <w:divBdr>
        <w:top w:val="none" w:sz="0" w:space="0" w:color="auto"/>
        <w:left w:val="none" w:sz="0" w:space="0" w:color="auto"/>
        <w:bottom w:val="none" w:sz="0" w:space="0" w:color="auto"/>
        <w:right w:val="none" w:sz="0" w:space="0" w:color="auto"/>
      </w:divBdr>
    </w:div>
    <w:div w:id="587537934">
      <w:bodyDiv w:val="1"/>
      <w:marLeft w:val="0"/>
      <w:marRight w:val="0"/>
      <w:marTop w:val="0"/>
      <w:marBottom w:val="0"/>
      <w:divBdr>
        <w:top w:val="none" w:sz="0" w:space="0" w:color="auto"/>
        <w:left w:val="none" w:sz="0" w:space="0" w:color="auto"/>
        <w:bottom w:val="none" w:sz="0" w:space="0" w:color="auto"/>
        <w:right w:val="none" w:sz="0" w:space="0" w:color="auto"/>
      </w:divBdr>
    </w:div>
    <w:div w:id="590357521">
      <w:bodyDiv w:val="1"/>
      <w:marLeft w:val="0"/>
      <w:marRight w:val="0"/>
      <w:marTop w:val="0"/>
      <w:marBottom w:val="0"/>
      <w:divBdr>
        <w:top w:val="none" w:sz="0" w:space="0" w:color="auto"/>
        <w:left w:val="none" w:sz="0" w:space="0" w:color="auto"/>
        <w:bottom w:val="none" w:sz="0" w:space="0" w:color="auto"/>
        <w:right w:val="none" w:sz="0" w:space="0" w:color="auto"/>
      </w:divBdr>
    </w:div>
    <w:div w:id="590966328">
      <w:bodyDiv w:val="1"/>
      <w:marLeft w:val="0"/>
      <w:marRight w:val="0"/>
      <w:marTop w:val="0"/>
      <w:marBottom w:val="0"/>
      <w:divBdr>
        <w:top w:val="none" w:sz="0" w:space="0" w:color="auto"/>
        <w:left w:val="none" w:sz="0" w:space="0" w:color="auto"/>
        <w:bottom w:val="none" w:sz="0" w:space="0" w:color="auto"/>
        <w:right w:val="none" w:sz="0" w:space="0" w:color="auto"/>
      </w:divBdr>
    </w:div>
    <w:div w:id="595988256">
      <w:bodyDiv w:val="1"/>
      <w:marLeft w:val="0"/>
      <w:marRight w:val="0"/>
      <w:marTop w:val="0"/>
      <w:marBottom w:val="0"/>
      <w:divBdr>
        <w:top w:val="none" w:sz="0" w:space="0" w:color="auto"/>
        <w:left w:val="none" w:sz="0" w:space="0" w:color="auto"/>
        <w:bottom w:val="none" w:sz="0" w:space="0" w:color="auto"/>
        <w:right w:val="none" w:sz="0" w:space="0" w:color="auto"/>
      </w:divBdr>
    </w:div>
    <w:div w:id="597107184">
      <w:bodyDiv w:val="1"/>
      <w:marLeft w:val="0"/>
      <w:marRight w:val="0"/>
      <w:marTop w:val="0"/>
      <w:marBottom w:val="0"/>
      <w:divBdr>
        <w:top w:val="none" w:sz="0" w:space="0" w:color="auto"/>
        <w:left w:val="none" w:sz="0" w:space="0" w:color="auto"/>
        <w:bottom w:val="none" w:sz="0" w:space="0" w:color="auto"/>
        <w:right w:val="none" w:sz="0" w:space="0" w:color="auto"/>
      </w:divBdr>
    </w:div>
    <w:div w:id="599029741">
      <w:bodyDiv w:val="1"/>
      <w:marLeft w:val="0"/>
      <w:marRight w:val="0"/>
      <w:marTop w:val="0"/>
      <w:marBottom w:val="0"/>
      <w:divBdr>
        <w:top w:val="none" w:sz="0" w:space="0" w:color="auto"/>
        <w:left w:val="none" w:sz="0" w:space="0" w:color="auto"/>
        <w:bottom w:val="none" w:sz="0" w:space="0" w:color="auto"/>
        <w:right w:val="none" w:sz="0" w:space="0" w:color="auto"/>
      </w:divBdr>
    </w:div>
    <w:div w:id="607932413">
      <w:bodyDiv w:val="1"/>
      <w:marLeft w:val="0"/>
      <w:marRight w:val="0"/>
      <w:marTop w:val="0"/>
      <w:marBottom w:val="0"/>
      <w:divBdr>
        <w:top w:val="none" w:sz="0" w:space="0" w:color="auto"/>
        <w:left w:val="none" w:sz="0" w:space="0" w:color="auto"/>
        <w:bottom w:val="none" w:sz="0" w:space="0" w:color="auto"/>
        <w:right w:val="none" w:sz="0" w:space="0" w:color="auto"/>
      </w:divBdr>
    </w:div>
    <w:div w:id="618681270">
      <w:bodyDiv w:val="1"/>
      <w:marLeft w:val="0"/>
      <w:marRight w:val="0"/>
      <w:marTop w:val="0"/>
      <w:marBottom w:val="0"/>
      <w:divBdr>
        <w:top w:val="none" w:sz="0" w:space="0" w:color="auto"/>
        <w:left w:val="none" w:sz="0" w:space="0" w:color="auto"/>
        <w:bottom w:val="none" w:sz="0" w:space="0" w:color="auto"/>
        <w:right w:val="none" w:sz="0" w:space="0" w:color="auto"/>
      </w:divBdr>
    </w:div>
    <w:div w:id="628778679">
      <w:bodyDiv w:val="1"/>
      <w:marLeft w:val="0"/>
      <w:marRight w:val="0"/>
      <w:marTop w:val="0"/>
      <w:marBottom w:val="0"/>
      <w:divBdr>
        <w:top w:val="none" w:sz="0" w:space="0" w:color="auto"/>
        <w:left w:val="none" w:sz="0" w:space="0" w:color="auto"/>
        <w:bottom w:val="none" w:sz="0" w:space="0" w:color="auto"/>
        <w:right w:val="none" w:sz="0" w:space="0" w:color="auto"/>
      </w:divBdr>
    </w:div>
    <w:div w:id="632948185">
      <w:bodyDiv w:val="1"/>
      <w:marLeft w:val="0"/>
      <w:marRight w:val="0"/>
      <w:marTop w:val="0"/>
      <w:marBottom w:val="0"/>
      <w:divBdr>
        <w:top w:val="none" w:sz="0" w:space="0" w:color="auto"/>
        <w:left w:val="none" w:sz="0" w:space="0" w:color="auto"/>
        <w:bottom w:val="none" w:sz="0" w:space="0" w:color="auto"/>
        <w:right w:val="none" w:sz="0" w:space="0" w:color="auto"/>
      </w:divBdr>
    </w:div>
    <w:div w:id="636953759">
      <w:bodyDiv w:val="1"/>
      <w:marLeft w:val="0"/>
      <w:marRight w:val="0"/>
      <w:marTop w:val="0"/>
      <w:marBottom w:val="0"/>
      <w:divBdr>
        <w:top w:val="none" w:sz="0" w:space="0" w:color="auto"/>
        <w:left w:val="none" w:sz="0" w:space="0" w:color="auto"/>
        <w:bottom w:val="none" w:sz="0" w:space="0" w:color="auto"/>
        <w:right w:val="none" w:sz="0" w:space="0" w:color="auto"/>
      </w:divBdr>
      <w:divsChild>
        <w:div w:id="435175166">
          <w:marLeft w:val="0"/>
          <w:marRight w:val="0"/>
          <w:marTop w:val="0"/>
          <w:marBottom w:val="0"/>
          <w:divBdr>
            <w:top w:val="none" w:sz="0" w:space="0" w:color="auto"/>
            <w:left w:val="none" w:sz="0" w:space="0" w:color="auto"/>
            <w:bottom w:val="none" w:sz="0" w:space="0" w:color="auto"/>
            <w:right w:val="none" w:sz="0" w:space="0" w:color="auto"/>
          </w:divBdr>
        </w:div>
        <w:div w:id="874737901">
          <w:marLeft w:val="0"/>
          <w:marRight w:val="0"/>
          <w:marTop w:val="0"/>
          <w:marBottom w:val="0"/>
          <w:divBdr>
            <w:top w:val="none" w:sz="0" w:space="0" w:color="auto"/>
            <w:left w:val="none" w:sz="0" w:space="0" w:color="auto"/>
            <w:bottom w:val="none" w:sz="0" w:space="0" w:color="auto"/>
            <w:right w:val="none" w:sz="0" w:space="0" w:color="auto"/>
          </w:divBdr>
        </w:div>
        <w:div w:id="895042261">
          <w:marLeft w:val="0"/>
          <w:marRight w:val="0"/>
          <w:marTop w:val="0"/>
          <w:marBottom w:val="0"/>
          <w:divBdr>
            <w:top w:val="none" w:sz="0" w:space="0" w:color="auto"/>
            <w:left w:val="none" w:sz="0" w:space="0" w:color="auto"/>
            <w:bottom w:val="none" w:sz="0" w:space="0" w:color="auto"/>
            <w:right w:val="none" w:sz="0" w:space="0" w:color="auto"/>
          </w:divBdr>
        </w:div>
        <w:div w:id="1549563927">
          <w:marLeft w:val="0"/>
          <w:marRight w:val="0"/>
          <w:marTop w:val="0"/>
          <w:marBottom w:val="0"/>
          <w:divBdr>
            <w:top w:val="none" w:sz="0" w:space="0" w:color="auto"/>
            <w:left w:val="none" w:sz="0" w:space="0" w:color="auto"/>
            <w:bottom w:val="none" w:sz="0" w:space="0" w:color="auto"/>
            <w:right w:val="none" w:sz="0" w:space="0" w:color="auto"/>
          </w:divBdr>
        </w:div>
        <w:div w:id="2054499779">
          <w:marLeft w:val="0"/>
          <w:marRight w:val="0"/>
          <w:marTop w:val="0"/>
          <w:marBottom w:val="0"/>
          <w:divBdr>
            <w:top w:val="none" w:sz="0" w:space="0" w:color="auto"/>
            <w:left w:val="none" w:sz="0" w:space="0" w:color="auto"/>
            <w:bottom w:val="none" w:sz="0" w:space="0" w:color="auto"/>
            <w:right w:val="none" w:sz="0" w:space="0" w:color="auto"/>
          </w:divBdr>
        </w:div>
      </w:divsChild>
    </w:div>
    <w:div w:id="638262372">
      <w:bodyDiv w:val="1"/>
      <w:marLeft w:val="0"/>
      <w:marRight w:val="0"/>
      <w:marTop w:val="0"/>
      <w:marBottom w:val="0"/>
      <w:divBdr>
        <w:top w:val="none" w:sz="0" w:space="0" w:color="auto"/>
        <w:left w:val="none" w:sz="0" w:space="0" w:color="auto"/>
        <w:bottom w:val="none" w:sz="0" w:space="0" w:color="auto"/>
        <w:right w:val="none" w:sz="0" w:space="0" w:color="auto"/>
      </w:divBdr>
    </w:div>
    <w:div w:id="649864588">
      <w:bodyDiv w:val="1"/>
      <w:marLeft w:val="0"/>
      <w:marRight w:val="0"/>
      <w:marTop w:val="0"/>
      <w:marBottom w:val="0"/>
      <w:divBdr>
        <w:top w:val="none" w:sz="0" w:space="0" w:color="auto"/>
        <w:left w:val="none" w:sz="0" w:space="0" w:color="auto"/>
        <w:bottom w:val="none" w:sz="0" w:space="0" w:color="auto"/>
        <w:right w:val="none" w:sz="0" w:space="0" w:color="auto"/>
      </w:divBdr>
    </w:div>
    <w:div w:id="654451300">
      <w:bodyDiv w:val="1"/>
      <w:marLeft w:val="0"/>
      <w:marRight w:val="0"/>
      <w:marTop w:val="0"/>
      <w:marBottom w:val="0"/>
      <w:divBdr>
        <w:top w:val="none" w:sz="0" w:space="0" w:color="auto"/>
        <w:left w:val="none" w:sz="0" w:space="0" w:color="auto"/>
        <w:bottom w:val="none" w:sz="0" w:space="0" w:color="auto"/>
        <w:right w:val="none" w:sz="0" w:space="0" w:color="auto"/>
      </w:divBdr>
    </w:div>
    <w:div w:id="656375702">
      <w:bodyDiv w:val="1"/>
      <w:marLeft w:val="0"/>
      <w:marRight w:val="0"/>
      <w:marTop w:val="0"/>
      <w:marBottom w:val="0"/>
      <w:divBdr>
        <w:top w:val="none" w:sz="0" w:space="0" w:color="auto"/>
        <w:left w:val="none" w:sz="0" w:space="0" w:color="auto"/>
        <w:bottom w:val="none" w:sz="0" w:space="0" w:color="auto"/>
        <w:right w:val="none" w:sz="0" w:space="0" w:color="auto"/>
      </w:divBdr>
    </w:div>
    <w:div w:id="664863338">
      <w:bodyDiv w:val="1"/>
      <w:marLeft w:val="0"/>
      <w:marRight w:val="0"/>
      <w:marTop w:val="0"/>
      <w:marBottom w:val="0"/>
      <w:divBdr>
        <w:top w:val="none" w:sz="0" w:space="0" w:color="auto"/>
        <w:left w:val="none" w:sz="0" w:space="0" w:color="auto"/>
        <w:bottom w:val="none" w:sz="0" w:space="0" w:color="auto"/>
        <w:right w:val="none" w:sz="0" w:space="0" w:color="auto"/>
      </w:divBdr>
    </w:div>
    <w:div w:id="665941254">
      <w:bodyDiv w:val="1"/>
      <w:marLeft w:val="0"/>
      <w:marRight w:val="0"/>
      <w:marTop w:val="0"/>
      <w:marBottom w:val="0"/>
      <w:divBdr>
        <w:top w:val="none" w:sz="0" w:space="0" w:color="auto"/>
        <w:left w:val="none" w:sz="0" w:space="0" w:color="auto"/>
        <w:bottom w:val="none" w:sz="0" w:space="0" w:color="auto"/>
        <w:right w:val="none" w:sz="0" w:space="0" w:color="auto"/>
      </w:divBdr>
    </w:div>
    <w:div w:id="668289383">
      <w:bodyDiv w:val="1"/>
      <w:marLeft w:val="0"/>
      <w:marRight w:val="0"/>
      <w:marTop w:val="0"/>
      <w:marBottom w:val="0"/>
      <w:divBdr>
        <w:top w:val="none" w:sz="0" w:space="0" w:color="auto"/>
        <w:left w:val="none" w:sz="0" w:space="0" w:color="auto"/>
        <w:bottom w:val="none" w:sz="0" w:space="0" w:color="auto"/>
        <w:right w:val="none" w:sz="0" w:space="0" w:color="auto"/>
      </w:divBdr>
    </w:div>
    <w:div w:id="670911546">
      <w:bodyDiv w:val="1"/>
      <w:marLeft w:val="0"/>
      <w:marRight w:val="0"/>
      <w:marTop w:val="0"/>
      <w:marBottom w:val="0"/>
      <w:divBdr>
        <w:top w:val="none" w:sz="0" w:space="0" w:color="auto"/>
        <w:left w:val="none" w:sz="0" w:space="0" w:color="auto"/>
        <w:bottom w:val="none" w:sz="0" w:space="0" w:color="auto"/>
        <w:right w:val="none" w:sz="0" w:space="0" w:color="auto"/>
      </w:divBdr>
    </w:div>
    <w:div w:id="672533679">
      <w:bodyDiv w:val="1"/>
      <w:marLeft w:val="0"/>
      <w:marRight w:val="0"/>
      <w:marTop w:val="0"/>
      <w:marBottom w:val="0"/>
      <w:divBdr>
        <w:top w:val="none" w:sz="0" w:space="0" w:color="auto"/>
        <w:left w:val="none" w:sz="0" w:space="0" w:color="auto"/>
        <w:bottom w:val="none" w:sz="0" w:space="0" w:color="auto"/>
        <w:right w:val="none" w:sz="0" w:space="0" w:color="auto"/>
      </w:divBdr>
    </w:div>
    <w:div w:id="674723438">
      <w:bodyDiv w:val="1"/>
      <w:marLeft w:val="0"/>
      <w:marRight w:val="0"/>
      <w:marTop w:val="0"/>
      <w:marBottom w:val="0"/>
      <w:divBdr>
        <w:top w:val="none" w:sz="0" w:space="0" w:color="auto"/>
        <w:left w:val="none" w:sz="0" w:space="0" w:color="auto"/>
        <w:bottom w:val="none" w:sz="0" w:space="0" w:color="auto"/>
        <w:right w:val="none" w:sz="0" w:space="0" w:color="auto"/>
      </w:divBdr>
    </w:div>
    <w:div w:id="680472627">
      <w:bodyDiv w:val="1"/>
      <w:marLeft w:val="0"/>
      <w:marRight w:val="0"/>
      <w:marTop w:val="0"/>
      <w:marBottom w:val="0"/>
      <w:divBdr>
        <w:top w:val="none" w:sz="0" w:space="0" w:color="auto"/>
        <w:left w:val="none" w:sz="0" w:space="0" w:color="auto"/>
        <w:bottom w:val="none" w:sz="0" w:space="0" w:color="auto"/>
        <w:right w:val="none" w:sz="0" w:space="0" w:color="auto"/>
      </w:divBdr>
    </w:div>
    <w:div w:id="680552560">
      <w:bodyDiv w:val="1"/>
      <w:marLeft w:val="0"/>
      <w:marRight w:val="0"/>
      <w:marTop w:val="0"/>
      <w:marBottom w:val="0"/>
      <w:divBdr>
        <w:top w:val="none" w:sz="0" w:space="0" w:color="auto"/>
        <w:left w:val="none" w:sz="0" w:space="0" w:color="auto"/>
        <w:bottom w:val="none" w:sz="0" w:space="0" w:color="auto"/>
        <w:right w:val="none" w:sz="0" w:space="0" w:color="auto"/>
      </w:divBdr>
    </w:div>
    <w:div w:id="681857270">
      <w:bodyDiv w:val="1"/>
      <w:marLeft w:val="0"/>
      <w:marRight w:val="0"/>
      <w:marTop w:val="0"/>
      <w:marBottom w:val="0"/>
      <w:divBdr>
        <w:top w:val="none" w:sz="0" w:space="0" w:color="auto"/>
        <w:left w:val="none" w:sz="0" w:space="0" w:color="auto"/>
        <w:bottom w:val="none" w:sz="0" w:space="0" w:color="auto"/>
        <w:right w:val="none" w:sz="0" w:space="0" w:color="auto"/>
      </w:divBdr>
    </w:div>
    <w:div w:id="685251401">
      <w:bodyDiv w:val="1"/>
      <w:marLeft w:val="0"/>
      <w:marRight w:val="0"/>
      <w:marTop w:val="0"/>
      <w:marBottom w:val="0"/>
      <w:divBdr>
        <w:top w:val="none" w:sz="0" w:space="0" w:color="auto"/>
        <w:left w:val="none" w:sz="0" w:space="0" w:color="auto"/>
        <w:bottom w:val="none" w:sz="0" w:space="0" w:color="auto"/>
        <w:right w:val="none" w:sz="0" w:space="0" w:color="auto"/>
      </w:divBdr>
    </w:div>
    <w:div w:id="692734054">
      <w:bodyDiv w:val="1"/>
      <w:marLeft w:val="0"/>
      <w:marRight w:val="0"/>
      <w:marTop w:val="0"/>
      <w:marBottom w:val="0"/>
      <w:divBdr>
        <w:top w:val="none" w:sz="0" w:space="0" w:color="auto"/>
        <w:left w:val="none" w:sz="0" w:space="0" w:color="auto"/>
        <w:bottom w:val="none" w:sz="0" w:space="0" w:color="auto"/>
        <w:right w:val="none" w:sz="0" w:space="0" w:color="auto"/>
      </w:divBdr>
    </w:div>
    <w:div w:id="697781880">
      <w:bodyDiv w:val="1"/>
      <w:marLeft w:val="0"/>
      <w:marRight w:val="0"/>
      <w:marTop w:val="0"/>
      <w:marBottom w:val="0"/>
      <w:divBdr>
        <w:top w:val="none" w:sz="0" w:space="0" w:color="auto"/>
        <w:left w:val="none" w:sz="0" w:space="0" w:color="auto"/>
        <w:bottom w:val="none" w:sz="0" w:space="0" w:color="auto"/>
        <w:right w:val="none" w:sz="0" w:space="0" w:color="auto"/>
      </w:divBdr>
    </w:div>
    <w:div w:id="698241206">
      <w:bodyDiv w:val="1"/>
      <w:marLeft w:val="0"/>
      <w:marRight w:val="0"/>
      <w:marTop w:val="0"/>
      <w:marBottom w:val="0"/>
      <w:divBdr>
        <w:top w:val="none" w:sz="0" w:space="0" w:color="auto"/>
        <w:left w:val="none" w:sz="0" w:space="0" w:color="auto"/>
        <w:bottom w:val="none" w:sz="0" w:space="0" w:color="auto"/>
        <w:right w:val="none" w:sz="0" w:space="0" w:color="auto"/>
      </w:divBdr>
    </w:div>
    <w:div w:id="714501458">
      <w:bodyDiv w:val="1"/>
      <w:marLeft w:val="0"/>
      <w:marRight w:val="0"/>
      <w:marTop w:val="0"/>
      <w:marBottom w:val="0"/>
      <w:divBdr>
        <w:top w:val="none" w:sz="0" w:space="0" w:color="auto"/>
        <w:left w:val="none" w:sz="0" w:space="0" w:color="auto"/>
        <w:bottom w:val="none" w:sz="0" w:space="0" w:color="auto"/>
        <w:right w:val="none" w:sz="0" w:space="0" w:color="auto"/>
      </w:divBdr>
    </w:div>
    <w:div w:id="716127181">
      <w:bodyDiv w:val="1"/>
      <w:marLeft w:val="0"/>
      <w:marRight w:val="0"/>
      <w:marTop w:val="0"/>
      <w:marBottom w:val="0"/>
      <w:divBdr>
        <w:top w:val="none" w:sz="0" w:space="0" w:color="auto"/>
        <w:left w:val="none" w:sz="0" w:space="0" w:color="auto"/>
        <w:bottom w:val="none" w:sz="0" w:space="0" w:color="auto"/>
        <w:right w:val="none" w:sz="0" w:space="0" w:color="auto"/>
      </w:divBdr>
    </w:div>
    <w:div w:id="721296714">
      <w:bodyDiv w:val="1"/>
      <w:marLeft w:val="0"/>
      <w:marRight w:val="0"/>
      <w:marTop w:val="0"/>
      <w:marBottom w:val="0"/>
      <w:divBdr>
        <w:top w:val="none" w:sz="0" w:space="0" w:color="auto"/>
        <w:left w:val="none" w:sz="0" w:space="0" w:color="auto"/>
        <w:bottom w:val="none" w:sz="0" w:space="0" w:color="auto"/>
        <w:right w:val="none" w:sz="0" w:space="0" w:color="auto"/>
      </w:divBdr>
    </w:div>
    <w:div w:id="721636653">
      <w:bodyDiv w:val="1"/>
      <w:marLeft w:val="0"/>
      <w:marRight w:val="0"/>
      <w:marTop w:val="0"/>
      <w:marBottom w:val="0"/>
      <w:divBdr>
        <w:top w:val="none" w:sz="0" w:space="0" w:color="auto"/>
        <w:left w:val="none" w:sz="0" w:space="0" w:color="auto"/>
        <w:bottom w:val="none" w:sz="0" w:space="0" w:color="auto"/>
        <w:right w:val="none" w:sz="0" w:space="0" w:color="auto"/>
      </w:divBdr>
    </w:div>
    <w:div w:id="725496485">
      <w:bodyDiv w:val="1"/>
      <w:marLeft w:val="0"/>
      <w:marRight w:val="0"/>
      <w:marTop w:val="0"/>
      <w:marBottom w:val="0"/>
      <w:divBdr>
        <w:top w:val="none" w:sz="0" w:space="0" w:color="auto"/>
        <w:left w:val="none" w:sz="0" w:space="0" w:color="auto"/>
        <w:bottom w:val="none" w:sz="0" w:space="0" w:color="auto"/>
        <w:right w:val="none" w:sz="0" w:space="0" w:color="auto"/>
      </w:divBdr>
    </w:div>
    <w:div w:id="729037676">
      <w:bodyDiv w:val="1"/>
      <w:marLeft w:val="0"/>
      <w:marRight w:val="0"/>
      <w:marTop w:val="0"/>
      <w:marBottom w:val="0"/>
      <w:divBdr>
        <w:top w:val="none" w:sz="0" w:space="0" w:color="auto"/>
        <w:left w:val="none" w:sz="0" w:space="0" w:color="auto"/>
        <w:bottom w:val="none" w:sz="0" w:space="0" w:color="auto"/>
        <w:right w:val="none" w:sz="0" w:space="0" w:color="auto"/>
      </w:divBdr>
    </w:div>
    <w:div w:id="731002570">
      <w:bodyDiv w:val="1"/>
      <w:marLeft w:val="0"/>
      <w:marRight w:val="0"/>
      <w:marTop w:val="0"/>
      <w:marBottom w:val="0"/>
      <w:divBdr>
        <w:top w:val="none" w:sz="0" w:space="0" w:color="auto"/>
        <w:left w:val="none" w:sz="0" w:space="0" w:color="auto"/>
        <w:bottom w:val="none" w:sz="0" w:space="0" w:color="auto"/>
        <w:right w:val="none" w:sz="0" w:space="0" w:color="auto"/>
      </w:divBdr>
    </w:div>
    <w:div w:id="734165804">
      <w:bodyDiv w:val="1"/>
      <w:marLeft w:val="0"/>
      <w:marRight w:val="0"/>
      <w:marTop w:val="0"/>
      <w:marBottom w:val="0"/>
      <w:divBdr>
        <w:top w:val="none" w:sz="0" w:space="0" w:color="auto"/>
        <w:left w:val="none" w:sz="0" w:space="0" w:color="auto"/>
        <w:bottom w:val="none" w:sz="0" w:space="0" w:color="auto"/>
        <w:right w:val="none" w:sz="0" w:space="0" w:color="auto"/>
      </w:divBdr>
    </w:div>
    <w:div w:id="735515539">
      <w:bodyDiv w:val="1"/>
      <w:marLeft w:val="0"/>
      <w:marRight w:val="0"/>
      <w:marTop w:val="0"/>
      <w:marBottom w:val="0"/>
      <w:divBdr>
        <w:top w:val="none" w:sz="0" w:space="0" w:color="auto"/>
        <w:left w:val="none" w:sz="0" w:space="0" w:color="auto"/>
        <w:bottom w:val="none" w:sz="0" w:space="0" w:color="auto"/>
        <w:right w:val="none" w:sz="0" w:space="0" w:color="auto"/>
      </w:divBdr>
    </w:div>
    <w:div w:id="739057852">
      <w:bodyDiv w:val="1"/>
      <w:marLeft w:val="0"/>
      <w:marRight w:val="0"/>
      <w:marTop w:val="0"/>
      <w:marBottom w:val="0"/>
      <w:divBdr>
        <w:top w:val="none" w:sz="0" w:space="0" w:color="auto"/>
        <w:left w:val="none" w:sz="0" w:space="0" w:color="auto"/>
        <w:bottom w:val="none" w:sz="0" w:space="0" w:color="auto"/>
        <w:right w:val="none" w:sz="0" w:space="0" w:color="auto"/>
      </w:divBdr>
    </w:div>
    <w:div w:id="739139998">
      <w:bodyDiv w:val="1"/>
      <w:marLeft w:val="0"/>
      <w:marRight w:val="0"/>
      <w:marTop w:val="0"/>
      <w:marBottom w:val="0"/>
      <w:divBdr>
        <w:top w:val="none" w:sz="0" w:space="0" w:color="auto"/>
        <w:left w:val="none" w:sz="0" w:space="0" w:color="auto"/>
        <w:bottom w:val="none" w:sz="0" w:space="0" w:color="auto"/>
        <w:right w:val="none" w:sz="0" w:space="0" w:color="auto"/>
      </w:divBdr>
    </w:div>
    <w:div w:id="745954176">
      <w:bodyDiv w:val="1"/>
      <w:marLeft w:val="0"/>
      <w:marRight w:val="0"/>
      <w:marTop w:val="0"/>
      <w:marBottom w:val="0"/>
      <w:divBdr>
        <w:top w:val="none" w:sz="0" w:space="0" w:color="auto"/>
        <w:left w:val="none" w:sz="0" w:space="0" w:color="auto"/>
        <w:bottom w:val="none" w:sz="0" w:space="0" w:color="auto"/>
        <w:right w:val="none" w:sz="0" w:space="0" w:color="auto"/>
      </w:divBdr>
      <w:divsChild>
        <w:div w:id="1879276570">
          <w:marLeft w:val="0"/>
          <w:marRight w:val="0"/>
          <w:marTop w:val="0"/>
          <w:marBottom w:val="0"/>
          <w:divBdr>
            <w:top w:val="none" w:sz="0" w:space="0" w:color="auto"/>
            <w:left w:val="none" w:sz="0" w:space="0" w:color="auto"/>
            <w:bottom w:val="none" w:sz="0" w:space="0" w:color="auto"/>
            <w:right w:val="none" w:sz="0" w:space="0" w:color="auto"/>
          </w:divBdr>
        </w:div>
      </w:divsChild>
    </w:div>
    <w:div w:id="754012165">
      <w:bodyDiv w:val="1"/>
      <w:marLeft w:val="0"/>
      <w:marRight w:val="0"/>
      <w:marTop w:val="0"/>
      <w:marBottom w:val="0"/>
      <w:divBdr>
        <w:top w:val="none" w:sz="0" w:space="0" w:color="auto"/>
        <w:left w:val="none" w:sz="0" w:space="0" w:color="auto"/>
        <w:bottom w:val="none" w:sz="0" w:space="0" w:color="auto"/>
        <w:right w:val="none" w:sz="0" w:space="0" w:color="auto"/>
      </w:divBdr>
    </w:div>
    <w:div w:id="760180985">
      <w:bodyDiv w:val="1"/>
      <w:marLeft w:val="0"/>
      <w:marRight w:val="0"/>
      <w:marTop w:val="0"/>
      <w:marBottom w:val="0"/>
      <w:divBdr>
        <w:top w:val="none" w:sz="0" w:space="0" w:color="auto"/>
        <w:left w:val="none" w:sz="0" w:space="0" w:color="auto"/>
        <w:bottom w:val="none" w:sz="0" w:space="0" w:color="auto"/>
        <w:right w:val="none" w:sz="0" w:space="0" w:color="auto"/>
      </w:divBdr>
    </w:div>
    <w:div w:id="771902696">
      <w:bodyDiv w:val="1"/>
      <w:marLeft w:val="0"/>
      <w:marRight w:val="0"/>
      <w:marTop w:val="0"/>
      <w:marBottom w:val="0"/>
      <w:divBdr>
        <w:top w:val="none" w:sz="0" w:space="0" w:color="auto"/>
        <w:left w:val="none" w:sz="0" w:space="0" w:color="auto"/>
        <w:bottom w:val="none" w:sz="0" w:space="0" w:color="auto"/>
        <w:right w:val="none" w:sz="0" w:space="0" w:color="auto"/>
      </w:divBdr>
    </w:div>
    <w:div w:id="773938045">
      <w:bodyDiv w:val="1"/>
      <w:marLeft w:val="0"/>
      <w:marRight w:val="0"/>
      <w:marTop w:val="0"/>
      <w:marBottom w:val="0"/>
      <w:divBdr>
        <w:top w:val="none" w:sz="0" w:space="0" w:color="auto"/>
        <w:left w:val="none" w:sz="0" w:space="0" w:color="auto"/>
        <w:bottom w:val="none" w:sz="0" w:space="0" w:color="auto"/>
        <w:right w:val="none" w:sz="0" w:space="0" w:color="auto"/>
      </w:divBdr>
    </w:div>
    <w:div w:id="776558164">
      <w:bodyDiv w:val="1"/>
      <w:marLeft w:val="0"/>
      <w:marRight w:val="0"/>
      <w:marTop w:val="0"/>
      <w:marBottom w:val="0"/>
      <w:divBdr>
        <w:top w:val="none" w:sz="0" w:space="0" w:color="auto"/>
        <w:left w:val="none" w:sz="0" w:space="0" w:color="auto"/>
        <w:bottom w:val="none" w:sz="0" w:space="0" w:color="auto"/>
        <w:right w:val="none" w:sz="0" w:space="0" w:color="auto"/>
      </w:divBdr>
    </w:div>
    <w:div w:id="779182295">
      <w:bodyDiv w:val="1"/>
      <w:marLeft w:val="0"/>
      <w:marRight w:val="0"/>
      <w:marTop w:val="0"/>
      <w:marBottom w:val="0"/>
      <w:divBdr>
        <w:top w:val="none" w:sz="0" w:space="0" w:color="auto"/>
        <w:left w:val="none" w:sz="0" w:space="0" w:color="auto"/>
        <w:bottom w:val="none" w:sz="0" w:space="0" w:color="auto"/>
        <w:right w:val="none" w:sz="0" w:space="0" w:color="auto"/>
      </w:divBdr>
    </w:div>
    <w:div w:id="783116922">
      <w:bodyDiv w:val="1"/>
      <w:marLeft w:val="0"/>
      <w:marRight w:val="0"/>
      <w:marTop w:val="0"/>
      <w:marBottom w:val="0"/>
      <w:divBdr>
        <w:top w:val="none" w:sz="0" w:space="0" w:color="auto"/>
        <w:left w:val="none" w:sz="0" w:space="0" w:color="auto"/>
        <w:bottom w:val="none" w:sz="0" w:space="0" w:color="auto"/>
        <w:right w:val="none" w:sz="0" w:space="0" w:color="auto"/>
      </w:divBdr>
    </w:div>
    <w:div w:id="790637702">
      <w:bodyDiv w:val="1"/>
      <w:marLeft w:val="0"/>
      <w:marRight w:val="0"/>
      <w:marTop w:val="0"/>
      <w:marBottom w:val="0"/>
      <w:divBdr>
        <w:top w:val="none" w:sz="0" w:space="0" w:color="auto"/>
        <w:left w:val="none" w:sz="0" w:space="0" w:color="auto"/>
        <w:bottom w:val="none" w:sz="0" w:space="0" w:color="auto"/>
        <w:right w:val="none" w:sz="0" w:space="0" w:color="auto"/>
      </w:divBdr>
    </w:div>
    <w:div w:id="792094365">
      <w:bodyDiv w:val="1"/>
      <w:marLeft w:val="0"/>
      <w:marRight w:val="0"/>
      <w:marTop w:val="0"/>
      <w:marBottom w:val="0"/>
      <w:divBdr>
        <w:top w:val="none" w:sz="0" w:space="0" w:color="auto"/>
        <w:left w:val="none" w:sz="0" w:space="0" w:color="auto"/>
        <w:bottom w:val="none" w:sz="0" w:space="0" w:color="auto"/>
        <w:right w:val="none" w:sz="0" w:space="0" w:color="auto"/>
      </w:divBdr>
    </w:div>
    <w:div w:id="794912174">
      <w:bodyDiv w:val="1"/>
      <w:marLeft w:val="0"/>
      <w:marRight w:val="0"/>
      <w:marTop w:val="0"/>
      <w:marBottom w:val="0"/>
      <w:divBdr>
        <w:top w:val="none" w:sz="0" w:space="0" w:color="auto"/>
        <w:left w:val="none" w:sz="0" w:space="0" w:color="auto"/>
        <w:bottom w:val="none" w:sz="0" w:space="0" w:color="auto"/>
        <w:right w:val="none" w:sz="0" w:space="0" w:color="auto"/>
      </w:divBdr>
    </w:div>
    <w:div w:id="795223875">
      <w:bodyDiv w:val="1"/>
      <w:marLeft w:val="0"/>
      <w:marRight w:val="0"/>
      <w:marTop w:val="0"/>
      <w:marBottom w:val="0"/>
      <w:divBdr>
        <w:top w:val="none" w:sz="0" w:space="0" w:color="auto"/>
        <w:left w:val="none" w:sz="0" w:space="0" w:color="auto"/>
        <w:bottom w:val="none" w:sz="0" w:space="0" w:color="auto"/>
        <w:right w:val="none" w:sz="0" w:space="0" w:color="auto"/>
      </w:divBdr>
    </w:div>
    <w:div w:id="803234498">
      <w:bodyDiv w:val="1"/>
      <w:marLeft w:val="0"/>
      <w:marRight w:val="0"/>
      <w:marTop w:val="0"/>
      <w:marBottom w:val="0"/>
      <w:divBdr>
        <w:top w:val="none" w:sz="0" w:space="0" w:color="auto"/>
        <w:left w:val="none" w:sz="0" w:space="0" w:color="auto"/>
        <w:bottom w:val="none" w:sz="0" w:space="0" w:color="auto"/>
        <w:right w:val="none" w:sz="0" w:space="0" w:color="auto"/>
      </w:divBdr>
    </w:div>
    <w:div w:id="805002009">
      <w:bodyDiv w:val="1"/>
      <w:marLeft w:val="0"/>
      <w:marRight w:val="0"/>
      <w:marTop w:val="0"/>
      <w:marBottom w:val="0"/>
      <w:divBdr>
        <w:top w:val="none" w:sz="0" w:space="0" w:color="auto"/>
        <w:left w:val="none" w:sz="0" w:space="0" w:color="auto"/>
        <w:bottom w:val="none" w:sz="0" w:space="0" w:color="auto"/>
        <w:right w:val="none" w:sz="0" w:space="0" w:color="auto"/>
      </w:divBdr>
    </w:div>
    <w:div w:id="806552620">
      <w:bodyDiv w:val="1"/>
      <w:marLeft w:val="0"/>
      <w:marRight w:val="0"/>
      <w:marTop w:val="0"/>
      <w:marBottom w:val="0"/>
      <w:divBdr>
        <w:top w:val="none" w:sz="0" w:space="0" w:color="auto"/>
        <w:left w:val="none" w:sz="0" w:space="0" w:color="auto"/>
        <w:bottom w:val="none" w:sz="0" w:space="0" w:color="auto"/>
        <w:right w:val="none" w:sz="0" w:space="0" w:color="auto"/>
      </w:divBdr>
    </w:div>
    <w:div w:id="808133343">
      <w:bodyDiv w:val="1"/>
      <w:marLeft w:val="0"/>
      <w:marRight w:val="0"/>
      <w:marTop w:val="0"/>
      <w:marBottom w:val="0"/>
      <w:divBdr>
        <w:top w:val="none" w:sz="0" w:space="0" w:color="auto"/>
        <w:left w:val="none" w:sz="0" w:space="0" w:color="auto"/>
        <w:bottom w:val="none" w:sz="0" w:space="0" w:color="auto"/>
        <w:right w:val="none" w:sz="0" w:space="0" w:color="auto"/>
      </w:divBdr>
    </w:div>
    <w:div w:id="816073279">
      <w:bodyDiv w:val="1"/>
      <w:marLeft w:val="0"/>
      <w:marRight w:val="0"/>
      <w:marTop w:val="0"/>
      <w:marBottom w:val="0"/>
      <w:divBdr>
        <w:top w:val="none" w:sz="0" w:space="0" w:color="auto"/>
        <w:left w:val="none" w:sz="0" w:space="0" w:color="auto"/>
        <w:bottom w:val="none" w:sz="0" w:space="0" w:color="auto"/>
        <w:right w:val="none" w:sz="0" w:space="0" w:color="auto"/>
      </w:divBdr>
    </w:div>
    <w:div w:id="817960655">
      <w:bodyDiv w:val="1"/>
      <w:marLeft w:val="0"/>
      <w:marRight w:val="0"/>
      <w:marTop w:val="0"/>
      <w:marBottom w:val="0"/>
      <w:divBdr>
        <w:top w:val="none" w:sz="0" w:space="0" w:color="auto"/>
        <w:left w:val="none" w:sz="0" w:space="0" w:color="auto"/>
        <w:bottom w:val="none" w:sz="0" w:space="0" w:color="auto"/>
        <w:right w:val="none" w:sz="0" w:space="0" w:color="auto"/>
      </w:divBdr>
    </w:div>
    <w:div w:id="818110260">
      <w:bodyDiv w:val="1"/>
      <w:marLeft w:val="0"/>
      <w:marRight w:val="0"/>
      <w:marTop w:val="0"/>
      <w:marBottom w:val="0"/>
      <w:divBdr>
        <w:top w:val="none" w:sz="0" w:space="0" w:color="auto"/>
        <w:left w:val="none" w:sz="0" w:space="0" w:color="auto"/>
        <w:bottom w:val="none" w:sz="0" w:space="0" w:color="auto"/>
        <w:right w:val="none" w:sz="0" w:space="0" w:color="auto"/>
      </w:divBdr>
    </w:div>
    <w:div w:id="818880323">
      <w:bodyDiv w:val="1"/>
      <w:marLeft w:val="0"/>
      <w:marRight w:val="0"/>
      <w:marTop w:val="0"/>
      <w:marBottom w:val="0"/>
      <w:divBdr>
        <w:top w:val="none" w:sz="0" w:space="0" w:color="auto"/>
        <w:left w:val="none" w:sz="0" w:space="0" w:color="auto"/>
        <w:bottom w:val="none" w:sz="0" w:space="0" w:color="auto"/>
        <w:right w:val="none" w:sz="0" w:space="0" w:color="auto"/>
      </w:divBdr>
    </w:div>
    <w:div w:id="822047268">
      <w:bodyDiv w:val="1"/>
      <w:marLeft w:val="0"/>
      <w:marRight w:val="0"/>
      <w:marTop w:val="0"/>
      <w:marBottom w:val="0"/>
      <w:divBdr>
        <w:top w:val="none" w:sz="0" w:space="0" w:color="auto"/>
        <w:left w:val="none" w:sz="0" w:space="0" w:color="auto"/>
        <w:bottom w:val="none" w:sz="0" w:space="0" w:color="auto"/>
        <w:right w:val="none" w:sz="0" w:space="0" w:color="auto"/>
      </w:divBdr>
    </w:div>
    <w:div w:id="826017295">
      <w:bodyDiv w:val="1"/>
      <w:marLeft w:val="0"/>
      <w:marRight w:val="0"/>
      <w:marTop w:val="0"/>
      <w:marBottom w:val="0"/>
      <w:divBdr>
        <w:top w:val="none" w:sz="0" w:space="0" w:color="auto"/>
        <w:left w:val="none" w:sz="0" w:space="0" w:color="auto"/>
        <w:bottom w:val="none" w:sz="0" w:space="0" w:color="auto"/>
        <w:right w:val="none" w:sz="0" w:space="0" w:color="auto"/>
      </w:divBdr>
    </w:div>
    <w:div w:id="835002364">
      <w:bodyDiv w:val="1"/>
      <w:marLeft w:val="0"/>
      <w:marRight w:val="0"/>
      <w:marTop w:val="0"/>
      <w:marBottom w:val="0"/>
      <w:divBdr>
        <w:top w:val="none" w:sz="0" w:space="0" w:color="auto"/>
        <w:left w:val="none" w:sz="0" w:space="0" w:color="auto"/>
        <w:bottom w:val="none" w:sz="0" w:space="0" w:color="auto"/>
        <w:right w:val="none" w:sz="0" w:space="0" w:color="auto"/>
      </w:divBdr>
    </w:div>
    <w:div w:id="837427379">
      <w:bodyDiv w:val="1"/>
      <w:marLeft w:val="0"/>
      <w:marRight w:val="0"/>
      <w:marTop w:val="0"/>
      <w:marBottom w:val="0"/>
      <w:divBdr>
        <w:top w:val="none" w:sz="0" w:space="0" w:color="auto"/>
        <w:left w:val="none" w:sz="0" w:space="0" w:color="auto"/>
        <w:bottom w:val="none" w:sz="0" w:space="0" w:color="auto"/>
        <w:right w:val="none" w:sz="0" w:space="0" w:color="auto"/>
      </w:divBdr>
    </w:div>
    <w:div w:id="838885974">
      <w:bodyDiv w:val="1"/>
      <w:marLeft w:val="0"/>
      <w:marRight w:val="0"/>
      <w:marTop w:val="0"/>
      <w:marBottom w:val="0"/>
      <w:divBdr>
        <w:top w:val="none" w:sz="0" w:space="0" w:color="auto"/>
        <w:left w:val="none" w:sz="0" w:space="0" w:color="auto"/>
        <w:bottom w:val="none" w:sz="0" w:space="0" w:color="auto"/>
        <w:right w:val="none" w:sz="0" w:space="0" w:color="auto"/>
      </w:divBdr>
    </w:div>
    <w:div w:id="846094427">
      <w:bodyDiv w:val="1"/>
      <w:marLeft w:val="0"/>
      <w:marRight w:val="0"/>
      <w:marTop w:val="0"/>
      <w:marBottom w:val="0"/>
      <w:divBdr>
        <w:top w:val="none" w:sz="0" w:space="0" w:color="auto"/>
        <w:left w:val="none" w:sz="0" w:space="0" w:color="auto"/>
        <w:bottom w:val="none" w:sz="0" w:space="0" w:color="auto"/>
        <w:right w:val="none" w:sz="0" w:space="0" w:color="auto"/>
      </w:divBdr>
    </w:div>
    <w:div w:id="849761571">
      <w:bodyDiv w:val="1"/>
      <w:marLeft w:val="0"/>
      <w:marRight w:val="0"/>
      <w:marTop w:val="0"/>
      <w:marBottom w:val="0"/>
      <w:divBdr>
        <w:top w:val="none" w:sz="0" w:space="0" w:color="auto"/>
        <w:left w:val="none" w:sz="0" w:space="0" w:color="auto"/>
        <w:bottom w:val="none" w:sz="0" w:space="0" w:color="auto"/>
        <w:right w:val="none" w:sz="0" w:space="0" w:color="auto"/>
      </w:divBdr>
    </w:div>
    <w:div w:id="854882785">
      <w:bodyDiv w:val="1"/>
      <w:marLeft w:val="0"/>
      <w:marRight w:val="0"/>
      <w:marTop w:val="0"/>
      <w:marBottom w:val="0"/>
      <w:divBdr>
        <w:top w:val="none" w:sz="0" w:space="0" w:color="auto"/>
        <w:left w:val="none" w:sz="0" w:space="0" w:color="auto"/>
        <w:bottom w:val="none" w:sz="0" w:space="0" w:color="auto"/>
        <w:right w:val="none" w:sz="0" w:space="0" w:color="auto"/>
      </w:divBdr>
    </w:div>
    <w:div w:id="857046001">
      <w:bodyDiv w:val="1"/>
      <w:marLeft w:val="0"/>
      <w:marRight w:val="0"/>
      <w:marTop w:val="0"/>
      <w:marBottom w:val="0"/>
      <w:divBdr>
        <w:top w:val="none" w:sz="0" w:space="0" w:color="auto"/>
        <w:left w:val="none" w:sz="0" w:space="0" w:color="auto"/>
        <w:bottom w:val="none" w:sz="0" w:space="0" w:color="auto"/>
        <w:right w:val="none" w:sz="0" w:space="0" w:color="auto"/>
      </w:divBdr>
    </w:div>
    <w:div w:id="858469220">
      <w:bodyDiv w:val="1"/>
      <w:marLeft w:val="0"/>
      <w:marRight w:val="0"/>
      <w:marTop w:val="0"/>
      <w:marBottom w:val="0"/>
      <w:divBdr>
        <w:top w:val="none" w:sz="0" w:space="0" w:color="auto"/>
        <w:left w:val="none" w:sz="0" w:space="0" w:color="auto"/>
        <w:bottom w:val="none" w:sz="0" w:space="0" w:color="auto"/>
        <w:right w:val="none" w:sz="0" w:space="0" w:color="auto"/>
      </w:divBdr>
    </w:div>
    <w:div w:id="861166214">
      <w:bodyDiv w:val="1"/>
      <w:marLeft w:val="0"/>
      <w:marRight w:val="0"/>
      <w:marTop w:val="0"/>
      <w:marBottom w:val="0"/>
      <w:divBdr>
        <w:top w:val="none" w:sz="0" w:space="0" w:color="auto"/>
        <w:left w:val="none" w:sz="0" w:space="0" w:color="auto"/>
        <w:bottom w:val="none" w:sz="0" w:space="0" w:color="auto"/>
        <w:right w:val="none" w:sz="0" w:space="0" w:color="auto"/>
      </w:divBdr>
    </w:div>
    <w:div w:id="862287195">
      <w:bodyDiv w:val="1"/>
      <w:marLeft w:val="0"/>
      <w:marRight w:val="0"/>
      <w:marTop w:val="0"/>
      <w:marBottom w:val="0"/>
      <w:divBdr>
        <w:top w:val="none" w:sz="0" w:space="0" w:color="auto"/>
        <w:left w:val="none" w:sz="0" w:space="0" w:color="auto"/>
        <w:bottom w:val="none" w:sz="0" w:space="0" w:color="auto"/>
        <w:right w:val="none" w:sz="0" w:space="0" w:color="auto"/>
      </w:divBdr>
    </w:div>
    <w:div w:id="864708264">
      <w:bodyDiv w:val="1"/>
      <w:marLeft w:val="0"/>
      <w:marRight w:val="0"/>
      <w:marTop w:val="0"/>
      <w:marBottom w:val="0"/>
      <w:divBdr>
        <w:top w:val="none" w:sz="0" w:space="0" w:color="auto"/>
        <w:left w:val="none" w:sz="0" w:space="0" w:color="auto"/>
        <w:bottom w:val="none" w:sz="0" w:space="0" w:color="auto"/>
        <w:right w:val="none" w:sz="0" w:space="0" w:color="auto"/>
      </w:divBdr>
    </w:div>
    <w:div w:id="874201013">
      <w:bodyDiv w:val="1"/>
      <w:marLeft w:val="0"/>
      <w:marRight w:val="0"/>
      <w:marTop w:val="0"/>
      <w:marBottom w:val="0"/>
      <w:divBdr>
        <w:top w:val="none" w:sz="0" w:space="0" w:color="auto"/>
        <w:left w:val="none" w:sz="0" w:space="0" w:color="auto"/>
        <w:bottom w:val="none" w:sz="0" w:space="0" w:color="auto"/>
        <w:right w:val="none" w:sz="0" w:space="0" w:color="auto"/>
      </w:divBdr>
    </w:div>
    <w:div w:id="892153253">
      <w:bodyDiv w:val="1"/>
      <w:marLeft w:val="0"/>
      <w:marRight w:val="0"/>
      <w:marTop w:val="0"/>
      <w:marBottom w:val="0"/>
      <w:divBdr>
        <w:top w:val="none" w:sz="0" w:space="0" w:color="auto"/>
        <w:left w:val="none" w:sz="0" w:space="0" w:color="auto"/>
        <w:bottom w:val="none" w:sz="0" w:space="0" w:color="auto"/>
        <w:right w:val="none" w:sz="0" w:space="0" w:color="auto"/>
      </w:divBdr>
    </w:div>
    <w:div w:id="894967036">
      <w:bodyDiv w:val="1"/>
      <w:marLeft w:val="0"/>
      <w:marRight w:val="0"/>
      <w:marTop w:val="0"/>
      <w:marBottom w:val="0"/>
      <w:divBdr>
        <w:top w:val="none" w:sz="0" w:space="0" w:color="auto"/>
        <w:left w:val="none" w:sz="0" w:space="0" w:color="auto"/>
        <w:bottom w:val="none" w:sz="0" w:space="0" w:color="auto"/>
        <w:right w:val="none" w:sz="0" w:space="0" w:color="auto"/>
      </w:divBdr>
    </w:div>
    <w:div w:id="902179228">
      <w:bodyDiv w:val="1"/>
      <w:marLeft w:val="0"/>
      <w:marRight w:val="0"/>
      <w:marTop w:val="0"/>
      <w:marBottom w:val="0"/>
      <w:divBdr>
        <w:top w:val="none" w:sz="0" w:space="0" w:color="auto"/>
        <w:left w:val="none" w:sz="0" w:space="0" w:color="auto"/>
        <w:bottom w:val="none" w:sz="0" w:space="0" w:color="auto"/>
        <w:right w:val="none" w:sz="0" w:space="0" w:color="auto"/>
      </w:divBdr>
    </w:div>
    <w:div w:id="902522339">
      <w:bodyDiv w:val="1"/>
      <w:marLeft w:val="0"/>
      <w:marRight w:val="0"/>
      <w:marTop w:val="0"/>
      <w:marBottom w:val="0"/>
      <w:divBdr>
        <w:top w:val="none" w:sz="0" w:space="0" w:color="auto"/>
        <w:left w:val="none" w:sz="0" w:space="0" w:color="auto"/>
        <w:bottom w:val="none" w:sz="0" w:space="0" w:color="auto"/>
        <w:right w:val="none" w:sz="0" w:space="0" w:color="auto"/>
      </w:divBdr>
    </w:div>
    <w:div w:id="902981762">
      <w:bodyDiv w:val="1"/>
      <w:marLeft w:val="0"/>
      <w:marRight w:val="0"/>
      <w:marTop w:val="0"/>
      <w:marBottom w:val="0"/>
      <w:divBdr>
        <w:top w:val="none" w:sz="0" w:space="0" w:color="auto"/>
        <w:left w:val="none" w:sz="0" w:space="0" w:color="auto"/>
        <w:bottom w:val="none" w:sz="0" w:space="0" w:color="auto"/>
        <w:right w:val="none" w:sz="0" w:space="0" w:color="auto"/>
      </w:divBdr>
    </w:div>
    <w:div w:id="905577231">
      <w:bodyDiv w:val="1"/>
      <w:marLeft w:val="0"/>
      <w:marRight w:val="0"/>
      <w:marTop w:val="0"/>
      <w:marBottom w:val="0"/>
      <w:divBdr>
        <w:top w:val="none" w:sz="0" w:space="0" w:color="auto"/>
        <w:left w:val="none" w:sz="0" w:space="0" w:color="auto"/>
        <w:bottom w:val="none" w:sz="0" w:space="0" w:color="auto"/>
        <w:right w:val="none" w:sz="0" w:space="0" w:color="auto"/>
      </w:divBdr>
    </w:div>
    <w:div w:id="912545207">
      <w:bodyDiv w:val="1"/>
      <w:marLeft w:val="0"/>
      <w:marRight w:val="0"/>
      <w:marTop w:val="0"/>
      <w:marBottom w:val="0"/>
      <w:divBdr>
        <w:top w:val="none" w:sz="0" w:space="0" w:color="auto"/>
        <w:left w:val="none" w:sz="0" w:space="0" w:color="auto"/>
        <w:bottom w:val="none" w:sz="0" w:space="0" w:color="auto"/>
        <w:right w:val="none" w:sz="0" w:space="0" w:color="auto"/>
      </w:divBdr>
    </w:div>
    <w:div w:id="917249776">
      <w:bodyDiv w:val="1"/>
      <w:marLeft w:val="0"/>
      <w:marRight w:val="0"/>
      <w:marTop w:val="0"/>
      <w:marBottom w:val="0"/>
      <w:divBdr>
        <w:top w:val="none" w:sz="0" w:space="0" w:color="auto"/>
        <w:left w:val="none" w:sz="0" w:space="0" w:color="auto"/>
        <w:bottom w:val="none" w:sz="0" w:space="0" w:color="auto"/>
        <w:right w:val="none" w:sz="0" w:space="0" w:color="auto"/>
      </w:divBdr>
    </w:div>
    <w:div w:id="932514900">
      <w:bodyDiv w:val="1"/>
      <w:marLeft w:val="0"/>
      <w:marRight w:val="0"/>
      <w:marTop w:val="0"/>
      <w:marBottom w:val="0"/>
      <w:divBdr>
        <w:top w:val="none" w:sz="0" w:space="0" w:color="auto"/>
        <w:left w:val="none" w:sz="0" w:space="0" w:color="auto"/>
        <w:bottom w:val="none" w:sz="0" w:space="0" w:color="auto"/>
        <w:right w:val="none" w:sz="0" w:space="0" w:color="auto"/>
      </w:divBdr>
    </w:div>
    <w:div w:id="936716714">
      <w:bodyDiv w:val="1"/>
      <w:marLeft w:val="0"/>
      <w:marRight w:val="0"/>
      <w:marTop w:val="0"/>
      <w:marBottom w:val="0"/>
      <w:divBdr>
        <w:top w:val="none" w:sz="0" w:space="0" w:color="auto"/>
        <w:left w:val="none" w:sz="0" w:space="0" w:color="auto"/>
        <w:bottom w:val="none" w:sz="0" w:space="0" w:color="auto"/>
        <w:right w:val="none" w:sz="0" w:space="0" w:color="auto"/>
      </w:divBdr>
    </w:div>
    <w:div w:id="936865453">
      <w:bodyDiv w:val="1"/>
      <w:marLeft w:val="0"/>
      <w:marRight w:val="0"/>
      <w:marTop w:val="0"/>
      <w:marBottom w:val="0"/>
      <w:divBdr>
        <w:top w:val="none" w:sz="0" w:space="0" w:color="auto"/>
        <w:left w:val="none" w:sz="0" w:space="0" w:color="auto"/>
        <w:bottom w:val="none" w:sz="0" w:space="0" w:color="auto"/>
        <w:right w:val="none" w:sz="0" w:space="0" w:color="auto"/>
      </w:divBdr>
    </w:div>
    <w:div w:id="940340462">
      <w:bodyDiv w:val="1"/>
      <w:marLeft w:val="0"/>
      <w:marRight w:val="0"/>
      <w:marTop w:val="0"/>
      <w:marBottom w:val="0"/>
      <w:divBdr>
        <w:top w:val="none" w:sz="0" w:space="0" w:color="auto"/>
        <w:left w:val="none" w:sz="0" w:space="0" w:color="auto"/>
        <w:bottom w:val="none" w:sz="0" w:space="0" w:color="auto"/>
        <w:right w:val="none" w:sz="0" w:space="0" w:color="auto"/>
      </w:divBdr>
    </w:div>
    <w:div w:id="940454537">
      <w:bodyDiv w:val="1"/>
      <w:marLeft w:val="0"/>
      <w:marRight w:val="0"/>
      <w:marTop w:val="0"/>
      <w:marBottom w:val="0"/>
      <w:divBdr>
        <w:top w:val="none" w:sz="0" w:space="0" w:color="auto"/>
        <w:left w:val="none" w:sz="0" w:space="0" w:color="auto"/>
        <w:bottom w:val="none" w:sz="0" w:space="0" w:color="auto"/>
        <w:right w:val="none" w:sz="0" w:space="0" w:color="auto"/>
      </w:divBdr>
    </w:div>
    <w:div w:id="949625842">
      <w:bodyDiv w:val="1"/>
      <w:marLeft w:val="0"/>
      <w:marRight w:val="0"/>
      <w:marTop w:val="0"/>
      <w:marBottom w:val="0"/>
      <w:divBdr>
        <w:top w:val="none" w:sz="0" w:space="0" w:color="auto"/>
        <w:left w:val="none" w:sz="0" w:space="0" w:color="auto"/>
        <w:bottom w:val="none" w:sz="0" w:space="0" w:color="auto"/>
        <w:right w:val="none" w:sz="0" w:space="0" w:color="auto"/>
      </w:divBdr>
    </w:div>
    <w:div w:id="950864643">
      <w:bodyDiv w:val="1"/>
      <w:marLeft w:val="0"/>
      <w:marRight w:val="0"/>
      <w:marTop w:val="0"/>
      <w:marBottom w:val="0"/>
      <w:divBdr>
        <w:top w:val="none" w:sz="0" w:space="0" w:color="auto"/>
        <w:left w:val="none" w:sz="0" w:space="0" w:color="auto"/>
        <w:bottom w:val="none" w:sz="0" w:space="0" w:color="auto"/>
        <w:right w:val="none" w:sz="0" w:space="0" w:color="auto"/>
      </w:divBdr>
    </w:div>
    <w:div w:id="954099259">
      <w:bodyDiv w:val="1"/>
      <w:marLeft w:val="0"/>
      <w:marRight w:val="0"/>
      <w:marTop w:val="0"/>
      <w:marBottom w:val="0"/>
      <w:divBdr>
        <w:top w:val="none" w:sz="0" w:space="0" w:color="auto"/>
        <w:left w:val="none" w:sz="0" w:space="0" w:color="auto"/>
        <w:bottom w:val="none" w:sz="0" w:space="0" w:color="auto"/>
        <w:right w:val="none" w:sz="0" w:space="0" w:color="auto"/>
      </w:divBdr>
    </w:div>
    <w:div w:id="959996059">
      <w:bodyDiv w:val="1"/>
      <w:marLeft w:val="0"/>
      <w:marRight w:val="0"/>
      <w:marTop w:val="0"/>
      <w:marBottom w:val="0"/>
      <w:divBdr>
        <w:top w:val="none" w:sz="0" w:space="0" w:color="auto"/>
        <w:left w:val="none" w:sz="0" w:space="0" w:color="auto"/>
        <w:bottom w:val="none" w:sz="0" w:space="0" w:color="auto"/>
        <w:right w:val="none" w:sz="0" w:space="0" w:color="auto"/>
      </w:divBdr>
    </w:div>
    <w:div w:id="962661593">
      <w:bodyDiv w:val="1"/>
      <w:marLeft w:val="0"/>
      <w:marRight w:val="0"/>
      <w:marTop w:val="0"/>
      <w:marBottom w:val="0"/>
      <w:divBdr>
        <w:top w:val="none" w:sz="0" w:space="0" w:color="auto"/>
        <w:left w:val="none" w:sz="0" w:space="0" w:color="auto"/>
        <w:bottom w:val="none" w:sz="0" w:space="0" w:color="auto"/>
        <w:right w:val="none" w:sz="0" w:space="0" w:color="auto"/>
      </w:divBdr>
    </w:div>
    <w:div w:id="963341965">
      <w:bodyDiv w:val="1"/>
      <w:marLeft w:val="0"/>
      <w:marRight w:val="0"/>
      <w:marTop w:val="0"/>
      <w:marBottom w:val="0"/>
      <w:divBdr>
        <w:top w:val="none" w:sz="0" w:space="0" w:color="auto"/>
        <w:left w:val="none" w:sz="0" w:space="0" w:color="auto"/>
        <w:bottom w:val="none" w:sz="0" w:space="0" w:color="auto"/>
        <w:right w:val="none" w:sz="0" w:space="0" w:color="auto"/>
      </w:divBdr>
    </w:div>
    <w:div w:id="970552526">
      <w:bodyDiv w:val="1"/>
      <w:marLeft w:val="0"/>
      <w:marRight w:val="0"/>
      <w:marTop w:val="0"/>
      <w:marBottom w:val="0"/>
      <w:divBdr>
        <w:top w:val="none" w:sz="0" w:space="0" w:color="auto"/>
        <w:left w:val="none" w:sz="0" w:space="0" w:color="auto"/>
        <w:bottom w:val="none" w:sz="0" w:space="0" w:color="auto"/>
        <w:right w:val="none" w:sz="0" w:space="0" w:color="auto"/>
      </w:divBdr>
    </w:div>
    <w:div w:id="975259972">
      <w:bodyDiv w:val="1"/>
      <w:marLeft w:val="0"/>
      <w:marRight w:val="0"/>
      <w:marTop w:val="0"/>
      <w:marBottom w:val="0"/>
      <w:divBdr>
        <w:top w:val="none" w:sz="0" w:space="0" w:color="auto"/>
        <w:left w:val="none" w:sz="0" w:space="0" w:color="auto"/>
        <w:bottom w:val="none" w:sz="0" w:space="0" w:color="auto"/>
        <w:right w:val="none" w:sz="0" w:space="0" w:color="auto"/>
      </w:divBdr>
    </w:div>
    <w:div w:id="977303847">
      <w:bodyDiv w:val="1"/>
      <w:marLeft w:val="0"/>
      <w:marRight w:val="0"/>
      <w:marTop w:val="0"/>
      <w:marBottom w:val="0"/>
      <w:divBdr>
        <w:top w:val="none" w:sz="0" w:space="0" w:color="auto"/>
        <w:left w:val="none" w:sz="0" w:space="0" w:color="auto"/>
        <w:bottom w:val="none" w:sz="0" w:space="0" w:color="auto"/>
        <w:right w:val="none" w:sz="0" w:space="0" w:color="auto"/>
      </w:divBdr>
    </w:div>
    <w:div w:id="978462417">
      <w:bodyDiv w:val="1"/>
      <w:marLeft w:val="0"/>
      <w:marRight w:val="0"/>
      <w:marTop w:val="0"/>
      <w:marBottom w:val="0"/>
      <w:divBdr>
        <w:top w:val="none" w:sz="0" w:space="0" w:color="auto"/>
        <w:left w:val="none" w:sz="0" w:space="0" w:color="auto"/>
        <w:bottom w:val="none" w:sz="0" w:space="0" w:color="auto"/>
        <w:right w:val="none" w:sz="0" w:space="0" w:color="auto"/>
      </w:divBdr>
    </w:div>
    <w:div w:id="981540890">
      <w:bodyDiv w:val="1"/>
      <w:marLeft w:val="0"/>
      <w:marRight w:val="0"/>
      <w:marTop w:val="0"/>
      <w:marBottom w:val="0"/>
      <w:divBdr>
        <w:top w:val="none" w:sz="0" w:space="0" w:color="auto"/>
        <w:left w:val="none" w:sz="0" w:space="0" w:color="auto"/>
        <w:bottom w:val="none" w:sz="0" w:space="0" w:color="auto"/>
        <w:right w:val="none" w:sz="0" w:space="0" w:color="auto"/>
      </w:divBdr>
    </w:div>
    <w:div w:id="981690347">
      <w:bodyDiv w:val="1"/>
      <w:marLeft w:val="0"/>
      <w:marRight w:val="0"/>
      <w:marTop w:val="0"/>
      <w:marBottom w:val="0"/>
      <w:divBdr>
        <w:top w:val="none" w:sz="0" w:space="0" w:color="auto"/>
        <w:left w:val="none" w:sz="0" w:space="0" w:color="auto"/>
        <w:bottom w:val="none" w:sz="0" w:space="0" w:color="auto"/>
        <w:right w:val="none" w:sz="0" w:space="0" w:color="auto"/>
      </w:divBdr>
    </w:div>
    <w:div w:id="984239648">
      <w:bodyDiv w:val="1"/>
      <w:marLeft w:val="0"/>
      <w:marRight w:val="0"/>
      <w:marTop w:val="0"/>
      <w:marBottom w:val="0"/>
      <w:divBdr>
        <w:top w:val="none" w:sz="0" w:space="0" w:color="auto"/>
        <w:left w:val="none" w:sz="0" w:space="0" w:color="auto"/>
        <w:bottom w:val="none" w:sz="0" w:space="0" w:color="auto"/>
        <w:right w:val="none" w:sz="0" w:space="0" w:color="auto"/>
      </w:divBdr>
    </w:div>
    <w:div w:id="986740652">
      <w:bodyDiv w:val="1"/>
      <w:marLeft w:val="0"/>
      <w:marRight w:val="0"/>
      <w:marTop w:val="0"/>
      <w:marBottom w:val="0"/>
      <w:divBdr>
        <w:top w:val="none" w:sz="0" w:space="0" w:color="auto"/>
        <w:left w:val="none" w:sz="0" w:space="0" w:color="auto"/>
        <w:bottom w:val="none" w:sz="0" w:space="0" w:color="auto"/>
        <w:right w:val="none" w:sz="0" w:space="0" w:color="auto"/>
      </w:divBdr>
    </w:div>
    <w:div w:id="987592317">
      <w:bodyDiv w:val="1"/>
      <w:marLeft w:val="0"/>
      <w:marRight w:val="0"/>
      <w:marTop w:val="0"/>
      <w:marBottom w:val="0"/>
      <w:divBdr>
        <w:top w:val="none" w:sz="0" w:space="0" w:color="auto"/>
        <w:left w:val="none" w:sz="0" w:space="0" w:color="auto"/>
        <w:bottom w:val="none" w:sz="0" w:space="0" w:color="auto"/>
        <w:right w:val="none" w:sz="0" w:space="0" w:color="auto"/>
      </w:divBdr>
      <w:divsChild>
        <w:div w:id="600644044">
          <w:marLeft w:val="0"/>
          <w:marRight w:val="0"/>
          <w:marTop w:val="0"/>
          <w:marBottom w:val="0"/>
          <w:divBdr>
            <w:top w:val="none" w:sz="0" w:space="0" w:color="auto"/>
            <w:left w:val="none" w:sz="0" w:space="0" w:color="auto"/>
            <w:bottom w:val="none" w:sz="0" w:space="0" w:color="auto"/>
            <w:right w:val="none" w:sz="0" w:space="0" w:color="auto"/>
          </w:divBdr>
        </w:div>
        <w:div w:id="830366602">
          <w:marLeft w:val="0"/>
          <w:marRight w:val="0"/>
          <w:marTop w:val="0"/>
          <w:marBottom w:val="0"/>
          <w:divBdr>
            <w:top w:val="none" w:sz="0" w:space="0" w:color="auto"/>
            <w:left w:val="none" w:sz="0" w:space="0" w:color="auto"/>
            <w:bottom w:val="none" w:sz="0" w:space="0" w:color="auto"/>
            <w:right w:val="none" w:sz="0" w:space="0" w:color="auto"/>
          </w:divBdr>
        </w:div>
        <w:div w:id="1182160319">
          <w:marLeft w:val="0"/>
          <w:marRight w:val="0"/>
          <w:marTop w:val="0"/>
          <w:marBottom w:val="0"/>
          <w:divBdr>
            <w:top w:val="none" w:sz="0" w:space="0" w:color="auto"/>
            <w:left w:val="none" w:sz="0" w:space="0" w:color="auto"/>
            <w:bottom w:val="none" w:sz="0" w:space="0" w:color="auto"/>
            <w:right w:val="none" w:sz="0" w:space="0" w:color="auto"/>
          </w:divBdr>
        </w:div>
      </w:divsChild>
    </w:div>
    <w:div w:id="990450931">
      <w:bodyDiv w:val="1"/>
      <w:marLeft w:val="0"/>
      <w:marRight w:val="0"/>
      <w:marTop w:val="0"/>
      <w:marBottom w:val="0"/>
      <w:divBdr>
        <w:top w:val="none" w:sz="0" w:space="0" w:color="auto"/>
        <w:left w:val="none" w:sz="0" w:space="0" w:color="auto"/>
        <w:bottom w:val="none" w:sz="0" w:space="0" w:color="auto"/>
        <w:right w:val="none" w:sz="0" w:space="0" w:color="auto"/>
      </w:divBdr>
    </w:div>
    <w:div w:id="990477315">
      <w:bodyDiv w:val="1"/>
      <w:marLeft w:val="0"/>
      <w:marRight w:val="0"/>
      <w:marTop w:val="0"/>
      <w:marBottom w:val="0"/>
      <w:divBdr>
        <w:top w:val="none" w:sz="0" w:space="0" w:color="auto"/>
        <w:left w:val="none" w:sz="0" w:space="0" w:color="auto"/>
        <w:bottom w:val="none" w:sz="0" w:space="0" w:color="auto"/>
        <w:right w:val="none" w:sz="0" w:space="0" w:color="auto"/>
      </w:divBdr>
    </w:div>
    <w:div w:id="990788362">
      <w:bodyDiv w:val="1"/>
      <w:marLeft w:val="0"/>
      <w:marRight w:val="0"/>
      <w:marTop w:val="0"/>
      <w:marBottom w:val="0"/>
      <w:divBdr>
        <w:top w:val="none" w:sz="0" w:space="0" w:color="auto"/>
        <w:left w:val="none" w:sz="0" w:space="0" w:color="auto"/>
        <w:bottom w:val="none" w:sz="0" w:space="0" w:color="auto"/>
        <w:right w:val="none" w:sz="0" w:space="0" w:color="auto"/>
      </w:divBdr>
    </w:div>
    <w:div w:id="992486697">
      <w:bodyDiv w:val="1"/>
      <w:marLeft w:val="0"/>
      <w:marRight w:val="0"/>
      <w:marTop w:val="0"/>
      <w:marBottom w:val="0"/>
      <w:divBdr>
        <w:top w:val="none" w:sz="0" w:space="0" w:color="auto"/>
        <w:left w:val="none" w:sz="0" w:space="0" w:color="auto"/>
        <w:bottom w:val="none" w:sz="0" w:space="0" w:color="auto"/>
        <w:right w:val="none" w:sz="0" w:space="0" w:color="auto"/>
      </w:divBdr>
    </w:div>
    <w:div w:id="992830344">
      <w:bodyDiv w:val="1"/>
      <w:marLeft w:val="0"/>
      <w:marRight w:val="0"/>
      <w:marTop w:val="0"/>
      <w:marBottom w:val="0"/>
      <w:divBdr>
        <w:top w:val="none" w:sz="0" w:space="0" w:color="auto"/>
        <w:left w:val="none" w:sz="0" w:space="0" w:color="auto"/>
        <w:bottom w:val="none" w:sz="0" w:space="0" w:color="auto"/>
        <w:right w:val="none" w:sz="0" w:space="0" w:color="auto"/>
      </w:divBdr>
    </w:div>
    <w:div w:id="995033752">
      <w:bodyDiv w:val="1"/>
      <w:marLeft w:val="0"/>
      <w:marRight w:val="0"/>
      <w:marTop w:val="0"/>
      <w:marBottom w:val="0"/>
      <w:divBdr>
        <w:top w:val="none" w:sz="0" w:space="0" w:color="auto"/>
        <w:left w:val="none" w:sz="0" w:space="0" w:color="auto"/>
        <w:bottom w:val="none" w:sz="0" w:space="0" w:color="auto"/>
        <w:right w:val="none" w:sz="0" w:space="0" w:color="auto"/>
      </w:divBdr>
    </w:div>
    <w:div w:id="996305411">
      <w:bodyDiv w:val="1"/>
      <w:marLeft w:val="0"/>
      <w:marRight w:val="0"/>
      <w:marTop w:val="0"/>
      <w:marBottom w:val="0"/>
      <w:divBdr>
        <w:top w:val="none" w:sz="0" w:space="0" w:color="auto"/>
        <w:left w:val="none" w:sz="0" w:space="0" w:color="auto"/>
        <w:bottom w:val="none" w:sz="0" w:space="0" w:color="auto"/>
        <w:right w:val="none" w:sz="0" w:space="0" w:color="auto"/>
      </w:divBdr>
    </w:div>
    <w:div w:id="996962472">
      <w:bodyDiv w:val="1"/>
      <w:marLeft w:val="0"/>
      <w:marRight w:val="0"/>
      <w:marTop w:val="0"/>
      <w:marBottom w:val="0"/>
      <w:divBdr>
        <w:top w:val="none" w:sz="0" w:space="0" w:color="auto"/>
        <w:left w:val="none" w:sz="0" w:space="0" w:color="auto"/>
        <w:bottom w:val="none" w:sz="0" w:space="0" w:color="auto"/>
        <w:right w:val="none" w:sz="0" w:space="0" w:color="auto"/>
      </w:divBdr>
    </w:div>
    <w:div w:id="997657797">
      <w:bodyDiv w:val="1"/>
      <w:marLeft w:val="0"/>
      <w:marRight w:val="0"/>
      <w:marTop w:val="0"/>
      <w:marBottom w:val="0"/>
      <w:divBdr>
        <w:top w:val="none" w:sz="0" w:space="0" w:color="auto"/>
        <w:left w:val="none" w:sz="0" w:space="0" w:color="auto"/>
        <w:bottom w:val="none" w:sz="0" w:space="0" w:color="auto"/>
        <w:right w:val="none" w:sz="0" w:space="0" w:color="auto"/>
      </w:divBdr>
    </w:div>
    <w:div w:id="999115568">
      <w:bodyDiv w:val="1"/>
      <w:marLeft w:val="0"/>
      <w:marRight w:val="0"/>
      <w:marTop w:val="0"/>
      <w:marBottom w:val="0"/>
      <w:divBdr>
        <w:top w:val="none" w:sz="0" w:space="0" w:color="auto"/>
        <w:left w:val="none" w:sz="0" w:space="0" w:color="auto"/>
        <w:bottom w:val="none" w:sz="0" w:space="0" w:color="auto"/>
        <w:right w:val="none" w:sz="0" w:space="0" w:color="auto"/>
      </w:divBdr>
    </w:div>
    <w:div w:id="999575663">
      <w:bodyDiv w:val="1"/>
      <w:marLeft w:val="0"/>
      <w:marRight w:val="0"/>
      <w:marTop w:val="0"/>
      <w:marBottom w:val="0"/>
      <w:divBdr>
        <w:top w:val="none" w:sz="0" w:space="0" w:color="auto"/>
        <w:left w:val="none" w:sz="0" w:space="0" w:color="auto"/>
        <w:bottom w:val="none" w:sz="0" w:space="0" w:color="auto"/>
        <w:right w:val="none" w:sz="0" w:space="0" w:color="auto"/>
      </w:divBdr>
    </w:div>
    <w:div w:id="1000230955">
      <w:bodyDiv w:val="1"/>
      <w:marLeft w:val="0"/>
      <w:marRight w:val="0"/>
      <w:marTop w:val="0"/>
      <w:marBottom w:val="0"/>
      <w:divBdr>
        <w:top w:val="none" w:sz="0" w:space="0" w:color="auto"/>
        <w:left w:val="none" w:sz="0" w:space="0" w:color="auto"/>
        <w:bottom w:val="none" w:sz="0" w:space="0" w:color="auto"/>
        <w:right w:val="none" w:sz="0" w:space="0" w:color="auto"/>
      </w:divBdr>
    </w:div>
    <w:div w:id="1015351663">
      <w:bodyDiv w:val="1"/>
      <w:marLeft w:val="0"/>
      <w:marRight w:val="0"/>
      <w:marTop w:val="0"/>
      <w:marBottom w:val="0"/>
      <w:divBdr>
        <w:top w:val="none" w:sz="0" w:space="0" w:color="auto"/>
        <w:left w:val="none" w:sz="0" w:space="0" w:color="auto"/>
        <w:bottom w:val="none" w:sz="0" w:space="0" w:color="auto"/>
        <w:right w:val="none" w:sz="0" w:space="0" w:color="auto"/>
      </w:divBdr>
    </w:div>
    <w:div w:id="1016344058">
      <w:bodyDiv w:val="1"/>
      <w:marLeft w:val="0"/>
      <w:marRight w:val="0"/>
      <w:marTop w:val="0"/>
      <w:marBottom w:val="0"/>
      <w:divBdr>
        <w:top w:val="none" w:sz="0" w:space="0" w:color="auto"/>
        <w:left w:val="none" w:sz="0" w:space="0" w:color="auto"/>
        <w:bottom w:val="none" w:sz="0" w:space="0" w:color="auto"/>
        <w:right w:val="none" w:sz="0" w:space="0" w:color="auto"/>
      </w:divBdr>
    </w:div>
    <w:div w:id="1021738849">
      <w:bodyDiv w:val="1"/>
      <w:marLeft w:val="0"/>
      <w:marRight w:val="0"/>
      <w:marTop w:val="0"/>
      <w:marBottom w:val="0"/>
      <w:divBdr>
        <w:top w:val="none" w:sz="0" w:space="0" w:color="auto"/>
        <w:left w:val="none" w:sz="0" w:space="0" w:color="auto"/>
        <w:bottom w:val="none" w:sz="0" w:space="0" w:color="auto"/>
        <w:right w:val="none" w:sz="0" w:space="0" w:color="auto"/>
      </w:divBdr>
    </w:div>
    <w:div w:id="1032850094">
      <w:bodyDiv w:val="1"/>
      <w:marLeft w:val="0"/>
      <w:marRight w:val="0"/>
      <w:marTop w:val="0"/>
      <w:marBottom w:val="0"/>
      <w:divBdr>
        <w:top w:val="none" w:sz="0" w:space="0" w:color="auto"/>
        <w:left w:val="none" w:sz="0" w:space="0" w:color="auto"/>
        <w:bottom w:val="none" w:sz="0" w:space="0" w:color="auto"/>
        <w:right w:val="none" w:sz="0" w:space="0" w:color="auto"/>
      </w:divBdr>
    </w:div>
    <w:div w:id="1033385888">
      <w:bodyDiv w:val="1"/>
      <w:marLeft w:val="0"/>
      <w:marRight w:val="0"/>
      <w:marTop w:val="0"/>
      <w:marBottom w:val="0"/>
      <w:divBdr>
        <w:top w:val="none" w:sz="0" w:space="0" w:color="auto"/>
        <w:left w:val="none" w:sz="0" w:space="0" w:color="auto"/>
        <w:bottom w:val="none" w:sz="0" w:space="0" w:color="auto"/>
        <w:right w:val="none" w:sz="0" w:space="0" w:color="auto"/>
      </w:divBdr>
    </w:div>
    <w:div w:id="1033648856">
      <w:bodyDiv w:val="1"/>
      <w:marLeft w:val="0"/>
      <w:marRight w:val="0"/>
      <w:marTop w:val="0"/>
      <w:marBottom w:val="0"/>
      <w:divBdr>
        <w:top w:val="none" w:sz="0" w:space="0" w:color="auto"/>
        <w:left w:val="none" w:sz="0" w:space="0" w:color="auto"/>
        <w:bottom w:val="none" w:sz="0" w:space="0" w:color="auto"/>
        <w:right w:val="none" w:sz="0" w:space="0" w:color="auto"/>
      </w:divBdr>
    </w:div>
    <w:div w:id="1036930818">
      <w:bodyDiv w:val="1"/>
      <w:marLeft w:val="0"/>
      <w:marRight w:val="0"/>
      <w:marTop w:val="0"/>
      <w:marBottom w:val="0"/>
      <w:divBdr>
        <w:top w:val="none" w:sz="0" w:space="0" w:color="auto"/>
        <w:left w:val="none" w:sz="0" w:space="0" w:color="auto"/>
        <w:bottom w:val="none" w:sz="0" w:space="0" w:color="auto"/>
        <w:right w:val="none" w:sz="0" w:space="0" w:color="auto"/>
      </w:divBdr>
    </w:div>
    <w:div w:id="1043166884">
      <w:bodyDiv w:val="1"/>
      <w:marLeft w:val="0"/>
      <w:marRight w:val="0"/>
      <w:marTop w:val="0"/>
      <w:marBottom w:val="0"/>
      <w:divBdr>
        <w:top w:val="none" w:sz="0" w:space="0" w:color="auto"/>
        <w:left w:val="none" w:sz="0" w:space="0" w:color="auto"/>
        <w:bottom w:val="none" w:sz="0" w:space="0" w:color="auto"/>
        <w:right w:val="none" w:sz="0" w:space="0" w:color="auto"/>
      </w:divBdr>
    </w:div>
    <w:div w:id="1046904015">
      <w:bodyDiv w:val="1"/>
      <w:marLeft w:val="0"/>
      <w:marRight w:val="0"/>
      <w:marTop w:val="0"/>
      <w:marBottom w:val="0"/>
      <w:divBdr>
        <w:top w:val="none" w:sz="0" w:space="0" w:color="auto"/>
        <w:left w:val="none" w:sz="0" w:space="0" w:color="auto"/>
        <w:bottom w:val="none" w:sz="0" w:space="0" w:color="auto"/>
        <w:right w:val="none" w:sz="0" w:space="0" w:color="auto"/>
      </w:divBdr>
    </w:div>
    <w:div w:id="1052461251">
      <w:bodyDiv w:val="1"/>
      <w:marLeft w:val="0"/>
      <w:marRight w:val="0"/>
      <w:marTop w:val="0"/>
      <w:marBottom w:val="0"/>
      <w:divBdr>
        <w:top w:val="none" w:sz="0" w:space="0" w:color="auto"/>
        <w:left w:val="none" w:sz="0" w:space="0" w:color="auto"/>
        <w:bottom w:val="none" w:sz="0" w:space="0" w:color="auto"/>
        <w:right w:val="none" w:sz="0" w:space="0" w:color="auto"/>
      </w:divBdr>
    </w:div>
    <w:div w:id="1052998547">
      <w:bodyDiv w:val="1"/>
      <w:marLeft w:val="0"/>
      <w:marRight w:val="0"/>
      <w:marTop w:val="0"/>
      <w:marBottom w:val="0"/>
      <w:divBdr>
        <w:top w:val="none" w:sz="0" w:space="0" w:color="auto"/>
        <w:left w:val="none" w:sz="0" w:space="0" w:color="auto"/>
        <w:bottom w:val="none" w:sz="0" w:space="0" w:color="auto"/>
        <w:right w:val="none" w:sz="0" w:space="0" w:color="auto"/>
      </w:divBdr>
    </w:div>
    <w:div w:id="1053113420">
      <w:bodyDiv w:val="1"/>
      <w:marLeft w:val="0"/>
      <w:marRight w:val="0"/>
      <w:marTop w:val="0"/>
      <w:marBottom w:val="0"/>
      <w:divBdr>
        <w:top w:val="none" w:sz="0" w:space="0" w:color="auto"/>
        <w:left w:val="none" w:sz="0" w:space="0" w:color="auto"/>
        <w:bottom w:val="none" w:sz="0" w:space="0" w:color="auto"/>
        <w:right w:val="none" w:sz="0" w:space="0" w:color="auto"/>
      </w:divBdr>
    </w:div>
    <w:div w:id="1055545263">
      <w:bodyDiv w:val="1"/>
      <w:marLeft w:val="0"/>
      <w:marRight w:val="0"/>
      <w:marTop w:val="0"/>
      <w:marBottom w:val="0"/>
      <w:divBdr>
        <w:top w:val="none" w:sz="0" w:space="0" w:color="auto"/>
        <w:left w:val="none" w:sz="0" w:space="0" w:color="auto"/>
        <w:bottom w:val="none" w:sz="0" w:space="0" w:color="auto"/>
        <w:right w:val="none" w:sz="0" w:space="0" w:color="auto"/>
      </w:divBdr>
    </w:div>
    <w:div w:id="1058044400">
      <w:bodyDiv w:val="1"/>
      <w:marLeft w:val="0"/>
      <w:marRight w:val="0"/>
      <w:marTop w:val="0"/>
      <w:marBottom w:val="0"/>
      <w:divBdr>
        <w:top w:val="none" w:sz="0" w:space="0" w:color="auto"/>
        <w:left w:val="none" w:sz="0" w:space="0" w:color="auto"/>
        <w:bottom w:val="none" w:sz="0" w:space="0" w:color="auto"/>
        <w:right w:val="none" w:sz="0" w:space="0" w:color="auto"/>
      </w:divBdr>
    </w:div>
    <w:div w:id="1060372822">
      <w:bodyDiv w:val="1"/>
      <w:marLeft w:val="0"/>
      <w:marRight w:val="0"/>
      <w:marTop w:val="0"/>
      <w:marBottom w:val="0"/>
      <w:divBdr>
        <w:top w:val="none" w:sz="0" w:space="0" w:color="auto"/>
        <w:left w:val="none" w:sz="0" w:space="0" w:color="auto"/>
        <w:bottom w:val="none" w:sz="0" w:space="0" w:color="auto"/>
        <w:right w:val="none" w:sz="0" w:space="0" w:color="auto"/>
      </w:divBdr>
    </w:div>
    <w:div w:id="1077165159">
      <w:bodyDiv w:val="1"/>
      <w:marLeft w:val="0"/>
      <w:marRight w:val="0"/>
      <w:marTop w:val="0"/>
      <w:marBottom w:val="0"/>
      <w:divBdr>
        <w:top w:val="none" w:sz="0" w:space="0" w:color="auto"/>
        <w:left w:val="none" w:sz="0" w:space="0" w:color="auto"/>
        <w:bottom w:val="none" w:sz="0" w:space="0" w:color="auto"/>
        <w:right w:val="none" w:sz="0" w:space="0" w:color="auto"/>
      </w:divBdr>
    </w:div>
    <w:div w:id="1079865636">
      <w:bodyDiv w:val="1"/>
      <w:marLeft w:val="0"/>
      <w:marRight w:val="0"/>
      <w:marTop w:val="0"/>
      <w:marBottom w:val="0"/>
      <w:divBdr>
        <w:top w:val="none" w:sz="0" w:space="0" w:color="auto"/>
        <w:left w:val="none" w:sz="0" w:space="0" w:color="auto"/>
        <w:bottom w:val="none" w:sz="0" w:space="0" w:color="auto"/>
        <w:right w:val="none" w:sz="0" w:space="0" w:color="auto"/>
      </w:divBdr>
    </w:div>
    <w:div w:id="1080180818">
      <w:bodyDiv w:val="1"/>
      <w:marLeft w:val="0"/>
      <w:marRight w:val="0"/>
      <w:marTop w:val="0"/>
      <w:marBottom w:val="0"/>
      <w:divBdr>
        <w:top w:val="none" w:sz="0" w:space="0" w:color="auto"/>
        <w:left w:val="none" w:sz="0" w:space="0" w:color="auto"/>
        <w:bottom w:val="none" w:sz="0" w:space="0" w:color="auto"/>
        <w:right w:val="none" w:sz="0" w:space="0" w:color="auto"/>
      </w:divBdr>
    </w:div>
    <w:div w:id="1082684153">
      <w:bodyDiv w:val="1"/>
      <w:marLeft w:val="0"/>
      <w:marRight w:val="0"/>
      <w:marTop w:val="0"/>
      <w:marBottom w:val="0"/>
      <w:divBdr>
        <w:top w:val="none" w:sz="0" w:space="0" w:color="auto"/>
        <w:left w:val="none" w:sz="0" w:space="0" w:color="auto"/>
        <w:bottom w:val="none" w:sz="0" w:space="0" w:color="auto"/>
        <w:right w:val="none" w:sz="0" w:space="0" w:color="auto"/>
      </w:divBdr>
    </w:div>
    <w:div w:id="1087187681">
      <w:bodyDiv w:val="1"/>
      <w:marLeft w:val="0"/>
      <w:marRight w:val="0"/>
      <w:marTop w:val="0"/>
      <w:marBottom w:val="0"/>
      <w:divBdr>
        <w:top w:val="none" w:sz="0" w:space="0" w:color="auto"/>
        <w:left w:val="none" w:sz="0" w:space="0" w:color="auto"/>
        <w:bottom w:val="none" w:sz="0" w:space="0" w:color="auto"/>
        <w:right w:val="none" w:sz="0" w:space="0" w:color="auto"/>
      </w:divBdr>
    </w:div>
    <w:div w:id="1095592654">
      <w:bodyDiv w:val="1"/>
      <w:marLeft w:val="0"/>
      <w:marRight w:val="0"/>
      <w:marTop w:val="0"/>
      <w:marBottom w:val="0"/>
      <w:divBdr>
        <w:top w:val="none" w:sz="0" w:space="0" w:color="auto"/>
        <w:left w:val="none" w:sz="0" w:space="0" w:color="auto"/>
        <w:bottom w:val="none" w:sz="0" w:space="0" w:color="auto"/>
        <w:right w:val="none" w:sz="0" w:space="0" w:color="auto"/>
      </w:divBdr>
    </w:div>
    <w:div w:id="1101683078">
      <w:bodyDiv w:val="1"/>
      <w:marLeft w:val="0"/>
      <w:marRight w:val="0"/>
      <w:marTop w:val="0"/>
      <w:marBottom w:val="0"/>
      <w:divBdr>
        <w:top w:val="none" w:sz="0" w:space="0" w:color="auto"/>
        <w:left w:val="none" w:sz="0" w:space="0" w:color="auto"/>
        <w:bottom w:val="none" w:sz="0" w:space="0" w:color="auto"/>
        <w:right w:val="none" w:sz="0" w:space="0" w:color="auto"/>
      </w:divBdr>
    </w:div>
    <w:div w:id="1102914288">
      <w:bodyDiv w:val="1"/>
      <w:marLeft w:val="0"/>
      <w:marRight w:val="0"/>
      <w:marTop w:val="0"/>
      <w:marBottom w:val="0"/>
      <w:divBdr>
        <w:top w:val="none" w:sz="0" w:space="0" w:color="auto"/>
        <w:left w:val="none" w:sz="0" w:space="0" w:color="auto"/>
        <w:bottom w:val="none" w:sz="0" w:space="0" w:color="auto"/>
        <w:right w:val="none" w:sz="0" w:space="0" w:color="auto"/>
      </w:divBdr>
    </w:div>
    <w:div w:id="1103186019">
      <w:bodyDiv w:val="1"/>
      <w:marLeft w:val="0"/>
      <w:marRight w:val="0"/>
      <w:marTop w:val="0"/>
      <w:marBottom w:val="0"/>
      <w:divBdr>
        <w:top w:val="none" w:sz="0" w:space="0" w:color="auto"/>
        <w:left w:val="none" w:sz="0" w:space="0" w:color="auto"/>
        <w:bottom w:val="none" w:sz="0" w:space="0" w:color="auto"/>
        <w:right w:val="none" w:sz="0" w:space="0" w:color="auto"/>
      </w:divBdr>
    </w:div>
    <w:div w:id="1103837525">
      <w:bodyDiv w:val="1"/>
      <w:marLeft w:val="0"/>
      <w:marRight w:val="0"/>
      <w:marTop w:val="0"/>
      <w:marBottom w:val="0"/>
      <w:divBdr>
        <w:top w:val="none" w:sz="0" w:space="0" w:color="auto"/>
        <w:left w:val="none" w:sz="0" w:space="0" w:color="auto"/>
        <w:bottom w:val="none" w:sz="0" w:space="0" w:color="auto"/>
        <w:right w:val="none" w:sz="0" w:space="0" w:color="auto"/>
      </w:divBdr>
    </w:div>
    <w:div w:id="1113131983">
      <w:bodyDiv w:val="1"/>
      <w:marLeft w:val="0"/>
      <w:marRight w:val="0"/>
      <w:marTop w:val="0"/>
      <w:marBottom w:val="0"/>
      <w:divBdr>
        <w:top w:val="none" w:sz="0" w:space="0" w:color="auto"/>
        <w:left w:val="none" w:sz="0" w:space="0" w:color="auto"/>
        <w:bottom w:val="none" w:sz="0" w:space="0" w:color="auto"/>
        <w:right w:val="none" w:sz="0" w:space="0" w:color="auto"/>
      </w:divBdr>
    </w:div>
    <w:div w:id="1119110404">
      <w:bodyDiv w:val="1"/>
      <w:marLeft w:val="0"/>
      <w:marRight w:val="0"/>
      <w:marTop w:val="0"/>
      <w:marBottom w:val="0"/>
      <w:divBdr>
        <w:top w:val="none" w:sz="0" w:space="0" w:color="auto"/>
        <w:left w:val="none" w:sz="0" w:space="0" w:color="auto"/>
        <w:bottom w:val="none" w:sz="0" w:space="0" w:color="auto"/>
        <w:right w:val="none" w:sz="0" w:space="0" w:color="auto"/>
      </w:divBdr>
    </w:div>
    <w:div w:id="1125154073">
      <w:bodyDiv w:val="1"/>
      <w:marLeft w:val="0"/>
      <w:marRight w:val="0"/>
      <w:marTop w:val="0"/>
      <w:marBottom w:val="0"/>
      <w:divBdr>
        <w:top w:val="none" w:sz="0" w:space="0" w:color="auto"/>
        <w:left w:val="none" w:sz="0" w:space="0" w:color="auto"/>
        <w:bottom w:val="none" w:sz="0" w:space="0" w:color="auto"/>
        <w:right w:val="none" w:sz="0" w:space="0" w:color="auto"/>
      </w:divBdr>
    </w:div>
    <w:div w:id="1125582998">
      <w:bodyDiv w:val="1"/>
      <w:marLeft w:val="0"/>
      <w:marRight w:val="0"/>
      <w:marTop w:val="0"/>
      <w:marBottom w:val="0"/>
      <w:divBdr>
        <w:top w:val="none" w:sz="0" w:space="0" w:color="auto"/>
        <w:left w:val="none" w:sz="0" w:space="0" w:color="auto"/>
        <w:bottom w:val="none" w:sz="0" w:space="0" w:color="auto"/>
        <w:right w:val="none" w:sz="0" w:space="0" w:color="auto"/>
      </w:divBdr>
    </w:div>
    <w:div w:id="1130366763">
      <w:bodyDiv w:val="1"/>
      <w:marLeft w:val="0"/>
      <w:marRight w:val="0"/>
      <w:marTop w:val="0"/>
      <w:marBottom w:val="0"/>
      <w:divBdr>
        <w:top w:val="none" w:sz="0" w:space="0" w:color="auto"/>
        <w:left w:val="none" w:sz="0" w:space="0" w:color="auto"/>
        <w:bottom w:val="none" w:sz="0" w:space="0" w:color="auto"/>
        <w:right w:val="none" w:sz="0" w:space="0" w:color="auto"/>
      </w:divBdr>
    </w:div>
    <w:div w:id="1130974205">
      <w:bodyDiv w:val="1"/>
      <w:marLeft w:val="0"/>
      <w:marRight w:val="0"/>
      <w:marTop w:val="0"/>
      <w:marBottom w:val="0"/>
      <w:divBdr>
        <w:top w:val="none" w:sz="0" w:space="0" w:color="auto"/>
        <w:left w:val="none" w:sz="0" w:space="0" w:color="auto"/>
        <w:bottom w:val="none" w:sz="0" w:space="0" w:color="auto"/>
        <w:right w:val="none" w:sz="0" w:space="0" w:color="auto"/>
      </w:divBdr>
    </w:div>
    <w:div w:id="1135560120">
      <w:bodyDiv w:val="1"/>
      <w:marLeft w:val="0"/>
      <w:marRight w:val="0"/>
      <w:marTop w:val="0"/>
      <w:marBottom w:val="0"/>
      <w:divBdr>
        <w:top w:val="none" w:sz="0" w:space="0" w:color="auto"/>
        <w:left w:val="none" w:sz="0" w:space="0" w:color="auto"/>
        <w:bottom w:val="none" w:sz="0" w:space="0" w:color="auto"/>
        <w:right w:val="none" w:sz="0" w:space="0" w:color="auto"/>
      </w:divBdr>
    </w:div>
    <w:div w:id="1138839430">
      <w:bodyDiv w:val="1"/>
      <w:marLeft w:val="0"/>
      <w:marRight w:val="0"/>
      <w:marTop w:val="0"/>
      <w:marBottom w:val="0"/>
      <w:divBdr>
        <w:top w:val="none" w:sz="0" w:space="0" w:color="auto"/>
        <w:left w:val="none" w:sz="0" w:space="0" w:color="auto"/>
        <w:bottom w:val="none" w:sz="0" w:space="0" w:color="auto"/>
        <w:right w:val="none" w:sz="0" w:space="0" w:color="auto"/>
      </w:divBdr>
    </w:div>
    <w:div w:id="1143545125">
      <w:bodyDiv w:val="1"/>
      <w:marLeft w:val="0"/>
      <w:marRight w:val="0"/>
      <w:marTop w:val="0"/>
      <w:marBottom w:val="0"/>
      <w:divBdr>
        <w:top w:val="none" w:sz="0" w:space="0" w:color="auto"/>
        <w:left w:val="none" w:sz="0" w:space="0" w:color="auto"/>
        <w:bottom w:val="none" w:sz="0" w:space="0" w:color="auto"/>
        <w:right w:val="none" w:sz="0" w:space="0" w:color="auto"/>
      </w:divBdr>
    </w:div>
    <w:div w:id="1155335226">
      <w:bodyDiv w:val="1"/>
      <w:marLeft w:val="0"/>
      <w:marRight w:val="0"/>
      <w:marTop w:val="0"/>
      <w:marBottom w:val="0"/>
      <w:divBdr>
        <w:top w:val="none" w:sz="0" w:space="0" w:color="auto"/>
        <w:left w:val="none" w:sz="0" w:space="0" w:color="auto"/>
        <w:bottom w:val="none" w:sz="0" w:space="0" w:color="auto"/>
        <w:right w:val="none" w:sz="0" w:space="0" w:color="auto"/>
      </w:divBdr>
    </w:div>
    <w:div w:id="1160921881">
      <w:bodyDiv w:val="1"/>
      <w:marLeft w:val="0"/>
      <w:marRight w:val="0"/>
      <w:marTop w:val="0"/>
      <w:marBottom w:val="0"/>
      <w:divBdr>
        <w:top w:val="none" w:sz="0" w:space="0" w:color="auto"/>
        <w:left w:val="none" w:sz="0" w:space="0" w:color="auto"/>
        <w:bottom w:val="none" w:sz="0" w:space="0" w:color="auto"/>
        <w:right w:val="none" w:sz="0" w:space="0" w:color="auto"/>
      </w:divBdr>
    </w:div>
    <w:div w:id="1164859838">
      <w:bodyDiv w:val="1"/>
      <w:marLeft w:val="0"/>
      <w:marRight w:val="0"/>
      <w:marTop w:val="0"/>
      <w:marBottom w:val="0"/>
      <w:divBdr>
        <w:top w:val="none" w:sz="0" w:space="0" w:color="auto"/>
        <w:left w:val="none" w:sz="0" w:space="0" w:color="auto"/>
        <w:bottom w:val="none" w:sz="0" w:space="0" w:color="auto"/>
        <w:right w:val="none" w:sz="0" w:space="0" w:color="auto"/>
      </w:divBdr>
    </w:div>
    <w:div w:id="1173034745">
      <w:bodyDiv w:val="1"/>
      <w:marLeft w:val="0"/>
      <w:marRight w:val="0"/>
      <w:marTop w:val="0"/>
      <w:marBottom w:val="0"/>
      <w:divBdr>
        <w:top w:val="none" w:sz="0" w:space="0" w:color="auto"/>
        <w:left w:val="none" w:sz="0" w:space="0" w:color="auto"/>
        <w:bottom w:val="none" w:sz="0" w:space="0" w:color="auto"/>
        <w:right w:val="none" w:sz="0" w:space="0" w:color="auto"/>
      </w:divBdr>
    </w:div>
    <w:div w:id="1173183766">
      <w:bodyDiv w:val="1"/>
      <w:marLeft w:val="0"/>
      <w:marRight w:val="0"/>
      <w:marTop w:val="0"/>
      <w:marBottom w:val="0"/>
      <w:divBdr>
        <w:top w:val="none" w:sz="0" w:space="0" w:color="auto"/>
        <w:left w:val="none" w:sz="0" w:space="0" w:color="auto"/>
        <w:bottom w:val="none" w:sz="0" w:space="0" w:color="auto"/>
        <w:right w:val="none" w:sz="0" w:space="0" w:color="auto"/>
      </w:divBdr>
    </w:div>
    <w:div w:id="1173304695">
      <w:bodyDiv w:val="1"/>
      <w:marLeft w:val="0"/>
      <w:marRight w:val="0"/>
      <w:marTop w:val="0"/>
      <w:marBottom w:val="0"/>
      <w:divBdr>
        <w:top w:val="none" w:sz="0" w:space="0" w:color="auto"/>
        <w:left w:val="none" w:sz="0" w:space="0" w:color="auto"/>
        <w:bottom w:val="none" w:sz="0" w:space="0" w:color="auto"/>
        <w:right w:val="none" w:sz="0" w:space="0" w:color="auto"/>
      </w:divBdr>
    </w:div>
    <w:div w:id="1175727404">
      <w:bodyDiv w:val="1"/>
      <w:marLeft w:val="0"/>
      <w:marRight w:val="0"/>
      <w:marTop w:val="0"/>
      <w:marBottom w:val="0"/>
      <w:divBdr>
        <w:top w:val="none" w:sz="0" w:space="0" w:color="auto"/>
        <w:left w:val="none" w:sz="0" w:space="0" w:color="auto"/>
        <w:bottom w:val="none" w:sz="0" w:space="0" w:color="auto"/>
        <w:right w:val="none" w:sz="0" w:space="0" w:color="auto"/>
      </w:divBdr>
    </w:div>
    <w:div w:id="1182163797">
      <w:bodyDiv w:val="1"/>
      <w:marLeft w:val="0"/>
      <w:marRight w:val="0"/>
      <w:marTop w:val="0"/>
      <w:marBottom w:val="0"/>
      <w:divBdr>
        <w:top w:val="none" w:sz="0" w:space="0" w:color="auto"/>
        <w:left w:val="none" w:sz="0" w:space="0" w:color="auto"/>
        <w:bottom w:val="none" w:sz="0" w:space="0" w:color="auto"/>
        <w:right w:val="none" w:sz="0" w:space="0" w:color="auto"/>
      </w:divBdr>
    </w:div>
    <w:div w:id="1188635957">
      <w:bodyDiv w:val="1"/>
      <w:marLeft w:val="0"/>
      <w:marRight w:val="0"/>
      <w:marTop w:val="0"/>
      <w:marBottom w:val="0"/>
      <w:divBdr>
        <w:top w:val="none" w:sz="0" w:space="0" w:color="auto"/>
        <w:left w:val="none" w:sz="0" w:space="0" w:color="auto"/>
        <w:bottom w:val="none" w:sz="0" w:space="0" w:color="auto"/>
        <w:right w:val="none" w:sz="0" w:space="0" w:color="auto"/>
      </w:divBdr>
    </w:div>
    <w:div w:id="1190265835">
      <w:bodyDiv w:val="1"/>
      <w:marLeft w:val="0"/>
      <w:marRight w:val="0"/>
      <w:marTop w:val="0"/>
      <w:marBottom w:val="0"/>
      <w:divBdr>
        <w:top w:val="none" w:sz="0" w:space="0" w:color="auto"/>
        <w:left w:val="none" w:sz="0" w:space="0" w:color="auto"/>
        <w:bottom w:val="none" w:sz="0" w:space="0" w:color="auto"/>
        <w:right w:val="none" w:sz="0" w:space="0" w:color="auto"/>
      </w:divBdr>
    </w:div>
    <w:div w:id="1192261886">
      <w:bodyDiv w:val="1"/>
      <w:marLeft w:val="0"/>
      <w:marRight w:val="0"/>
      <w:marTop w:val="0"/>
      <w:marBottom w:val="0"/>
      <w:divBdr>
        <w:top w:val="none" w:sz="0" w:space="0" w:color="auto"/>
        <w:left w:val="none" w:sz="0" w:space="0" w:color="auto"/>
        <w:bottom w:val="none" w:sz="0" w:space="0" w:color="auto"/>
        <w:right w:val="none" w:sz="0" w:space="0" w:color="auto"/>
      </w:divBdr>
    </w:div>
    <w:div w:id="1192915888">
      <w:bodyDiv w:val="1"/>
      <w:marLeft w:val="0"/>
      <w:marRight w:val="0"/>
      <w:marTop w:val="0"/>
      <w:marBottom w:val="0"/>
      <w:divBdr>
        <w:top w:val="none" w:sz="0" w:space="0" w:color="auto"/>
        <w:left w:val="none" w:sz="0" w:space="0" w:color="auto"/>
        <w:bottom w:val="none" w:sz="0" w:space="0" w:color="auto"/>
        <w:right w:val="none" w:sz="0" w:space="0" w:color="auto"/>
      </w:divBdr>
    </w:div>
    <w:div w:id="1195922266">
      <w:bodyDiv w:val="1"/>
      <w:marLeft w:val="0"/>
      <w:marRight w:val="0"/>
      <w:marTop w:val="0"/>
      <w:marBottom w:val="0"/>
      <w:divBdr>
        <w:top w:val="none" w:sz="0" w:space="0" w:color="auto"/>
        <w:left w:val="none" w:sz="0" w:space="0" w:color="auto"/>
        <w:bottom w:val="none" w:sz="0" w:space="0" w:color="auto"/>
        <w:right w:val="none" w:sz="0" w:space="0" w:color="auto"/>
      </w:divBdr>
    </w:div>
    <w:div w:id="1196970407">
      <w:bodyDiv w:val="1"/>
      <w:marLeft w:val="0"/>
      <w:marRight w:val="0"/>
      <w:marTop w:val="0"/>
      <w:marBottom w:val="0"/>
      <w:divBdr>
        <w:top w:val="none" w:sz="0" w:space="0" w:color="auto"/>
        <w:left w:val="none" w:sz="0" w:space="0" w:color="auto"/>
        <w:bottom w:val="none" w:sz="0" w:space="0" w:color="auto"/>
        <w:right w:val="none" w:sz="0" w:space="0" w:color="auto"/>
      </w:divBdr>
    </w:div>
    <w:div w:id="1215123349">
      <w:bodyDiv w:val="1"/>
      <w:marLeft w:val="0"/>
      <w:marRight w:val="0"/>
      <w:marTop w:val="0"/>
      <w:marBottom w:val="0"/>
      <w:divBdr>
        <w:top w:val="none" w:sz="0" w:space="0" w:color="auto"/>
        <w:left w:val="none" w:sz="0" w:space="0" w:color="auto"/>
        <w:bottom w:val="none" w:sz="0" w:space="0" w:color="auto"/>
        <w:right w:val="none" w:sz="0" w:space="0" w:color="auto"/>
      </w:divBdr>
    </w:div>
    <w:div w:id="1215772543">
      <w:bodyDiv w:val="1"/>
      <w:marLeft w:val="0"/>
      <w:marRight w:val="0"/>
      <w:marTop w:val="0"/>
      <w:marBottom w:val="0"/>
      <w:divBdr>
        <w:top w:val="none" w:sz="0" w:space="0" w:color="auto"/>
        <w:left w:val="none" w:sz="0" w:space="0" w:color="auto"/>
        <w:bottom w:val="none" w:sz="0" w:space="0" w:color="auto"/>
        <w:right w:val="none" w:sz="0" w:space="0" w:color="auto"/>
      </w:divBdr>
    </w:div>
    <w:div w:id="1215897766">
      <w:bodyDiv w:val="1"/>
      <w:marLeft w:val="0"/>
      <w:marRight w:val="0"/>
      <w:marTop w:val="0"/>
      <w:marBottom w:val="0"/>
      <w:divBdr>
        <w:top w:val="none" w:sz="0" w:space="0" w:color="auto"/>
        <w:left w:val="none" w:sz="0" w:space="0" w:color="auto"/>
        <w:bottom w:val="none" w:sz="0" w:space="0" w:color="auto"/>
        <w:right w:val="none" w:sz="0" w:space="0" w:color="auto"/>
      </w:divBdr>
    </w:div>
    <w:div w:id="1221285882">
      <w:bodyDiv w:val="1"/>
      <w:marLeft w:val="0"/>
      <w:marRight w:val="0"/>
      <w:marTop w:val="0"/>
      <w:marBottom w:val="0"/>
      <w:divBdr>
        <w:top w:val="none" w:sz="0" w:space="0" w:color="auto"/>
        <w:left w:val="none" w:sz="0" w:space="0" w:color="auto"/>
        <w:bottom w:val="none" w:sz="0" w:space="0" w:color="auto"/>
        <w:right w:val="none" w:sz="0" w:space="0" w:color="auto"/>
      </w:divBdr>
    </w:div>
    <w:div w:id="1231891361">
      <w:bodyDiv w:val="1"/>
      <w:marLeft w:val="0"/>
      <w:marRight w:val="0"/>
      <w:marTop w:val="0"/>
      <w:marBottom w:val="0"/>
      <w:divBdr>
        <w:top w:val="none" w:sz="0" w:space="0" w:color="auto"/>
        <w:left w:val="none" w:sz="0" w:space="0" w:color="auto"/>
        <w:bottom w:val="none" w:sz="0" w:space="0" w:color="auto"/>
        <w:right w:val="none" w:sz="0" w:space="0" w:color="auto"/>
      </w:divBdr>
    </w:div>
    <w:div w:id="1232622271">
      <w:bodyDiv w:val="1"/>
      <w:marLeft w:val="0"/>
      <w:marRight w:val="0"/>
      <w:marTop w:val="0"/>
      <w:marBottom w:val="0"/>
      <w:divBdr>
        <w:top w:val="none" w:sz="0" w:space="0" w:color="auto"/>
        <w:left w:val="none" w:sz="0" w:space="0" w:color="auto"/>
        <w:bottom w:val="none" w:sz="0" w:space="0" w:color="auto"/>
        <w:right w:val="none" w:sz="0" w:space="0" w:color="auto"/>
      </w:divBdr>
    </w:div>
    <w:div w:id="1240755174">
      <w:bodyDiv w:val="1"/>
      <w:marLeft w:val="0"/>
      <w:marRight w:val="0"/>
      <w:marTop w:val="0"/>
      <w:marBottom w:val="0"/>
      <w:divBdr>
        <w:top w:val="none" w:sz="0" w:space="0" w:color="auto"/>
        <w:left w:val="none" w:sz="0" w:space="0" w:color="auto"/>
        <w:bottom w:val="none" w:sz="0" w:space="0" w:color="auto"/>
        <w:right w:val="none" w:sz="0" w:space="0" w:color="auto"/>
      </w:divBdr>
    </w:div>
    <w:div w:id="1244493018">
      <w:bodyDiv w:val="1"/>
      <w:marLeft w:val="0"/>
      <w:marRight w:val="0"/>
      <w:marTop w:val="0"/>
      <w:marBottom w:val="0"/>
      <w:divBdr>
        <w:top w:val="none" w:sz="0" w:space="0" w:color="auto"/>
        <w:left w:val="none" w:sz="0" w:space="0" w:color="auto"/>
        <w:bottom w:val="none" w:sz="0" w:space="0" w:color="auto"/>
        <w:right w:val="none" w:sz="0" w:space="0" w:color="auto"/>
      </w:divBdr>
    </w:div>
    <w:div w:id="1250698596">
      <w:bodyDiv w:val="1"/>
      <w:marLeft w:val="0"/>
      <w:marRight w:val="0"/>
      <w:marTop w:val="0"/>
      <w:marBottom w:val="0"/>
      <w:divBdr>
        <w:top w:val="none" w:sz="0" w:space="0" w:color="auto"/>
        <w:left w:val="none" w:sz="0" w:space="0" w:color="auto"/>
        <w:bottom w:val="none" w:sz="0" w:space="0" w:color="auto"/>
        <w:right w:val="none" w:sz="0" w:space="0" w:color="auto"/>
      </w:divBdr>
    </w:div>
    <w:div w:id="1257444902">
      <w:bodyDiv w:val="1"/>
      <w:marLeft w:val="0"/>
      <w:marRight w:val="0"/>
      <w:marTop w:val="0"/>
      <w:marBottom w:val="0"/>
      <w:divBdr>
        <w:top w:val="none" w:sz="0" w:space="0" w:color="auto"/>
        <w:left w:val="none" w:sz="0" w:space="0" w:color="auto"/>
        <w:bottom w:val="none" w:sz="0" w:space="0" w:color="auto"/>
        <w:right w:val="none" w:sz="0" w:space="0" w:color="auto"/>
      </w:divBdr>
    </w:div>
    <w:div w:id="1265308859">
      <w:bodyDiv w:val="1"/>
      <w:marLeft w:val="0"/>
      <w:marRight w:val="0"/>
      <w:marTop w:val="0"/>
      <w:marBottom w:val="0"/>
      <w:divBdr>
        <w:top w:val="none" w:sz="0" w:space="0" w:color="auto"/>
        <w:left w:val="none" w:sz="0" w:space="0" w:color="auto"/>
        <w:bottom w:val="none" w:sz="0" w:space="0" w:color="auto"/>
        <w:right w:val="none" w:sz="0" w:space="0" w:color="auto"/>
      </w:divBdr>
    </w:div>
    <w:div w:id="1267081416">
      <w:bodyDiv w:val="1"/>
      <w:marLeft w:val="0"/>
      <w:marRight w:val="0"/>
      <w:marTop w:val="0"/>
      <w:marBottom w:val="0"/>
      <w:divBdr>
        <w:top w:val="none" w:sz="0" w:space="0" w:color="auto"/>
        <w:left w:val="none" w:sz="0" w:space="0" w:color="auto"/>
        <w:bottom w:val="none" w:sz="0" w:space="0" w:color="auto"/>
        <w:right w:val="none" w:sz="0" w:space="0" w:color="auto"/>
      </w:divBdr>
    </w:div>
    <w:div w:id="1268276086">
      <w:bodyDiv w:val="1"/>
      <w:marLeft w:val="0"/>
      <w:marRight w:val="0"/>
      <w:marTop w:val="0"/>
      <w:marBottom w:val="0"/>
      <w:divBdr>
        <w:top w:val="none" w:sz="0" w:space="0" w:color="auto"/>
        <w:left w:val="none" w:sz="0" w:space="0" w:color="auto"/>
        <w:bottom w:val="none" w:sz="0" w:space="0" w:color="auto"/>
        <w:right w:val="none" w:sz="0" w:space="0" w:color="auto"/>
      </w:divBdr>
    </w:div>
    <w:div w:id="1278635518">
      <w:bodyDiv w:val="1"/>
      <w:marLeft w:val="0"/>
      <w:marRight w:val="0"/>
      <w:marTop w:val="0"/>
      <w:marBottom w:val="0"/>
      <w:divBdr>
        <w:top w:val="none" w:sz="0" w:space="0" w:color="auto"/>
        <w:left w:val="none" w:sz="0" w:space="0" w:color="auto"/>
        <w:bottom w:val="none" w:sz="0" w:space="0" w:color="auto"/>
        <w:right w:val="none" w:sz="0" w:space="0" w:color="auto"/>
      </w:divBdr>
    </w:div>
    <w:div w:id="1290086752">
      <w:bodyDiv w:val="1"/>
      <w:marLeft w:val="0"/>
      <w:marRight w:val="0"/>
      <w:marTop w:val="0"/>
      <w:marBottom w:val="0"/>
      <w:divBdr>
        <w:top w:val="none" w:sz="0" w:space="0" w:color="auto"/>
        <w:left w:val="none" w:sz="0" w:space="0" w:color="auto"/>
        <w:bottom w:val="none" w:sz="0" w:space="0" w:color="auto"/>
        <w:right w:val="none" w:sz="0" w:space="0" w:color="auto"/>
      </w:divBdr>
    </w:div>
    <w:div w:id="1290431828">
      <w:bodyDiv w:val="1"/>
      <w:marLeft w:val="0"/>
      <w:marRight w:val="0"/>
      <w:marTop w:val="0"/>
      <w:marBottom w:val="0"/>
      <w:divBdr>
        <w:top w:val="none" w:sz="0" w:space="0" w:color="auto"/>
        <w:left w:val="none" w:sz="0" w:space="0" w:color="auto"/>
        <w:bottom w:val="none" w:sz="0" w:space="0" w:color="auto"/>
        <w:right w:val="none" w:sz="0" w:space="0" w:color="auto"/>
      </w:divBdr>
    </w:div>
    <w:div w:id="1292636840">
      <w:bodyDiv w:val="1"/>
      <w:marLeft w:val="0"/>
      <w:marRight w:val="0"/>
      <w:marTop w:val="0"/>
      <w:marBottom w:val="0"/>
      <w:divBdr>
        <w:top w:val="none" w:sz="0" w:space="0" w:color="auto"/>
        <w:left w:val="none" w:sz="0" w:space="0" w:color="auto"/>
        <w:bottom w:val="none" w:sz="0" w:space="0" w:color="auto"/>
        <w:right w:val="none" w:sz="0" w:space="0" w:color="auto"/>
      </w:divBdr>
    </w:div>
    <w:div w:id="1294092816">
      <w:bodyDiv w:val="1"/>
      <w:marLeft w:val="0"/>
      <w:marRight w:val="0"/>
      <w:marTop w:val="0"/>
      <w:marBottom w:val="0"/>
      <w:divBdr>
        <w:top w:val="none" w:sz="0" w:space="0" w:color="auto"/>
        <w:left w:val="none" w:sz="0" w:space="0" w:color="auto"/>
        <w:bottom w:val="none" w:sz="0" w:space="0" w:color="auto"/>
        <w:right w:val="none" w:sz="0" w:space="0" w:color="auto"/>
      </w:divBdr>
    </w:div>
    <w:div w:id="1296565373">
      <w:bodyDiv w:val="1"/>
      <w:marLeft w:val="0"/>
      <w:marRight w:val="0"/>
      <w:marTop w:val="0"/>
      <w:marBottom w:val="0"/>
      <w:divBdr>
        <w:top w:val="none" w:sz="0" w:space="0" w:color="auto"/>
        <w:left w:val="none" w:sz="0" w:space="0" w:color="auto"/>
        <w:bottom w:val="none" w:sz="0" w:space="0" w:color="auto"/>
        <w:right w:val="none" w:sz="0" w:space="0" w:color="auto"/>
      </w:divBdr>
    </w:div>
    <w:div w:id="1299149113">
      <w:bodyDiv w:val="1"/>
      <w:marLeft w:val="0"/>
      <w:marRight w:val="0"/>
      <w:marTop w:val="0"/>
      <w:marBottom w:val="0"/>
      <w:divBdr>
        <w:top w:val="none" w:sz="0" w:space="0" w:color="auto"/>
        <w:left w:val="none" w:sz="0" w:space="0" w:color="auto"/>
        <w:bottom w:val="none" w:sz="0" w:space="0" w:color="auto"/>
        <w:right w:val="none" w:sz="0" w:space="0" w:color="auto"/>
      </w:divBdr>
    </w:div>
    <w:div w:id="1303652597">
      <w:bodyDiv w:val="1"/>
      <w:marLeft w:val="0"/>
      <w:marRight w:val="0"/>
      <w:marTop w:val="0"/>
      <w:marBottom w:val="0"/>
      <w:divBdr>
        <w:top w:val="none" w:sz="0" w:space="0" w:color="auto"/>
        <w:left w:val="none" w:sz="0" w:space="0" w:color="auto"/>
        <w:bottom w:val="none" w:sz="0" w:space="0" w:color="auto"/>
        <w:right w:val="none" w:sz="0" w:space="0" w:color="auto"/>
      </w:divBdr>
    </w:div>
    <w:div w:id="1303924147">
      <w:bodyDiv w:val="1"/>
      <w:marLeft w:val="0"/>
      <w:marRight w:val="0"/>
      <w:marTop w:val="0"/>
      <w:marBottom w:val="0"/>
      <w:divBdr>
        <w:top w:val="none" w:sz="0" w:space="0" w:color="auto"/>
        <w:left w:val="none" w:sz="0" w:space="0" w:color="auto"/>
        <w:bottom w:val="none" w:sz="0" w:space="0" w:color="auto"/>
        <w:right w:val="none" w:sz="0" w:space="0" w:color="auto"/>
      </w:divBdr>
    </w:div>
    <w:div w:id="1316758310">
      <w:bodyDiv w:val="1"/>
      <w:marLeft w:val="0"/>
      <w:marRight w:val="0"/>
      <w:marTop w:val="0"/>
      <w:marBottom w:val="0"/>
      <w:divBdr>
        <w:top w:val="none" w:sz="0" w:space="0" w:color="auto"/>
        <w:left w:val="none" w:sz="0" w:space="0" w:color="auto"/>
        <w:bottom w:val="none" w:sz="0" w:space="0" w:color="auto"/>
        <w:right w:val="none" w:sz="0" w:space="0" w:color="auto"/>
      </w:divBdr>
    </w:div>
    <w:div w:id="1319385293">
      <w:bodyDiv w:val="1"/>
      <w:marLeft w:val="0"/>
      <w:marRight w:val="0"/>
      <w:marTop w:val="0"/>
      <w:marBottom w:val="0"/>
      <w:divBdr>
        <w:top w:val="none" w:sz="0" w:space="0" w:color="auto"/>
        <w:left w:val="none" w:sz="0" w:space="0" w:color="auto"/>
        <w:bottom w:val="none" w:sz="0" w:space="0" w:color="auto"/>
        <w:right w:val="none" w:sz="0" w:space="0" w:color="auto"/>
      </w:divBdr>
    </w:div>
    <w:div w:id="1322001337">
      <w:bodyDiv w:val="1"/>
      <w:marLeft w:val="0"/>
      <w:marRight w:val="0"/>
      <w:marTop w:val="0"/>
      <w:marBottom w:val="0"/>
      <w:divBdr>
        <w:top w:val="none" w:sz="0" w:space="0" w:color="auto"/>
        <w:left w:val="none" w:sz="0" w:space="0" w:color="auto"/>
        <w:bottom w:val="none" w:sz="0" w:space="0" w:color="auto"/>
        <w:right w:val="none" w:sz="0" w:space="0" w:color="auto"/>
      </w:divBdr>
    </w:div>
    <w:div w:id="1324628007">
      <w:bodyDiv w:val="1"/>
      <w:marLeft w:val="0"/>
      <w:marRight w:val="0"/>
      <w:marTop w:val="0"/>
      <w:marBottom w:val="0"/>
      <w:divBdr>
        <w:top w:val="none" w:sz="0" w:space="0" w:color="auto"/>
        <w:left w:val="none" w:sz="0" w:space="0" w:color="auto"/>
        <w:bottom w:val="none" w:sz="0" w:space="0" w:color="auto"/>
        <w:right w:val="none" w:sz="0" w:space="0" w:color="auto"/>
      </w:divBdr>
    </w:div>
    <w:div w:id="1328440633">
      <w:bodyDiv w:val="1"/>
      <w:marLeft w:val="0"/>
      <w:marRight w:val="0"/>
      <w:marTop w:val="0"/>
      <w:marBottom w:val="0"/>
      <w:divBdr>
        <w:top w:val="none" w:sz="0" w:space="0" w:color="auto"/>
        <w:left w:val="none" w:sz="0" w:space="0" w:color="auto"/>
        <w:bottom w:val="none" w:sz="0" w:space="0" w:color="auto"/>
        <w:right w:val="none" w:sz="0" w:space="0" w:color="auto"/>
      </w:divBdr>
    </w:div>
    <w:div w:id="1330139438">
      <w:bodyDiv w:val="1"/>
      <w:marLeft w:val="0"/>
      <w:marRight w:val="0"/>
      <w:marTop w:val="0"/>
      <w:marBottom w:val="0"/>
      <w:divBdr>
        <w:top w:val="none" w:sz="0" w:space="0" w:color="auto"/>
        <w:left w:val="none" w:sz="0" w:space="0" w:color="auto"/>
        <w:bottom w:val="none" w:sz="0" w:space="0" w:color="auto"/>
        <w:right w:val="none" w:sz="0" w:space="0" w:color="auto"/>
      </w:divBdr>
    </w:div>
    <w:div w:id="1331103163">
      <w:bodyDiv w:val="1"/>
      <w:marLeft w:val="0"/>
      <w:marRight w:val="0"/>
      <w:marTop w:val="0"/>
      <w:marBottom w:val="0"/>
      <w:divBdr>
        <w:top w:val="none" w:sz="0" w:space="0" w:color="auto"/>
        <w:left w:val="none" w:sz="0" w:space="0" w:color="auto"/>
        <w:bottom w:val="none" w:sz="0" w:space="0" w:color="auto"/>
        <w:right w:val="none" w:sz="0" w:space="0" w:color="auto"/>
      </w:divBdr>
    </w:div>
    <w:div w:id="1334337291">
      <w:bodyDiv w:val="1"/>
      <w:marLeft w:val="0"/>
      <w:marRight w:val="0"/>
      <w:marTop w:val="0"/>
      <w:marBottom w:val="0"/>
      <w:divBdr>
        <w:top w:val="none" w:sz="0" w:space="0" w:color="auto"/>
        <w:left w:val="none" w:sz="0" w:space="0" w:color="auto"/>
        <w:bottom w:val="none" w:sz="0" w:space="0" w:color="auto"/>
        <w:right w:val="none" w:sz="0" w:space="0" w:color="auto"/>
      </w:divBdr>
    </w:div>
    <w:div w:id="1336305851">
      <w:bodyDiv w:val="1"/>
      <w:marLeft w:val="0"/>
      <w:marRight w:val="0"/>
      <w:marTop w:val="0"/>
      <w:marBottom w:val="0"/>
      <w:divBdr>
        <w:top w:val="none" w:sz="0" w:space="0" w:color="auto"/>
        <w:left w:val="none" w:sz="0" w:space="0" w:color="auto"/>
        <w:bottom w:val="none" w:sz="0" w:space="0" w:color="auto"/>
        <w:right w:val="none" w:sz="0" w:space="0" w:color="auto"/>
      </w:divBdr>
    </w:div>
    <w:div w:id="1340963432">
      <w:bodyDiv w:val="1"/>
      <w:marLeft w:val="0"/>
      <w:marRight w:val="0"/>
      <w:marTop w:val="0"/>
      <w:marBottom w:val="0"/>
      <w:divBdr>
        <w:top w:val="none" w:sz="0" w:space="0" w:color="auto"/>
        <w:left w:val="none" w:sz="0" w:space="0" w:color="auto"/>
        <w:bottom w:val="none" w:sz="0" w:space="0" w:color="auto"/>
        <w:right w:val="none" w:sz="0" w:space="0" w:color="auto"/>
      </w:divBdr>
    </w:div>
    <w:div w:id="1342002276">
      <w:bodyDiv w:val="1"/>
      <w:marLeft w:val="0"/>
      <w:marRight w:val="0"/>
      <w:marTop w:val="0"/>
      <w:marBottom w:val="0"/>
      <w:divBdr>
        <w:top w:val="none" w:sz="0" w:space="0" w:color="auto"/>
        <w:left w:val="none" w:sz="0" w:space="0" w:color="auto"/>
        <w:bottom w:val="none" w:sz="0" w:space="0" w:color="auto"/>
        <w:right w:val="none" w:sz="0" w:space="0" w:color="auto"/>
      </w:divBdr>
    </w:div>
    <w:div w:id="1345520064">
      <w:bodyDiv w:val="1"/>
      <w:marLeft w:val="0"/>
      <w:marRight w:val="0"/>
      <w:marTop w:val="0"/>
      <w:marBottom w:val="0"/>
      <w:divBdr>
        <w:top w:val="none" w:sz="0" w:space="0" w:color="auto"/>
        <w:left w:val="none" w:sz="0" w:space="0" w:color="auto"/>
        <w:bottom w:val="none" w:sz="0" w:space="0" w:color="auto"/>
        <w:right w:val="none" w:sz="0" w:space="0" w:color="auto"/>
      </w:divBdr>
    </w:div>
    <w:div w:id="1353651238">
      <w:bodyDiv w:val="1"/>
      <w:marLeft w:val="0"/>
      <w:marRight w:val="0"/>
      <w:marTop w:val="0"/>
      <w:marBottom w:val="0"/>
      <w:divBdr>
        <w:top w:val="none" w:sz="0" w:space="0" w:color="auto"/>
        <w:left w:val="none" w:sz="0" w:space="0" w:color="auto"/>
        <w:bottom w:val="none" w:sz="0" w:space="0" w:color="auto"/>
        <w:right w:val="none" w:sz="0" w:space="0" w:color="auto"/>
      </w:divBdr>
    </w:div>
    <w:div w:id="1356728552">
      <w:bodyDiv w:val="1"/>
      <w:marLeft w:val="0"/>
      <w:marRight w:val="0"/>
      <w:marTop w:val="0"/>
      <w:marBottom w:val="0"/>
      <w:divBdr>
        <w:top w:val="none" w:sz="0" w:space="0" w:color="auto"/>
        <w:left w:val="none" w:sz="0" w:space="0" w:color="auto"/>
        <w:bottom w:val="none" w:sz="0" w:space="0" w:color="auto"/>
        <w:right w:val="none" w:sz="0" w:space="0" w:color="auto"/>
      </w:divBdr>
    </w:div>
    <w:div w:id="1357734999">
      <w:bodyDiv w:val="1"/>
      <w:marLeft w:val="0"/>
      <w:marRight w:val="0"/>
      <w:marTop w:val="0"/>
      <w:marBottom w:val="0"/>
      <w:divBdr>
        <w:top w:val="none" w:sz="0" w:space="0" w:color="auto"/>
        <w:left w:val="none" w:sz="0" w:space="0" w:color="auto"/>
        <w:bottom w:val="none" w:sz="0" w:space="0" w:color="auto"/>
        <w:right w:val="none" w:sz="0" w:space="0" w:color="auto"/>
      </w:divBdr>
    </w:div>
    <w:div w:id="1358969338">
      <w:bodyDiv w:val="1"/>
      <w:marLeft w:val="0"/>
      <w:marRight w:val="0"/>
      <w:marTop w:val="0"/>
      <w:marBottom w:val="0"/>
      <w:divBdr>
        <w:top w:val="none" w:sz="0" w:space="0" w:color="auto"/>
        <w:left w:val="none" w:sz="0" w:space="0" w:color="auto"/>
        <w:bottom w:val="none" w:sz="0" w:space="0" w:color="auto"/>
        <w:right w:val="none" w:sz="0" w:space="0" w:color="auto"/>
      </w:divBdr>
    </w:div>
    <w:div w:id="1367294385">
      <w:bodyDiv w:val="1"/>
      <w:marLeft w:val="0"/>
      <w:marRight w:val="0"/>
      <w:marTop w:val="0"/>
      <w:marBottom w:val="0"/>
      <w:divBdr>
        <w:top w:val="none" w:sz="0" w:space="0" w:color="auto"/>
        <w:left w:val="none" w:sz="0" w:space="0" w:color="auto"/>
        <w:bottom w:val="none" w:sz="0" w:space="0" w:color="auto"/>
        <w:right w:val="none" w:sz="0" w:space="0" w:color="auto"/>
      </w:divBdr>
    </w:div>
    <w:div w:id="1375082368">
      <w:bodyDiv w:val="1"/>
      <w:marLeft w:val="0"/>
      <w:marRight w:val="0"/>
      <w:marTop w:val="0"/>
      <w:marBottom w:val="0"/>
      <w:divBdr>
        <w:top w:val="none" w:sz="0" w:space="0" w:color="auto"/>
        <w:left w:val="none" w:sz="0" w:space="0" w:color="auto"/>
        <w:bottom w:val="none" w:sz="0" w:space="0" w:color="auto"/>
        <w:right w:val="none" w:sz="0" w:space="0" w:color="auto"/>
      </w:divBdr>
    </w:div>
    <w:div w:id="1376083355">
      <w:bodyDiv w:val="1"/>
      <w:marLeft w:val="0"/>
      <w:marRight w:val="0"/>
      <w:marTop w:val="0"/>
      <w:marBottom w:val="0"/>
      <w:divBdr>
        <w:top w:val="none" w:sz="0" w:space="0" w:color="auto"/>
        <w:left w:val="none" w:sz="0" w:space="0" w:color="auto"/>
        <w:bottom w:val="none" w:sz="0" w:space="0" w:color="auto"/>
        <w:right w:val="none" w:sz="0" w:space="0" w:color="auto"/>
      </w:divBdr>
    </w:div>
    <w:div w:id="1382367270">
      <w:bodyDiv w:val="1"/>
      <w:marLeft w:val="0"/>
      <w:marRight w:val="0"/>
      <w:marTop w:val="0"/>
      <w:marBottom w:val="0"/>
      <w:divBdr>
        <w:top w:val="none" w:sz="0" w:space="0" w:color="auto"/>
        <w:left w:val="none" w:sz="0" w:space="0" w:color="auto"/>
        <w:bottom w:val="none" w:sz="0" w:space="0" w:color="auto"/>
        <w:right w:val="none" w:sz="0" w:space="0" w:color="auto"/>
      </w:divBdr>
    </w:div>
    <w:div w:id="1390155730">
      <w:bodyDiv w:val="1"/>
      <w:marLeft w:val="0"/>
      <w:marRight w:val="0"/>
      <w:marTop w:val="0"/>
      <w:marBottom w:val="0"/>
      <w:divBdr>
        <w:top w:val="none" w:sz="0" w:space="0" w:color="auto"/>
        <w:left w:val="none" w:sz="0" w:space="0" w:color="auto"/>
        <w:bottom w:val="none" w:sz="0" w:space="0" w:color="auto"/>
        <w:right w:val="none" w:sz="0" w:space="0" w:color="auto"/>
      </w:divBdr>
    </w:div>
    <w:div w:id="1392802421">
      <w:bodyDiv w:val="1"/>
      <w:marLeft w:val="0"/>
      <w:marRight w:val="0"/>
      <w:marTop w:val="0"/>
      <w:marBottom w:val="0"/>
      <w:divBdr>
        <w:top w:val="none" w:sz="0" w:space="0" w:color="auto"/>
        <w:left w:val="none" w:sz="0" w:space="0" w:color="auto"/>
        <w:bottom w:val="none" w:sz="0" w:space="0" w:color="auto"/>
        <w:right w:val="none" w:sz="0" w:space="0" w:color="auto"/>
      </w:divBdr>
    </w:div>
    <w:div w:id="1399589926">
      <w:bodyDiv w:val="1"/>
      <w:marLeft w:val="0"/>
      <w:marRight w:val="0"/>
      <w:marTop w:val="0"/>
      <w:marBottom w:val="0"/>
      <w:divBdr>
        <w:top w:val="none" w:sz="0" w:space="0" w:color="auto"/>
        <w:left w:val="none" w:sz="0" w:space="0" w:color="auto"/>
        <w:bottom w:val="none" w:sz="0" w:space="0" w:color="auto"/>
        <w:right w:val="none" w:sz="0" w:space="0" w:color="auto"/>
      </w:divBdr>
    </w:div>
    <w:div w:id="1401709762">
      <w:bodyDiv w:val="1"/>
      <w:marLeft w:val="0"/>
      <w:marRight w:val="0"/>
      <w:marTop w:val="0"/>
      <w:marBottom w:val="0"/>
      <w:divBdr>
        <w:top w:val="none" w:sz="0" w:space="0" w:color="auto"/>
        <w:left w:val="none" w:sz="0" w:space="0" w:color="auto"/>
        <w:bottom w:val="none" w:sz="0" w:space="0" w:color="auto"/>
        <w:right w:val="none" w:sz="0" w:space="0" w:color="auto"/>
      </w:divBdr>
    </w:div>
    <w:div w:id="1401824509">
      <w:bodyDiv w:val="1"/>
      <w:marLeft w:val="0"/>
      <w:marRight w:val="0"/>
      <w:marTop w:val="0"/>
      <w:marBottom w:val="0"/>
      <w:divBdr>
        <w:top w:val="none" w:sz="0" w:space="0" w:color="auto"/>
        <w:left w:val="none" w:sz="0" w:space="0" w:color="auto"/>
        <w:bottom w:val="none" w:sz="0" w:space="0" w:color="auto"/>
        <w:right w:val="none" w:sz="0" w:space="0" w:color="auto"/>
      </w:divBdr>
    </w:div>
    <w:div w:id="1413311563">
      <w:bodyDiv w:val="1"/>
      <w:marLeft w:val="0"/>
      <w:marRight w:val="0"/>
      <w:marTop w:val="0"/>
      <w:marBottom w:val="0"/>
      <w:divBdr>
        <w:top w:val="none" w:sz="0" w:space="0" w:color="auto"/>
        <w:left w:val="none" w:sz="0" w:space="0" w:color="auto"/>
        <w:bottom w:val="none" w:sz="0" w:space="0" w:color="auto"/>
        <w:right w:val="none" w:sz="0" w:space="0" w:color="auto"/>
      </w:divBdr>
    </w:div>
    <w:div w:id="1419405123">
      <w:bodyDiv w:val="1"/>
      <w:marLeft w:val="0"/>
      <w:marRight w:val="0"/>
      <w:marTop w:val="0"/>
      <w:marBottom w:val="0"/>
      <w:divBdr>
        <w:top w:val="none" w:sz="0" w:space="0" w:color="auto"/>
        <w:left w:val="none" w:sz="0" w:space="0" w:color="auto"/>
        <w:bottom w:val="none" w:sz="0" w:space="0" w:color="auto"/>
        <w:right w:val="none" w:sz="0" w:space="0" w:color="auto"/>
      </w:divBdr>
    </w:div>
    <w:div w:id="1421949013">
      <w:bodyDiv w:val="1"/>
      <w:marLeft w:val="0"/>
      <w:marRight w:val="0"/>
      <w:marTop w:val="0"/>
      <w:marBottom w:val="0"/>
      <w:divBdr>
        <w:top w:val="none" w:sz="0" w:space="0" w:color="auto"/>
        <w:left w:val="none" w:sz="0" w:space="0" w:color="auto"/>
        <w:bottom w:val="none" w:sz="0" w:space="0" w:color="auto"/>
        <w:right w:val="none" w:sz="0" w:space="0" w:color="auto"/>
      </w:divBdr>
    </w:div>
    <w:div w:id="1425345211">
      <w:bodyDiv w:val="1"/>
      <w:marLeft w:val="0"/>
      <w:marRight w:val="0"/>
      <w:marTop w:val="0"/>
      <w:marBottom w:val="0"/>
      <w:divBdr>
        <w:top w:val="none" w:sz="0" w:space="0" w:color="auto"/>
        <w:left w:val="none" w:sz="0" w:space="0" w:color="auto"/>
        <w:bottom w:val="none" w:sz="0" w:space="0" w:color="auto"/>
        <w:right w:val="none" w:sz="0" w:space="0" w:color="auto"/>
      </w:divBdr>
    </w:div>
    <w:div w:id="1426456985">
      <w:bodyDiv w:val="1"/>
      <w:marLeft w:val="0"/>
      <w:marRight w:val="0"/>
      <w:marTop w:val="0"/>
      <w:marBottom w:val="0"/>
      <w:divBdr>
        <w:top w:val="none" w:sz="0" w:space="0" w:color="auto"/>
        <w:left w:val="none" w:sz="0" w:space="0" w:color="auto"/>
        <w:bottom w:val="none" w:sz="0" w:space="0" w:color="auto"/>
        <w:right w:val="none" w:sz="0" w:space="0" w:color="auto"/>
      </w:divBdr>
    </w:div>
    <w:div w:id="1426876939">
      <w:bodyDiv w:val="1"/>
      <w:marLeft w:val="0"/>
      <w:marRight w:val="0"/>
      <w:marTop w:val="0"/>
      <w:marBottom w:val="0"/>
      <w:divBdr>
        <w:top w:val="none" w:sz="0" w:space="0" w:color="auto"/>
        <w:left w:val="none" w:sz="0" w:space="0" w:color="auto"/>
        <w:bottom w:val="none" w:sz="0" w:space="0" w:color="auto"/>
        <w:right w:val="none" w:sz="0" w:space="0" w:color="auto"/>
      </w:divBdr>
    </w:div>
    <w:div w:id="1429082758">
      <w:bodyDiv w:val="1"/>
      <w:marLeft w:val="0"/>
      <w:marRight w:val="0"/>
      <w:marTop w:val="0"/>
      <w:marBottom w:val="0"/>
      <w:divBdr>
        <w:top w:val="none" w:sz="0" w:space="0" w:color="auto"/>
        <w:left w:val="none" w:sz="0" w:space="0" w:color="auto"/>
        <w:bottom w:val="none" w:sz="0" w:space="0" w:color="auto"/>
        <w:right w:val="none" w:sz="0" w:space="0" w:color="auto"/>
      </w:divBdr>
    </w:div>
    <w:div w:id="1430733298">
      <w:bodyDiv w:val="1"/>
      <w:marLeft w:val="0"/>
      <w:marRight w:val="0"/>
      <w:marTop w:val="0"/>
      <w:marBottom w:val="0"/>
      <w:divBdr>
        <w:top w:val="none" w:sz="0" w:space="0" w:color="auto"/>
        <w:left w:val="none" w:sz="0" w:space="0" w:color="auto"/>
        <w:bottom w:val="none" w:sz="0" w:space="0" w:color="auto"/>
        <w:right w:val="none" w:sz="0" w:space="0" w:color="auto"/>
      </w:divBdr>
    </w:div>
    <w:div w:id="1439525722">
      <w:bodyDiv w:val="1"/>
      <w:marLeft w:val="0"/>
      <w:marRight w:val="0"/>
      <w:marTop w:val="0"/>
      <w:marBottom w:val="0"/>
      <w:divBdr>
        <w:top w:val="none" w:sz="0" w:space="0" w:color="auto"/>
        <w:left w:val="none" w:sz="0" w:space="0" w:color="auto"/>
        <w:bottom w:val="none" w:sz="0" w:space="0" w:color="auto"/>
        <w:right w:val="none" w:sz="0" w:space="0" w:color="auto"/>
      </w:divBdr>
    </w:div>
    <w:div w:id="1442073161">
      <w:bodyDiv w:val="1"/>
      <w:marLeft w:val="0"/>
      <w:marRight w:val="0"/>
      <w:marTop w:val="0"/>
      <w:marBottom w:val="0"/>
      <w:divBdr>
        <w:top w:val="none" w:sz="0" w:space="0" w:color="auto"/>
        <w:left w:val="none" w:sz="0" w:space="0" w:color="auto"/>
        <w:bottom w:val="none" w:sz="0" w:space="0" w:color="auto"/>
        <w:right w:val="none" w:sz="0" w:space="0" w:color="auto"/>
      </w:divBdr>
    </w:div>
    <w:div w:id="1447433566">
      <w:bodyDiv w:val="1"/>
      <w:marLeft w:val="0"/>
      <w:marRight w:val="0"/>
      <w:marTop w:val="0"/>
      <w:marBottom w:val="0"/>
      <w:divBdr>
        <w:top w:val="none" w:sz="0" w:space="0" w:color="auto"/>
        <w:left w:val="none" w:sz="0" w:space="0" w:color="auto"/>
        <w:bottom w:val="none" w:sz="0" w:space="0" w:color="auto"/>
        <w:right w:val="none" w:sz="0" w:space="0" w:color="auto"/>
      </w:divBdr>
    </w:div>
    <w:div w:id="1453553900">
      <w:bodyDiv w:val="1"/>
      <w:marLeft w:val="0"/>
      <w:marRight w:val="0"/>
      <w:marTop w:val="0"/>
      <w:marBottom w:val="0"/>
      <w:divBdr>
        <w:top w:val="none" w:sz="0" w:space="0" w:color="auto"/>
        <w:left w:val="none" w:sz="0" w:space="0" w:color="auto"/>
        <w:bottom w:val="none" w:sz="0" w:space="0" w:color="auto"/>
        <w:right w:val="none" w:sz="0" w:space="0" w:color="auto"/>
      </w:divBdr>
    </w:div>
    <w:div w:id="1458261269">
      <w:bodyDiv w:val="1"/>
      <w:marLeft w:val="0"/>
      <w:marRight w:val="0"/>
      <w:marTop w:val="0"/>
      <w:marBottom w:val="0"/>
      <w:divBdr>
        <w:top w:val="none" w:sz="0" w:space="0" w:color="auto"/>
        <w:left w:val="none" w:sz="0" w:space="0" w:color="auto"/>
        <w:bottom w:val="none" w:sz="0" w:space="0" w:color="auto"/>
        <w:right w:val="none" w:sz="0" w:space="0" w:color="auto"/>
      </w:divBdr>
    </w:div>
    <w:div w:id="1461148603">
      <w:bodyDiv w:val="1"/>
      <w:marLeft w:val="0"/>
      <w:marRight w:val="0"/>
      <w:marTop w:val="0"/>
      <w:marBottom w:val="0"/>
      <w:divBdr>
        <w:top w:val="none" w:sz="0" w:space="0" w:color="auto"/>
        <w:left w:val="none" w:sz="0" w:space="0" w:color="auto"/>
        <w:bottom w:val="none" w:sz="0" w:space="0" w:color="auto"/>
        <w:right w:val="none" w:sz="0" w:space="0" w:color="auto"/>
      </w:divBdr>
    </w:div>
    <w:div w:id="1465080427">
      <w:bodyDiv w:val="1"/>
      <w:marLeft w:val="0"/>
      <w:marRight w:val="0"/>
      <w:marTop w:val="0"/>
      <w:marBottom w:val="0"/>
      <w:divBdr>
        <w:top w:val="none" w:sz="0" w:space="0" w:color="auto"/>
        <w:left w:val="none" w:sz="0" w:space="0" w:color="auto"/>
        <w:bottom w:val="none" w:sz="0" w:space="0" w:color="auto"/>
        <w:right w:val="none" w:sz="0" w:space="0" w:color="auto"/>
      </w:divBdr>
    </w:div>
    <w:div w:id="1469736052">
      <w:bodyDiv w:val="1"/>
      <w:marLeft w:val="0"/>
      <w:marRight w:val="0"/>
      <w:marTop w:val="0"/>
      <w:marBottom w:val="0"/>
      <w:divBdr>
        <w:top w:val="none" w:sz="0" w:space="0" w:color="auto"/>
        <w:left w:val="none" w:sz="0" w:space="0" w:color="auto"/>
        <w:bottom w:val="none" w:sz="0" w:space="0" w:color="auto"/>
        <w:right w:val="none" w:sz="0" w:space="0" w:color="auto"/>
      </w:divBdr>
    </w:div>
    <w:div w:id="1471091630">
      <w:bodyDiv w:val="1"/>
      <w:marLeft w:val="0"/>
      <w:marRight w:val="0"/>
      <w:marTop w:val="0"/>
      <w:marBottom w:val="0"/>
      <w:divBdr>
        <w:top w:val="none" w:sz="0" w:space="0" w:color="auto"/>
        <w:left w:val="none" w:sz="0" w:space="0" w:color="auto"/>
        <w:bottom w:val="none" w:sz="0" w:space="0" w:color="auto"/>
        <w:right w:val="none" w:sz="0" w:space="0" w:color="auto"/>
      </w:divBdr>
    </w:div>
    <w:div w:id="1472215354">
      <w:bodyDiv w:val="1"/>
      <w:marLeft w:val="0"/>
      <w:marRight w:val="0"/>
      <w:marTop w:val="0"/>
      <w:marBottom w:val="0"/>
      <w:divBdr>
        <w:top w:val="none" w:sz="0" w:space="0" w:color="auto"/>
        <w:left w:val="none" w:sz="0" w:space="0" w:color="auto"/>
        <w:bottom w:val="none" w:sz="0" w:space="0" w:color="auto"/>
        <w:right w:val="none" w:sz="0" w:space="0" w:color="auto"/>
      </w:divBdr>
    </w:div>
    <w:div w:id="1481727787">
      <w:bodyDiv w:val="1"/>
      <w:marLeft w:val="0"/>
      <w:marRight w:val="0"/>
      <w:marTop w:val="0"/>
      <w:marBottom w:val="0"/>
      <w:divBdr>
        <w:top w:val="none" w:sz="0" w:space="0" w:color="auto"/>
        <w:left w:val="none" w:sz="0" w:space="0" w:color="auto"/>
        <w:bottom w:val="none" w:sz="0" w:space="0" w:color="auto"/>
        <w:right w:val="none" w:sz="0" w:space="0" w:color="auto"/>
      </w:divBdr>
    </w:div>
    <w:div w:id="1489589967">
      <w:bodyDiv w:val="1"/>
      <w:marLeft w:val="0"/>
      <w:marRight w:val="0"/>
      <w:marTop w:val="0"/>
      <w:marBottom w:val="0"/>
      <w:divBdr>
        <w:top w:val="none" w:sz="0" w:space="0" w:color="auto"/>
        <w:left w:val="none" w:sz="0" w:space="0" w:color="auto"/>
        <w:bottom w:val="none" w:sz="0" w:space="0" w:color="auto"/>
        <w:right w:val="none" w:sz="0" w:space="0" w:color="auto"/>
      </w:divBdr>
    </w:div>
    <w:div w:id="1491016957">
      <w:bodyDiv w:val="1"/>
      <w:marLeft w:val="0"/>
      <w:marRight w:val="0"/>
      <w:marTop w:val="0"/>
      <w:marBottom w:val="0"/>
      <w:divBdr>
        <w:top w:val="none" w:sz="0" w:space="0" w:color="auto"/>
        <w:left w:val="none" w:sz="0" w:space="0" w:color="auto"/>
        <w:bottom w:val="none" w:sz="0" w:space="0" w:color="auto"/>
        <w:right w:val="none" w:sz="0" w:space="0" w:color="auto"/>
      </w:divBdr>
    </w:div>
    <w:div w:id="1504007430">
      <w:bodyDiv w:val="1"/>
      <w:marLeft w:val="0"/>
      <w:marRight w:val="0"/>
      <w:marTop w:val="0"/>
      <w:marBottom w:val="0"/>
      <w:divBdr>
        <w:top w:val="none" w:sz="0" w:space="0" w:color="auto"/>
        <w:left w:val="none" w:sz="0" w:space="0" w:color="auto"/>
        <w:bottom w:val="none" w:sz="0" w:space="0" w:color="auto"/>
        <w:right w:val="none" w:sz="0" w:space="0" w:color="auto"/>
      </w:divBdr>
    </w:div>
    <w:div w:id="1507090596">
      <w:bodyDiv w:val="1"/>
      <w:marLeft w:val="0"/>
      <w:marRight w:val="0"/>
      <w:marTop w:val="0"/>
      <w:marBottom w:val="0"/>
      <w:divBdr>
        <w:top w:val="none" w:sz="0" w:space="0" w:color="auto"/>
        <w:left w:val="none" w:sz="0" w:space="0" w:color="auto"/>
        <w:bottom w:val="none" w:sz="0" w:space="0" w:color="auto"/>
        <w:right w:val="none" w:sz="0" w:space="0" w:color="auto"/>
      </w:divBdr>
    </w:div>
    <w:div w:id="1518425993">
      <w:bodyDiv w:val="1"/>
      <w:marLeft w:val="0"/>
      <w:marRight w:val="0"/>
      <w:marTop w:val="0"/>
      <w:marBottom w:val="0"/>
      <w:divBdr>
        <w:top w:val="none" w:sz="0" w:space="0" w:color="auto"/>
        <w:left w:val="none" w:sz="0" w:space="0" w:color="auto"/>
        <w:bottom w:val="none" w:sz="0" w:space="0" w:color="auto"/>
        <w:right w:val="none" w:sz="0" w:space="0" w:color="auto"/>
      </w:divBdr>
    </w:div>
    <w:div w:id="1523668251">
      <w:bodyDiv w:val="1"/>
      <w:marLeft w:val="0"/>
      <w:marRight w:val="0"/>
      <w:marTop w:val="0"/>
      <w:marBottom w:val="0"/>
      <w:divBdr>
        <w:top w:val="none" w:sz="0" w:space="0" w:color="auto"/>
        <w:left w:val="none" w:sz="0" w:space="0" w:color="auto"/>
        <w:bottom w:val="none" w:sz="0" w:space="0" w:color="auto"/>
        <w:right w:val="none" w:sz="0" w:space="0" w:color="auto"/>
      </w:divBdr>
    </w:div>
    <w:div w:id="1525678477">
      <w:bodyDiv w:val="1"/>
      <w:marLeft w:val="0"/>
      <w:marRight w:val="0"/>
      <w:marTop w:val="0"/>
      <w:marBottom w:val="0"/>
      <w:divBdr>
        <w:top w:val="none" w:sz="0" w:space="0" w:color="auto"/>
        <w:left w:val="none" w:sz="0" w:space="0" w:color="auto"/>
        <w:bottom w:val="none" w:sz="0" w:space="0" w:color="auto"/>
        <w:right w:val="none" w:sz="0" w:space="0" w:color="auto"/>
      </w:divBdr>
    </w:div>
    <w:div w:id="1526938925">
      <w:bodyDiv w:val="1"/>
      <w:marLeft w:val="0"/>
      <w:marRight w:val="0"/>
      <w:marTop w:val="0"/>
      <w:marBottom w:val="0"/>
      <w:divBdr>
        <w:top w:val="none" w:sz="0" w:space="0" w:color="auto"/>
        <w:left w:val="none" w:sz="0" w:space="0" w:color="auto"/>
        <w:bottom w:val="none" w:sz="0" w:space="0" w:color="auto"/>
        <w:right w:val="none" w:sz="0" w:space="0" w:color="auto"/>
      </w:divBdr>
    </w:div>
    <w:div w:id="1527595871">
      <w:bodyDiv w:val="1"/>
      <w:marLeft w:val="0"/>
      <w:marRight w:val="0"/>
      <w:marTop w:val="0"/>
      <w:marBottom w:val="0"/>
      <w:divBdr>
        <w:top w:val="none" w:sz="0" w:space="0" w:color="auto"/>
        <w:left w:val="none" w:sz="0" w:space="0" w:color="auto"/>
        <w:bottom w:val="none" w:sz="0" w:space="0" w:color="auto"/>
        <w:right w:val="none" w:sz="0" w:space="0" w:color="auto"/>
      </w:divBdr>
    </w:div>
    <w:div w:id="1529029334">
      <w:bodyDiv w:val="1"/>
      <w:marLeft w:val="0"/>
      <w:marRight w:val="0"/>
      <w:marTop w:val="0"/>
      <w:marBottom w:val="0"/>
      <w:divBdr>
        <w:top w:val="none" w:sz="0" w:space="0" w:color="auto"/>
        <w:left w:val="none" w:sz="0" w:space="0" w:color="auto"/>
        <w:bottom w:val="none" w:sz="0" w:space="0" w:color="auto"/>
        <w:right w:val="none" w:sz="0" w:space="0" w:color="auto"/>
      </w:divBdr>
    </w:div>
    <w:div w:id="1532381713">
      <w:bodyDiv w:val="1"/>
      <w:marLeft w:val="0"/>
      <w:marRight w:val="0"/>
      <w:marTop w:val="0"/>
      <w:marBottom w:val="0"/>
      <w:divBdr>
        <w:top w:val="none" w:sz="0" w:space="0" w:color="auto"/>
        <w:left w:val="none" w:sz="0" w:space="0" w:color="auto"/>
        <w:bottom w:val="none" w:sz="0" w:space="0" w:color="auto"/>
        <w:right w:val="none" w:sz="0" w:space="0" w:color="auto"/>
      </w:divBdr>
    </w:div>
    <w:div w:id="1534683025">
      <w:bodyDiv w:val="1"/>
      <w:marLeft w:val="0"/>
      <w:marRight w:val="0"/>
      <w:marTop w:val="0"/>
      <w:marBottom w:val="0"/>
      <w:divBdr>
        <w:top w:val="none" w:sz="0" w:space="0" w:color="auto"/>
        <w:left w:val="none" w:sz="0" w:space="0" w:color="auto"/>
        <w:bottom w:val="none" w:sz="0" w:space="0" w:color="auto"/>
        <w:right w:val="none" w:sz="0" w:space="0" w:color="auto"/>
      </w:divBdr>
    </w:div>
    <w:div w:id="1536229432">
      <w:bodyDiv w:val="1"/>
      <w:marLeft w:val="0"/>
      <w:marRight w:val="0"/>
      <w:marTop w:val="0"/>
      <w:marBottom w:val="0"/>
      <w:divBdr>
        <w:top w:val="none" w:sz="0" w:space="0" w:color="auto"/>
        <w:left w:val="none" w:sz="0" w:space="0" w:color="auto"/>
        <w:bottom w:val="none" w:sz="0" w:space="0" w:color="auto"/>
        <w:right w:val="none" w:sz="0" w:space="0" w:color="auto"/>
      </w:divBdr>
    </w:div>
    <w:div w:id="1536313137">
      <w:bodyDiv w:val="1"/>
      <w:marLeft w:val="0"/>
      <w:marRight w:val="0"/>
      <w:marTop w:val="0"/>
      <w:marBottom w:val="0"/>
      <w:divBdr>
        <w:top w:val="none" w:sz="0" w:space="0" w:color="auto"/>
        <w:left w:val="none" w:sz="0" w:space="0" w:color="auto"/>
        <w:bottom w:val="none" w:sz="0" w:space="0" w:color="auto"/>
        <w:right w:val="none" w:sz="0" w:space="0" w:color="auto"/>
      </w:divBdr>
    </w:div>
    <w:div w:id="1542741138">
      <w:bodyDiv w:val="1"/>
      <w:marLeft w:val="0"/>
      <w:marRight w:val="0"/>
      <w:marTop w:val="0"/>
      <w:marBottom w:val="0"/>
      <w:divBdr>
        <w:top w:val="none" w:sz="0" w:space="0" w:color="auto"/>
        <w:left w:val="none" w:sz="0" w:space="0" w:color="auto"/>
        <w:bottom w:val="none" w:sz="0" w:space="0" w:color="auto"/>
        <w:right w:val="none" w:sz="0" w:space="0" w:color="auto"/>
      </w:divBdr>
    </w:div>
    <w:div w:id="1545096413">
      <w:bodyDiv w:val="1"/>
      <w:marLeft w:val="0"/>
      <w:marRight w:val="0"/>
      <w:marTop w:val="0"/>
      <w:marBottom w:val="0"/>
      <w:divBdr>
        <w:top w:val="none" w:sz="0" w:space="0" w:color="auto"/>
        <w:left w:val="none" w:sz="0" w:space="0" w:color="auto"/>
        <w:bottom w:val="none" w:sz="0" w:space="0" w:color="auto"/>
        <w:right w:val="none" w:sz="0" w:space="0" w:color="auto"/>
      </w:divBdr>
    </w:div>
    <w:div w:id="1556310461">
      <w:bodyDiv w:val="1"/>
      <w:marLeft w:val="0"/>
      <w:marRight w:val="0"/>
      <w:marTop w:val="0"/>
      <w:marBottom w:val="0"/>
      <w:divBdr>
        <w:top w:val="none" w:sz="0" w:space="0" w:color="auto"/>
        <w:left w:val="none" w:sz="0" w:space="0" w:color="auto"/>
        <w:bottom w:val="none" w:sz="0" w:space="0" w:color="auto"/>
        <w:right w:val="none" w:sz="0" w:space="0" w:color="auto"/>
      </w:divBdr>
    </w:div>
    <w:div w:id="1567106345">
      <w:bodyDiv w:val="1"/>
      <w:marLeft w:val="0"/>
      <w:marRight w:val="0"/>
      <w:marTop w:val="0"/>
      <w:marBottom w:val="0"/>
      <w:divBdr>
        <w:top w:val="none" w:sz="0" w:space="0" w:color="auto"/>
        <w:left w:val="none" w:sz="0" w:space="0" w:color="auto"/>
        <w:bottom w:val="none" w:sz="0" w:space="0" w:color="auto"/>
        <w:right w:val="none" w:sz="0" w:space="0" w:color="auto"/>
      </w:divBdr>
    </w:div>
    <w:div w:id="1569148625">
      <w:bodyDiv w:val="1"/>
      <w:marLeft w:val="0"/>
      <w:marRight w:val="0"/>
      <w:marTop w:val="0"/>
      <w:marBottom w:val="0"/>
      <w:divBdr>
        <w:top w:val="none" w:sz="0" w:space="0" w:color="auto"/>
        <w:left w:val="none" w:sz="0" w:space="0" w:color="auto"/>
        <w:bottom w:val="none" w:sz="0" w:space="0" w:color="auto"/>
        <w:right w:val="none" w:sz="0" w:space="0" w:color="auto"/>
      </w:divBdr>
    </w:div>
    <w:div w:id="1573731205">
      <w:bodyDiv w:val="1"/>
      <w:marLeft w:val="0"/>
      <w:marRight w:val="0"/>
      <w:marTop w:val="0"/>
      <w:marBottom w:val="0"/>
      <w:divBdr>
        <w:top w:val="none" w:sz="0" w:space="0" w:color="auto"/>
        <w:left w:val="none" w:sz="0" w:space="0" w:color="auto"/>
        <w:bottom w:val="none" w:sz="0" w:space="0" w:color="auto"/>
        <w:right w:val="none" w:sz="0" w:space="0" w:color="auto"/>
      </w:divBdr>
    </w:div>
    <w:div w:id="1578519870">
      <w:bodyDiv w:val="1"/>
      <w:marLeft w:val="0"/>
      <w:marRight w:val="0"/>
      <w:marTop w:val="0"/>
      <w:marBottom w:val="0"/>
      <w:divBdr>
        <w:top w:val="none" w:sz="0" w:space="0" w:color="auto"/>
        <w:left w:val="none" w:sz="0" w:space="0" w:color="auto"/>
        <w:bottom w:val="none" w:sz="0" w:space="0" w:color="auto"/>
        <w:right w:val="none" w:sz="0" w:space="0" w:color="auto"/>
      </w:divBdr>
    </w:div>
    <w:div w:id="1581986664">
      <w:bodyDiv w:val="1"/>
      <w:marLeft w:val="0"/>
      <w:marRight w:val="0"/>
      <w:marTop w:val="0"/>
      <w:marBottom w:val="0"/>
      <w:divBdr>
        <w:top w:val="none" w:sz="0" w:space="0" w:color="auto"/>
        <w:left w:val="none" w:sz="0" w:space="0" w:color="auto"/>
        <w:bottom w:val="none" w:sz="0" w:space="0" w:color="auto"/>
        <w:right w:val="none" w:sz="0" w:space="0" w:color="auto"/>
      </w:divBdr>
    </w:div>
    <w:div w:id="1583178848">
      <w:bodyDiv w:val="1"/>
      <w:marLeft w:val="0"/>
      <w:marRight w:val="0"/>
      <w:marTop w:val="0"/>
      <w:marBottom w:val="0"/>
      <w:divBdr>
        <w:top w:val="none" w:sz="0" w:space="0" w:color="auto"/>
        <w:left w:val="none" w:sz="0" w:space="0" w:color="auto"/>
        <w:bottom w:val="none" w:sz="0" w:space="0" w:color="auto"/>
        <w:right w:val="none" w:sz="0" w:space="0" w:color="auto"/>
      </w:divBdr>
    </w:div>
    <w:div w:id="1587416567">
      <w:bodyDiv w:val="1"/>
      <w:marLeft w:val="0"/>
      <w:marRight w:val="0"/>
      <w:marTop w:val="0"/>
      <w:marBottom w:val="0"/>
      <w:divBdr>
        <w:top w:val="none" w:sz="0" w:space="0" w:color="auto"/>
        <w:left w:val="none" w:sz="0" w:space="0" w:color="auto"/>
        <w:bottom w:val="none" w:sz="0" w:space="0" w:color="auto"/>
        <w:right w:val="none" w:sz="0" w:space="0" w:color="auto"/>
      </w:divBdr>
    </w:div>
    <w:div w:id="1599556213">
      <w:bodyDiv w:val="1"/>
      <w:marLeft w:val="0"/>
      <w:marRight w:val="0"/>
      <w:marTop w:val="0"/>
      <w:marBottom w:val="0"/>
      <w:divBdr>
        <w:top w:val="none" w:sz="0" w:space="0" w:color="auto"/>
        <w:left w:val="none" w:sz="0" w:space="0" w:color="auto"/>
        <w:bottom w:val="none" w:sz="0" w:space="0" w:color="auto"/>
        <w:right w:val="none" w:sz="0" w:space="0" w:color="auto"/>
      </w:divBdr>
    </w:div>
    <w:div w:id="1599946029">
      <w:bodyDiv w:val="1"/>
      <w:marLeft w:val="0"/>
      <w:marRight w:val="0"/>
      <w:marTop w:val="0"/>
      <w:marBottom w:val="0"/>
      <w:divBdr>
        <w:top w:val="none" w:sz="0" w:space="0" w:color="auto"/>
        <w:left w:val="none" w:sz="0" w:space="0" w:color="auto"/>
        <w:bottom w:val="none" w:sz="0" w:space="0" w:color="auto"/>
        <w:right w:val="none" w:sz="0" w:space="0" w:color="auto"/>
      </w:divBdr>
    </w:div>
    <w:div w:id="1600019815">
      <w:bodyDiv w:val="1"/>
      <w:marLeft w:val="0"/>
      <w:marRight w:val="0"/>
      <w:marTop w:val="0"/>
      <w:marBottom w:val="0"/>
      <w:divBdr>
        <w:top w:val="none" w:sz="0" w:space="0" w:color="auto"/>
        <w:left w:val="none" w:sz="0" w:space="0" w:color="auto"/>
        <w:bottom w:val="none" w:sz="0" w:space="0" w:color="auto"/>
        <w:right w:val="none" w:sz="0" w:space="0" w:color="auto"/>
      </w:divBdr>
    </w:div>
    <w:div w:id="1601254840">
      <w:bodyDiv w:val="1"/>
      <w:marLeft w:val="0"/>
      <w:marRight w:val="0"/>
      <w:marTop w:val="0"/>
      <w:marBottom w:val="0"/>
      <w:divBdr>
        <w:top w:val="none" w:sz="0" w:space="0" w:color="auto"/>
        <w:left w:val="none" w:sz="0" w:space="0" w:color="auto"/>
        <w:bottom w:val="none" w:sz="0" w:space="0" w:color="auto"/>
        <w:right w:val="none" w:sz="0" w:space="0" w:color="auto"/>
      </w:divBdr>
    </w:div>
    <w:div w:id="1601373927">
      <w:bodyDiv w:val="1"/>
      <w:marLeft w:val="0"/>
      <w:marRight w:val="0"/>
      <w:marTop w:val="0"/>
      <w:marBottom w:val="0"/>
      <w:divBdr>
        <w:top w:val="none" w:sz="0" w:space="0" w:color="auto"/>
        <w:left w:val="none" w:sz="0" w:space="0" w:color="auto"/>
        <w:bottom w:val="none" w:sz="0" w:space="0" w:color="auto"/>
        <w:right w:val="none" w:sz="0" w:space="0" w:color="auto"/>
      </w:divBdr>
    </w:div>
    <w:div w:id="1602107756">
      <w:bodyDiv w:val="1"/>
      <w:marLeft w:val="0"/>
      <w:marRight w:val="0"/>
      <w:marTop w:val="0"/>
      <w:marBottom w:val="0"/>
      <w:divBdr>
        <w:top w:val="none" w:sz="0" w:space="0" w:color="auto"/>
        <w:left w:val="none" w:sz="0" w:space="0" w:color="auto"/>
        <w:bottom w:val="none" w:sz="0" w:space="0" w:color="auto"/>
        <w:right w:val="none" w:sz="0" w:space="0" w:color="auto"/>
      </w:divBdr>
    </w:div>
    <w:div w:id="1602446631">
      <w:bodyDiv w:val="1"/>
      <w:marLeft w:val="0"/>
      <w:marRight w:val="0"/>
      <w:marTop w:val="0"/>
      <w:marBottom w:val="0"/>
      <w:divBdr>
        <w:top w:val="none" w:sz="0" w:space="0" w:color="auto"/>
        <w:left w:val="none" w:sz="0" w:space="0" w:color="auto"/>
        <w:bottom w:val="none" w:sz="0" w:space="0" w:color="auto"/>
        <w:right w:val="none" w:sz="0" w:space="0" w:color="auto"/>
      </w:divBdr>
    </w:div>
    <w:div w:id="1602568333">
      <w:bodyDiv w:val="1"/>
      <w:marLeft w:val="0"/>
      <w:marRight w:val="0"/>
      <w:marTop w:val="0"/>
      <w:marBottom w:val="0"/>
      <w:divBdr>
        <w:top w:val="none" w:sz="0" w:space="0" w:color="auto"/>
        <w:left w:val="none" w:sz="0" w:space="0" w:color="auto"/>
        <w:bottom w:val="none" w:sz="0" w:space="0" w:color="auto"/>
        <w:right w:val="none" w:sz="0" w:space="0" w:color="auto"/>
      </w:divBdr>
    </w:div>
    <w:div w:id="1606309494">
      <w:bodyDiv w:val="1"/>
      <w:marLeft w:val="0"/>
      <w:marRight w:val="0"/>
      <w:marTop w:val="0"/>
      <w:marBottom w:val="0"/>
      <w:divBdr>
        <w:top w:val="none" w:sz="0" w:space="0" w:color="auto"/>
        <w:left w:val="none" w:sz="0" w:space="0" w:color="auto"/>
        <w:bottom w:val="none" w:sz="0" w:space="0" w:color="auto"/>
        <w:right w:val="none" w:sz="0" w:space="0" w:color="auto"/>
      </w:divBdr>
    </w:div>
    <w:div w:id="1608192104">
      <w:bodyDiv w:val="1"/>
      <w:marLeft w:val="0"/>
      <w:marRight w:val="0"/>
      <w:marTop w:val="0"/>
      <w:marBottom w:val="0"/>
      <w:divBdr>
        <w:top w:val="none" w:sz="0" w:space="0" w:color="auto"/>
        <w:left w:val="none" w:sz="0" w:space="0" w:color="auto"/>
        <w:bottom w:val="none" w:sz="0" w:space="0" w:color="auto"/>
        <w:right w:val="none" w:sz="0" w:space="0" w:color="auto"/>
      </w:divBdr>
    </w:div>
    <w:div w:id="1609659029">
      <w:bodyDiv w:val="1"/>
      <w:marLeft w:val="0"/>
      <w:marRight w:val="0"/>
      <w:marTop w:val="0"/>
      <w:marBottom w:val="0"/>
      <w:divBdr>
        <w:top w:val="none" w:sz="0" w:space="0" w:color="auto"/>
        <w:left w:val="none" w:sz="0" w:space="0" w:color="auto"/>
        <w:bottom w:val="none" w:sz="0" w:space="0" w:color="auto"/>
        <w:right w:val="none" w:sz="0" w:space="0" w:color="auto"/>
      </w:divBdr>
    </w:div>
    <w:div w:id="1612980870">
      <w:bodyDiv w:val="1"/>
      <w:marLeft w:val="0"/>
      <w:marRight w:val="0"/>
      <w:marTop w:val="0"/>
      <w:marBottom w:val="0"/>
      <w:divBdr>
        <w:top w:val="none" w:sz="0" w:space="0" w:color="auto"/>
        <w:left w:val="none" w:sz="0" w:space="0" w:color="auto"/>
        <w:bottom w:val="none" w:sz="0" w:space="0" w:color="auto"/>
        <w:right w:val="none" w:sz="0" w:space="0" w:color="auto"/>
      </w:divBdr>
    </w:div>
    <w:div w:id="1617251399">
      <w:bodyDiv w:val="1"/>
      <w:marLeft w:val="0"/>
      <w:marRight w:val="0"/>
      <w:marTop w:val="0"/>
      <w:marBottom w:val="0"/>
      <w:divBdr>
        <w:top w:val="none" w:sz="0" w:space="0" w:color="auto"/>
        <w:left w:val="none" w:sz="0" w:space="0" w:color="auto"/>
        <w:bottom w:val="none" w:sz="0" w:space="0" w:color="auto"/>
        <w:right w:val="none" w:sz="0" w:space="0" w:color="auto"/>
      </w:divBdr>
    </w:div>
    <w:div w:id="1620338633">
      <w:bodyDiv w:val="1"/>
      <w:marLeft w:val="0"/>
      <w:marRight w:val="0"/>
      <w:marTop w:val="0"/>
      <w:marBottom w:val="0"/>
      <w:divBdr>
        <w:top w:val="none" w:sz="0" w:space="0" w:color="auto"/>
        <w:left w:val="none" w:sz="0" w:space="0" w:color="auto"/>
        <w:bottom w:val="none" w:sz="0" w:space="0" w:color="auto"/>
        <w:right w:val="none" w:sz="0" w:space="0" w:color="auto"/>
      </w:divBdr>
    </w:div>
    <w:div w:id="1620987096">
      <w:bodyDiv w:val="1"/>
      <w:marLeft w:val="0"/>
      <w:marRight w:val="0"/>
      <w:marTop w:val="0"/>
      <w:marBottom w:val="0"/>
      <w:divBdr>
        <w:top w:val="none" w:sz="0" w:space="0" w:color="auto"/>
        <w:left w:val="none" w:sz="0" w:space="0" w:color="auto"/>
        <w:bottom w:val="none" w:sz="0" w:space="0" w:color="auto"/>
        <w:right w:val="none" w:sz="0" w:space="0" w:color="auto"/>
      </w:divBdr>
    </w:div>
    <w:div w:id="1625034950">
      <w:bodyDiv w:val="1"/>
      <w:marLeft w:val="0"/>
      <w:marRight w:val="0"/>
      <w:marTop w:val="0"/>
      <w:marBottom w:val="0"/>
      <w:divBdr>
        <w:top w:val="none" w:sz="0" w:space="0" w:color="auto"/>
        <w:left w:val="none" w:sz="0" w:space="0" w:color="auto"/>
        <w:bottom w:val="none" w:sz="0" w:space="0" w:color="auto"/>
        <w:right w:val="none" w:sz="0" w:space="0" w:color="auto"/>
      </w:divBdr>
    </w:div>
    <w:div w:id="1632201493">
      <w:bodyDiv w:val="1"/>
      <w:marLeft w:val="0"/>
      <w:marRight w:val="0"/>
      <w:marTop w:val="0"/>
      <w:marBottom w:val="0"/>
      <w:divBdr>
        <w:top w:val="none" w:sz="0" w:space="0" w:color="auto"/>
        <w:left w:val="none" w:sz="0" w:space="0" w:color="auto"/>
        <w:bottom w:val="none" w:sz="0" w:space="0" w:color="auto"/>
        <w:right w:val="none" w:sz="0" w:space="0" w:color="auto"/>
      </w:divBdr>
    </w:div>
    <w:div w:id="1633630417">
      <w:bodyDiv w:val="1"/>
      <w:marLeft w:val="0"/>
      <w:marRight w:val="0"/>
      <w:marTop w:val="0"/>
      <w:marBottom w:val="0"/>
      <w:divBdr>
        <w:top w:val="none" w:sz="0" w:space="0" w:color="auto"/>
        <w:left w:val="none" w:sz="0" w:space="0" w:color="auto"/>
        <w:bottom w:val="none" w:sz="0" w:space="0" w:color="auto"/>
        <w:right w:val="none" w:sz="0" w:space="0" w:color="auto"/>
      </w:divBdr>
    </w:div>
    <w:div w:id="1638026202">
      <w:bodyDiv w:val="1"/>
      <w:marLeft w:val="0"/>
      <w:marRight w:val="0"/>
      <w:marTop w:val="0"/>
      <w:marBottom w:val="0"/>
      <w:divBdr>
        <w:top w:val="none" w:sz="0" w:space="0" w:color="auto"/>
        <w:left w:val="none" w:sz="0" w:space="0" w:color="auto"/>
        <w:bottom w:val="none" w:sz="0" w:space="0" w:color="auto"/>
        <w:right w:val="none" w:sz="0" w:space="0" w:color="auto"/>
      </w:divBdr>
    </w:div>
    <w:div w:id="1643653189">
      <w:bodyDiv w:val="1"/>
      <w:marLeft w:val="0"/>
      <w:marRight w:val="0"/>
      <w:marTop w:val="0"/>
      <w:marBottom w:val="0"/>
      <w:divBdr>
        <w:top w:val="none" w:sz="0" w:space="0" w:color="auto"/>
        <w:left w:val="none" w:sz="0" w:space="0" w:color="auto"/>
        <w:bottom w:val="none" w:sz="0" w:space="0" w:color="auto"/>
        <w:right w:val="none" w:sz="0" w:space="0" w:color="auto"/>
      </w:divBdr>
    </w:div>
    <w:div w:id="1646003516">
      <w:bodyDiv w:val="1"/>
      <w:marLeft w:val="0"/>
      <w:marRight w:val="0"/>
      <w:marTop w:val="0"/>
      <w:marBottom w:val="0"/>
      <w:divBdr>
        <w:top w:val="none" w:sz="0" w:space="0" w:color="auto"/>
        <w:left w:val="none" w:sz="0" w:space="0" w:color="auto"/>
        <w:bottom w:val="none" w:sz="0" w:space="0" w:color="auto"/>
        <w:right w:val="none" w:sz="0" w:space="0" w:color="auto"/>
      </w:divBdr>
    </w:div>
    <w:div w:id="1655984911">
      <w:bodyDiv w:val="1"/>
      <w:marLeft w:val="0"/>
      <w:marRight w:val="0"/>
      <w:marTop w:val="0"/>
      <w:marBottom w:val="0"/>
      <w:divBdr>
        <w:top w:val="none" w:sz="0" w:space="0" w:color="auto"/>
        <w:left w:val="none" w:sz="0" w:space="0" w:color="auto"/>
        <w:bottom w:val="none" w:sz="0" w:space="0" w:color="auto"/>
        <w:right w:val="none" w:sz="0" w:space="0" w:color="auto"/>
      </w:divBdr>
    </w:div>
    <w:div w:id="1664308913">
      <w:bodyDiv w:val="1"/>
      <w:marLeft w:val="0"/>
      <w:marRight w:val="0"/>
      <w:marTop w:val="0"/>
      <w:marBottom w:val="0"/>
      <w:divBdr>
        <w:top w:val="none" w:sz="0" w:space="0" w:color="auto"/>
        <w:left w:val="none" w:sz="0" w:space="0" w:color="auto"/>
        <w:bottom w:val="none" w:sz="0" w:space="0" w:color="auto"/>
        <w:right w:val="none" w:sz="0" w:space="0" w:color="auto"/>
      </w:divBdr>
    </w:div>
    <w:div w:id="1665354945">
      <w:bodyDiv w:val="1"/>
      <w:marLeft w:val="0"/>
      <w:marRight w:val="0"/>
      <w:marTop w:val="0"/>
      <w:marBottom w:val="0"/>
      <w:divBdr>
        <w:top w:val="none" w:sz="0" w:space="0" w:color="auto"/>
        <w:left w:val="none" w:sz="0" w:space="0" w:color="auto"/>
        <w:bottom w:val="none" w:sz="0" w:space="0" w:color="auto"/>
        <w:right w:val="none" w:sz="0" w:space="0" w:color="auto"/>
      </w:divBdr>
    </w:div>
    <w:div w:id="1665543973">
      <w:bodyDiv w:val="1"/>
      <w:marLeft w:val="0"/>
      <w:marRight w:val="0"/>
      <w:marTop w:val="0"/>
      <w:marBottom w:val="0"/>
      <w:divBdr>
        <w:top w:val="none" w:sz="0" w:space="0" w:color="auto"/>
        <w:left w:val="none" w:sz="0" w:space="0" w:color="auto"/>
        <w:bottom w:val="none" w:sz="0" w:space="0" w:color="auto"/>
        <w:right w:val="none" w:sz="0" w:space="0" w:color="auto"/>
      </w:divBdr>
    </w:div>
    <w:div w:id="1674068709">
      <w:bodyDiv w:val="1"/>
      <w:marLeft w:val="0"/>
      <w:marRight w:val="0"/>
      <w:marTop w:val="0"/>
      <w:marBottom w:val="0"/>
      <w:divBdr>
        <w:top w:val="none" w:sz="0" w:space="0" w:color="auto"/>
        <w:left w:val="none" w:sz="0" w:space="0" w:color="auto"/>
        <w:bottom w:val="none" w:sz="0" w:space="0" w:color="auto"/>
        <w:right w:val="none" w:sz="0" w:space="0" w:color="auto"/>
      </w:divBdr>
    </w:div>
    <w:div w:id="1674142505">
      <w:bodyDiv w:val="1"/>
      <w:marLeft w:val="0"/>
      <w:marRight w:val="0"/>
      <w:marTop w:val="0"/>
      <w:marBottom w:val="0"/>
      <w:divBdr>
        <w:top w:val="none" w:sz="0" w:space="0" w:color="auto"/>
        <w:left w:val="none" w:sz="0" w:space="0" w:color="auto"/>
        <w:bottom w:val="none" w:sz="0" w:space="0" w:color="auto"/>
        <w:right w:val="none" w:sz="0" w:space="0" w:color="auto"/>
      </w:divBdr>
    </w:div>
    <w:div w:id="1674406258">
      <w:bodyDiv w:val="1"/>
      <w:marLeft w:val="0"/>
      <w:marRight w:val="0"/>
      <w:marTop w:val="0"/>
      <w:marBottom w:val="0"/>
      <w:divBdr>
        <w:top w:val="none" w:sz="0" w:space="0" w:color="auto"/>
        <w:left w:val="none" w:sz="0" w:space="0" w:color="auto"/>
        <w:bottom w:val="none" w:sz="0" w:space="0" w:color="auto"/>
        <w:right w:val="none" w:sz="0" w:space="0" w:color="auto"/>
      </w:divBdr>
    </w:div>
    <w:div w:id="1687976399">
      <w:bodyDiv w:val="1"/>
      <w:marLeft w:val="0"/>
      <w:marRight w:val="0"/>
      <w:marTop w:val="0"/>
      <w:marBottom w:val="0"/>
      <w:divBdr>
        <w:top w:val="none" w:sz="0" w:space="0" w:color="auto"/>
        <w:left w:val="none" w:sz="0" w:space="0" w:color="auto"/>
        <w:bottom w:val="none" w:sz="0" w:space="0" w:color="auto"/>
        <w:right w:val="none" w:sz="0" w:space="0" w:color="auto"/>
      </w:divBdr>
    </w:div>
    <w:div w:id="1696805194">
      <w:bodyDiv w:val="1"/>
      <w:marLeft w:val="0"/>
      <w:marRight w:val="0"/>
      <w:marTop w:val="0"/>
      <w:marBottom w:val="0"/>
      <w:divBdr>
        <w:top w:val="none" w:sz="0" w:space="0" w:color="auto"/>
        <w:left w:val="none" w:sz="0" w:space="0" w:color="auto"/>
        <w:bottom w:val="none" w:sz="0" w:space="0" w:color="auto"/>
        <w:right w:val="none" w:sz="0" w:space="0" w:color="auto"/>
      </w:divBdr>
    </w:div>
    <w:div w:id="1697853471">
      <w:bodyDiv w:val="1"/>
      <w:marLeft w:val="0"/>
      <w:marRight w:val="0"/>
      <w:marTop w:val="0"/>
      <w:marBottom w:val="0"/>
      <w:divBdr>
        <w:top w:val="none" w:sz="0" w:space="0" w:color="auto"/>
        <w:left w:val="none" w:sz="0" w:space="0" w:color="auto"/>
        <w:bottom w:val="none" w:sz="0" w:space="0" w:color="auto"/>
        <w:right w:val="none" w:sz="0" w:space="0" w:color="auto"/>
      </w:divBdr>
    </w:div>
    <w:div w:id="1704095028">
      <w:bodyDiv w:val="1"/>
      <w:marLeft w:val="0"/>
      <w:marRight w:val="0"/>
      <w:marTop w:val="0"/>
      <w:marBottom w:val="0"/>
      <w:divBdr>
        <w:top w:val="none" w:sz="0" w:space="0" w:color="auto"/>
        <w:left w:val="none" w:sz="0" w:space="0" w:color="auto"/>
        <w:bottom w:val="none" w:sz="0" w:space="0" w:color="auto"/>
        <w:right w:val="none" w:sz="0" w:space="0" w:color="auto"/>
      </w:divBdr>
    </w:div>
    <w:div w:id="1704943082">
      <w:bodyDiv w:val="1"/>
      <w:marLeft w:val="0"/>
      <w:marRight w:val="0"/>
      <w:marTop w:val="0"/>
      <w:marBottom w:val="0"/>
      <w:divBdr>
        <w:top w:val="none" w:sz="0" w:space="0" w:color="auto"/>
        <w:left w:val="none" w:sz="0" w:space="0" w:color="auto"/>
        <w:bottom w:val="none" w:sz="0" w:space="0" w:color="auto"/>
        <w:right w:val="none" w:sz="0" w:space="0" w:color="auto"/>
      </w:divBdr>
    </w:div>
    <w:div w:id="1705012866">
      <w:bodyDiv w:val="1"/>
      <w:marLeft w:val="0"/>
      <w:marRight w:val="0"/>
      <w:marTop w:val="0"/>
      <w:marBottom w:val="0"/>
      <w:divBdr>
        <w:top w:val="none" w:sz="0" w:space="0" w:color="auto"/>
        <w:left w:val="none" w:sz="0" w:space="0" w:color="auto"/>
        <w:bottom w:val="none" w:sz="0" w:space="0" w:color="auto"/>
        <w:right w:val="none" w:sz="0" w:space="0" w:color="auto"/>
      </w:divBdr>
    </w:div>
    <w:div w:id="1706908271">
      <w:bodyDiv w:val="1"/>
      <w:marLeft w:val="0"/>
      <w:marRight w:val="0"/>
      <w:marTop w:val="0"/>
      <w:marBottom w:val="0"/>
      <w:divBdr>
        <w:top w:val="none" w:sz="0" w:space="0" w:color="auto"/>
        <w:left w:val="none" w:sz="0" w:space="0" w:color="auto"/>
        <w:bottom w:val="none" w:sz="0" w:space="0" w:color="auto"/>
        <w:right w:val="none" w:sz="0" w:space="0" w:color="auto"/>
      </w:divBdr>
    </w:div>
    <w:div w:id="1714771498">
      <w:bodyDiv w:val="1"/>
      <w:marLeft w:val="0"/>
      <w:marRight w:val="0"/>
      <w:marTop w:val="0"/>
      <w:marBottom w:val="0"/>
      <w:divBdr>
        <w:top w:val="none" w:sz="0" w:space="0" w:color="auto"/>
        <w:left w:val="none" w:sz="0" w:space="0" w:color="auto"/>
        <w:bottom w:val="none" w:sz="0" w:space="0" w:color="auto"/>
        <w:right w:val="none" w:sz="0" w:space="0" w:color="auto"/>
      </w:divBdr>
    </w:div>
    <w:div w:id="1715277050">
      <w:bodyDiv w:val="1"/>
      <w:marLeft w:val="0"/>
      <w:marRight w:val="0"/>
      <w:marTop w:val="0"/>
      <w:marBottom w:val="0"/>
      <w:divBdr>
        <w:top w:val="none" w:sz="0" w:space="0" w:color="auto"/>
        <w:left w:val="none" w:sz="0" w:space="0" w:color="auto"/>
        <w:bottom w:val="none" w:sz="0" w:space="0" w:color="auto"/>
        <w:right w:val="none" w:sz="0" w:space="0" w:color="auto"/>
      </w:divBdr>
    </w:div>
    <w:div w:id="1718118308">
      <w:bodyDiv w:val="1"/>
      <w:marLeft w:val="0"/>
      <w:marRight w:val="0"/>
      <w:marTop w:val="0"/>
      <w:marBottom w:val="0"/>
      <w:divBdr>
        <w:top w:val="none" w:sz="0" w:space="0" w:color="auto"/>
        <w:left w:val="none" w:sz="0" w:space="0" w:color="auto"/>
        <w:bottom w:val="none" w:sz="0" w:space="0" w:color="auto"/>
        <w:right w:val="none" w:sz="0" w:space="0" w:color="auto"/>
      </w:divBdr>
    </w:div>
    <w:div w:id="1736270765">
      <w:bodyDiv w:val="1"/>
      <w:marLeft w:val="0"/>
      <w:marRight w:val="0"/>
      <w:marTop w:val="0"/>
      <w:marBottom w:val="0"/>
      <w:divBdr>
        <w:top w:val="none" w:sz="0" w:space="0" w:color="auto"/>
        <w:left w:val="none" w:sz="0" w:space="0" w:color="auto"/>
        <w:bottom w:val="none" w:sz="0" w:space="0" w:color="auto"/>
        <w:right w:val="none" w:sz="0" w:space="0" w:color="auto"/>
      </w:divBdr>
    </w:div>
    <w:div w:id="1740900794">
      <w:bodyDiv w:val="1"/>
      <w:marLeft w:val="0"/>
      <w:marRight w:val="0"/>
      <w:marTop w:val="0"/>
      <w:marBottom w:val="0"/>
      <w:divBdr>
        <w:top w:val="none" w:sz="0" w:space="0" w:color="auto"/>
        <w:left w:val="none" w:sz="0" w:space="0" w:color="auto"/>
        <w:bottom w:val="none" w:sz="0" w:space="0" w:color="auto"/>
        <w:right w:val="none" w:sz="0" w:space="0" w:color="auto"/>
      </w:divBdr>
    </w:div>
    <w:div w:id="1745373310">
      <w:bodyDiv w:val="1"/>
      <w:marLeft w:val="0"/>
      <w:marRight w:val="0"/>
      <w:marTop w:val="0"/>
      <w:marBottom w:val="0"/>
      <w:divBdr>
        <w:top w:val="none" w:sz="0" w:space="0" w:color="auto"/>
        <w:left w:val="none" w:sz="0" w:space="0" w:color="auto"/>
        <w:bottom w:val="none" w:sz="0" w:space="0" w:color="auto"/>
        <w:right w:val="none" w:sz="0" w:space="0" w:color="auto"/>
      </w:divBdr>
    </w:div>
    <w:div w:id="1751921598">
      <w:bodyDiv w:val="1"/>
      <w:marLeft w:val="0"/>
      <w:marRight w:val="0"/>
      <w:marTop w:val="0"/>
      <w:marBottom w:val="0"/>
      <w:divBdr>
        <w:top w:val="none" w:sz="0" w:space="0" w:color="auto"/>
        <w:left w:val="none" w:sz="0" w:space="0" w:color="auto"/>
        <w:bottom w:val="none" w:sz="0" w:space="0" w:color="auto"/>
        <w:right w:val="none" w:sz="0" w:space="0" w:color="auto"/>
      </w:divBdr>
    </w:div>
    <w:div w:id="1763139603">
      <w:bodyDiv w:val="1"/>
      <w:marLeft w:val="0"/>
      <w:marRight w:val="0"/>
      <w:marTop w:val="0"/>
      <w:marBottom w:val="0"/>
      <w:divBdr>
        <w:top w:val="none" w:sz="0" w:space="0" w:color="auto"/>
        <w:left w:val="none" w:sz="0" w:space="0" w:color="auto"/>
        <w:bottom w:val="none" w:sz="0" w:space="0" w:color="auto"/>
        <w:right w:val="none" w:sz="0" w:space="0" w:color="auto"/>
      </w:divBdr>
    </w:div>
    <w:div w:id="1764447629">
      <w:bodyDiv w:val="1"/>
      <w:marLeft w:val="0"/>
      <w:marRight w:val="0"/>
      <w:marTop w:val="0"/>
      <w:marBottom w:val="0"/>
      <w:divBdr>
        <w:top w:val="none" w:sz="0" w:space="0" w:color="auto"/>
        <w:left w:val="none" w:sz="0" w:space="0" w:color="auto"/>
        <w:bottom w:val="none" w:sz="0" w:space="0" w:color="auto"/>
        <w:right w:val="none" w:sz="0" w:space="0" w:color="auto"/>
      </w:divBdr>
    </w:div>
    <w:div w:id="1764758059">
      <w:bodyDiv w:val="1"/>
      <w:marLeft w:val="0"/>
      <w:marRight w:val="0"/>
      <w:marTop w:val="0"/>
      <w:marBottom w:val="0"/>
      <w:divBdr>
        <w:top w:val="none" w:sz="0" w:space="0" w:color="auto"/>
        <w:left w:val="none" w:sz="0" w:space="0" w:color="auto"/>
        <w:bottom w:val="none" w:sz="0" w:space="0" w:color="auto"/>
        <w:right w:val="none" w:sz="0" w:space="0" w:color="auto"/>
      </w:divBdr>
    </w:div>
    <w:div w:id="1764955290">
      <w:bodyDiv w:val="1"/>
      <w:marLeft w:val="0"/>
      <w:marRight w:val="0"/>
      <w:marTop w:val="0"/>
      <w:marBottom w:val="0"/>
      <w:divBdr>
        <w:top w:val="none" w:sz="0" w:space="0" w:color="auto"/>
        <w:left w:val="none" w:sz="0" w:space="0" w:color="auto"/>
        <w:bottom w:val="none" w:sz="0" w:space="0" w:color="auto"/>
        <w:right w:val="none" w:sz="0" w:space="0" w:color="auto"/>
      </w:divBdr>
    </w:div>
    <w:div w:id="1773358398">
      <w:bodyDiv w:val="1"/>
      <w:marLeft w:val="0"/>
      <w:marRight w:val="0"/>
      <w:marTop w:val="0"/>
      <w:marBottom w:val="0"/>
      <w:divBdr>
        <w:top w:val="none" w:sz="0" w:space="0" w:color="auto"/>
        <w:left w:val="none" w:sz="0" w:space="0" w:color="auto"/>
        <w:bottom w:val="none" w:sz="0" w:space="0" w:color="auto"/>
        <w:right w:val="none" w:sz="0" w:space="0" w:color="auto"/>
      </w:divBdr>
    </w:div>
    <w:div w:id="1775242799">
      <w:bodyDiv w:val="1"/>
      <w:marLeft w:val="0"/>
      <w:marRight w:val="0"/>
      <w:marTop w:val="0"/>
      <w:marBottom w:val="0"/>
      <w:divBdr>
        <w:top w:val="none" w:sz="0" w:space="0" w:color="auto"/>
        <w:left w:val="none" w:sz="0" w:space="0" w:color="auto"/>
        <w:bottom w:val="none" w:sz="0" w:space="0" w:color="auto"/>
        <w:right w:val="none" w:sz="0" w:space="0" w:color="auto"/>
      </w:divBdr>
    </w:div>
    <w:div w:id="1779711887">
      <w:bodyDiv w:val="1"/>
      <w:marLeft w:val="0"/>
      <w:marRight w:val="0"/>
      <w:marTop w:val="0"/>
      <w:marBottom w:val="0"/>
      <w:divBdr>
        <w:top w:val="none" w:sz="0" w:space="0" w:color="auto"/>
        <w:left w:val="none" w:sz="0" w:space="0" w:color="auto"/>
        <w:bottom w:val="none" w:sz="0" w:space="0" w:color="auto"/>
        <w:right w:val="none" w:sz="0" w:space="0" w:color="auto"/>
      </w:divBdr>
    </w:div>
    <w:div w:id="1786536966">
      <w:bodyDiv w:val="1"/>
      <w:marLeft w:val="0"/>
      <w:marRight w:val="0"/>
      <w:marTop w:val="0"/>
      <w:marBottom w:val="0"/>
      <w:divBdr>
        <w:top w:val="none" w:sz="0" w:space="0" w:color="auto"/>
        <w:left w:val="none" w:sz="0" w:space="0" w:color="auto"/>
        <w:bottom w:val="none" w:sz="0" w:space="0" w:color="auto"/>
        <w:right w:val="none" w:sz="0" w:space="0" w:color="auto"/>
      </w:divBdr>
    </w:div>
    <w:div w:id="1795057148">
      <w:bodyDiv w:val="1"/>
      <w:marLeft w:val="0"/>
      <w:marRight w:val="0"/>
      <w:marTop w:val="0"/>
      <w:marBottom w:val="0"/>
      <w:divBdr>
        <w:top w:val="none" w:sz="0" w:space="0" w:color="auto"/>
        <w:left w:val="none" w:sz="0" w:space="0" w:color="auto"/>
        <w:bottom w:val="none" w:sz="0" w:space="0" w:color="auto"/>
        <w:right w:val="none" w:sz="0" w:space="0" w:color="auto"/>
      </w:divBdr>
    </w:div>
    <w:div w:id="1799647084">
      <w:bodyDiv w:val="1"/>
      <w:marLeft w:val="0"/>
      <w:marRight w:val="0"/>
      <w:marTop w:val="0"/>
      <w:marBottom w:val="0"/>
      <w:divBdr>
        <w:top w:val="none" w:sz="0" w:space="0" w:color="auto"/>
        <w:left w:val="none" w:sz="0" w:space="0" w:color="auto"/>
        <w:bottom w:val="none" w:sz="0" w:space="0" w:color="auto"/>
        <w:right w:val="none" w:sz="0" w:space="0" w:color="auto"/>
      </w:divBdr>
    </w:div>
    <w:div w:id="1803956386">
      <w:bodyDiv w:val="1"/>
      <w:marLeft w:val="0"/>
      <w:marRight w:val="0"/>
      <w:marTop w:val="0"/>
      <w:marBottom w:val="0"/>
      <w:divBdr>
        <w:top w:val="none" w:sz="0" w:space="0" w:color="auto"/>
        <w:left w:val="none" w:sz="0" w:space="0" w:color="auto"/>
        <w:bottom w:val="none" w:sz="0" w:space="0" w:color="auto"/>
        <w:right w:val="none" w:sz="0" w:space="0" w:color="auto"/>
      </w:divBdr>
    </w:div>
    <w:div w:id="1807165380">
      <w:bodyDiv w:val="1"/>
      <w:marLeft w:val="0"/>
      <w:marRight w:val="0"/>
      <w:marTop w:val="0"/>
      <w:marBottom w:val="0"/>
      <w:divBdr>
        <w:top w:val="none" w:sz="0" w:space="0" w:color="auto"/>
        <w:left w:val="none" w:sz="0" w:space="0" w:color="auto"/>
        <w:bottom w:val="none" w:sz="0" w:space="0" w:color="auto"/>
        <w:right w:val="none" w:sz="0" w:space="0" w:color="auto"/>
      </w:divBdr>
    </w:div>
    <w:div w:id="1812210880">
      <w:bodyDiv w:val="1"/>
      <w:marLeft w:val="0"/>
      <w:marRight w:val="0"/>
      <w:marTop w:val="0"/>
      <w:marBottom w:val="0"/>
      <w:divBdr>
        <w:top w:val="none" w:sz="0" w:space="0" w:color="auto"/>
        <w:left w:val="none" w:sz="0" w:space="0" w:color="auto"/>
        <w:bottom w:val="none" w:sz="0" w:space="0" w:color="auto"/>
        <w:right w:val="none" w:sz="0" w:space="0" w:color="auto"/>
      </w:divBdr>
    </w:div>
    <w:div w:id="1813517308">
      <w:bodyDiv w:val="1"/>
      <w:marLeft w:val="0"/>
      <w:marRight w:val="0"/>
      <w:marTop w:val="0"/>
      <w:marBottom w:val="0"/>
      <w:divBdr>
        <w:top w:val="none" w:sz="0" w:space="0" w:color="auto"/>
        <w:left w:val="none" w:sz="0" w:space="0" w:color="auto"/>
        <w:bottom w:val="none" w:sz="0" w:space="0" w:color="auto"/>
        <w:right w:val="none" w:sz="0" w:space="0" w:color="auto"/>
      </w:divBdr>
    </w:div>
    <w:div w:id="1816264729">
      <w:bodyDiv w:val="1"/>
      <w:marLeft w:val="0"/>
      <w:marRight w:val="0"/>
      <w:marTop w:val="0"/>
      <w:marBottom w:val="0"/>
      <w:divBdr>
        <w:top w:val="none" w:sz="0" w:space="0" w:color="auto"/>
        <w:left w:val="none" w:sz="0" w:space="0" w:color="auto"/>
        <w:bottom w:val="none" w:sz="0" w:space="0" w:color="auto"/>
        <w:right w:val="none" w:sz="0" w:space="0" w:color="auto"/>
      </w:divBdr>
    </w:div>
    <w:div w:id="1819033552">
      <w:bodyDiv w:val="1"/>
      <w:marLeft w:val="0"/>
      <w:marRight w:val="0"/>
      <w:marTop w:val="0"/>
      <w:marBottom w:val="0"/>
      <w:divBdr>
        <w:top w:val="none" w:sz="0" w:space="0" w:color="auto"/>
        <w:left w:val="none" w:sz="0" w:space="0" w:color="auto"/>
        <w:bottom w:val="none" w:sz="0" w:space="0" w:color="auto"/>
        <w:right w:val="none" w:sz="0" w:space="0" w:color="auto"/>
      </w:divBdr>
    </w:div>
    <w:div w:id="1824158369">
      <w:bodyDiv w:val="1"/>
      <w:marLeft w:val="0"/>
      <w:marRight w:val="0"/>
      <w:marTop w:val="0"/>
      <w:marBottom w:val="0"/>
      <w:divBdr>
        <w:top w:val="none" w:sz="0" w:space="0" w:color="auto"/>
        <w:left w:val="none" w:sz="0" w:space="0" w:color="auto"/>
        <w:bottom w:val="none" w:sz="0" w:space="0" w:color="auto"/>
        <w:right w:val="none" w:sz="0" w:space="0" w:color="auto"/>
      </w:divBdr>
    </w:div>
    <w:div w:id="1825194893">
      <w:bodyDiv w:val="1"/>
      <w:marLeft w:val="0"/>
      <w:marRight w:val="0"/>
      <w:marTop w:val="0"/>
      <w:marBottom w:val="0"/>
      <w:divBdr>
        <w:top w:val="none" w:sz="0" w:space="0" w:color="auto"/>
        <w:left w:val="none" w:sz="0" w:space="0" w:color="auto"/>
        <w:bottom w:val="none" w:sz="0" w:space="0" w:color="auto"/>
        <w:right w:val="none" w:sz="0" w:space="0" w:color="auto"/>
      </w:divBdr>
    </w:div>
    <w:div w:id="1827940866">
      <w:bodyDiv w:val="1"/>
      <w:marLeft w:val="0"/>
      <w:marRight w:val="0"/>
      <w:marTop w:val="0"/>
      <w:marBottom w:val="0"/>
      <w:divBdr>
        <w:top w:val="none" w:sz="0" w:space="0" w:color="auto"/>
        <w:left w:val="none" w:sz="0" w:space="0" w:color="auto"/>
        <w:bottom w:val="none" w:sz="0" w:space="0" w:color="auto"/>
        <w:right w:val="none" w:sz="0" w:space="0" w:color="auto"/>
      </w:divBdr>
    </w:div>
    <w:div w:id="1830705529">
      <w:bodyDiv w:val="1"/>
      <w:marLeft w:val="0"/>
      <w:marRight w:val="0"/>
      <w:marTop w:val="0"/>
      <w:marBottom w:val="0"/>
      <w:divBdr>
        <w:top w:val="none" w:sz="0" w:space="0" w:color="auto"/>
        <w:left w:val="none" w:sz="0" w:space="0" w:color="auto"/>
        <w:bottom w:val="none" w:sz="0" w:space="0" w:color="auto"/>
        <w:right w:val="none" w:sz="0" w:space="0" w:color="auto"/>
      </w:divBdr>
    </w:div>
    <w:div w:id="1834492505">
      <w:bodyDiv w:val="1"/>
      <w:marLeft w:val="0"/>
      <w:marRight w:val="0"/>
      <w:marTop w:val="0"/>
      <w:marBottom w:val="0"/>
      <w:divBdr>
        <w:top w:val="none" w:sz="0" w:space="0" w:color="auto"/>
        <w:left w:val="none" w:sz="0" w:space="0" w:color="auto"/>
        <w:bottom w:val="none" w:sz="0" w:space="0" w:color="auto"/>
        <w:right w:val="none" w:sz="0" w:space="0" w:color="auto"/>
      </w:divBdr>
    </w:div>
    <w:div w:id="1842621399">
      <w:bodyDiv w:val="1"/>
      <w:marLeft w:val="0"/>
      <w:marRight w:val="0"/>
      <w:marTop w:val="0"/>
      <w:marBottom w:val="0"/>
      <w:divBdr>
        <w:top w:val="none" w:sz="0" w:space="0" w:color="auto"/>
        <w:left w:val="none" w:sz="0" w:space="0" w:color="auto"/>
        <w:bottom w:val="none" w:sz="0" w:space="0" w:color="auto"/>
        <w:right w:val="none" w:sz="0" w:space="0" w:color="auto"/>
      </w:divBdr>
    </w:div>
    <w:div w:id="1846048909">
      <w:bodyDiv w:val="1"/>
      <w:marLeft w:val="0"/>
      <w:marRight w:val="0"/>
      <w:marTop w:val="0"/>
      <w:marBottom w:val="0"/>
      <w:divBdr>
        <w:top w:val="none" w:sz="0" w:space="0" w:color="auto"/>
        <w:left w:val="none" w:sz="0" w:space="0" w:color="auto"/>
        <w:bottom w:val="none" w:sz="0" w:space="0" w:color="auto"/>
        <w:right w:val="none" w:sz="0" w:space="0" w:color="auto"/>
      </w:divBdr>
    </w:div>
    <w:div w:id="1848323370">
      <w:bodyDiv w:val="1"/>
      <w:marLeft w:val="0"/>
      <w:marRight w:val="0"/>
      <w:marTop w:val="0"/>
      <w:marBottom w:val="0"/>
      <w:divBdr>
        <w:top w:val="none" w:sz="0" w:space="0" w:color="auto"/>
        <w:left w:val="none" w:sz="0" w:space="0" w:color="auto"/>
        <w:bottom w:val="none" w:sz="0" w:space="0" w:color="auto"/>
        <w:right w:val="none" w:sz="0" w:space="0" w:color="auto"/>
      </w:divBdr>
    </w:div>
    <w:div w:id="1849636862">
      <w:bodyDiv w:val="1"/>
      <w:marLeft w:val="0"/>
      <w:marRight w:val="0"/>
      <w:marTop w:val="0"/>
      <w:marBottom w:val="0"/>
      <w:divBdr>
        <w:top w:val="none" w:sz="0" w:space="0" w:color="auto"/>
        <w:left w:val="none" w:sz="0" w:space="0" w:color="auto"/>
        <w:bottom w:val="none" w:sz="0" w:space="0" w:color="auto"/>
        <w:right w:val="none" w:sz="0" w:space="0" w:color="auto"/>
      </w:divBdr>
    </w:div>
    <w:div w:id="1853181862">
      <w:bodyDiv w:val="1"/>
      <w:marLeft w:val="0"/>
      <w:marRight w:val="0"/>
      <w:marTop w:val="0"/>
      <w:marBottom w:val="0"/>
      <w:divBdr>
        <w:top w:val="none" w:sz="0" w:space="0" w:color="auto"/>
        <w:left w:val="none" w:sz="0" w:space="0" w:color="auto"/>
        <w:bottom w:val="none" w:sz="0" w:space="0" w:color="auto"/>
        <w:right w:val="none" w:sz="0" w:space="0" w:color="auto"/>
      </w:divBdr>
    </w:div>
    <w:div w:id="1854759210">
      <w:bodyDiv w:val="1"/>
      <w:marLeft w:val="0"/>
      <w:marRight w:val="0"/>
      <w:marTop w:val="0"/>
      <w:marBottom w:val="0"/>
      <w:divBdr>
        <w:top w:val="none" w:sz="0" w:space="0" w:color="auto"/>
        <w:left w:val="none" w:sz="0" w:space="0" w:color="auto"/>
        <w:bottom w:val="none" w:sz="0" w:space="0" w:color="auto"/>
        <w:right w:val="none" w:sz="0" w:space="0" w:color="auto"/>
      </w:divBdr>
    </w:div>
    <w:div w:id="1855223731">
      <w:bodyDiv w:val="1"/>
      <w:marLeft w:val="0"/>
      <w:marRight w:val="0"/>
      <w:marTop w:val="0"/>
      <w:marBottom w:val="0"/>
      <w:divBdr>
        <w:top w:val="none" w:sz="0" w:space="0" w:color="auto"/>
        <w:left w:val="none" w:sz="0" w:space="0" w:color="auto"/>
        <w:bottom w:val="none" w:sz="0" w:space="0" w:color="auto"/>
        <w:right w:val="none" w:sz="0" w:space="0" w:color="auto"/>
      </w:divBdr>
    </w:div>
    <w:div w:id="1855920102">
      <w:bodyDiv w:val="1"/>
      <w:marLeft w:val="0"/>
      <w:marRight w:val="0"/>
      <w:marTop w:val="0"/>
      <w:marBottom w:val="0"/>
      <w:divBdr>
        <w:top w:val="none" w:sz="0" w:space="0" w:color="auto"/>
        <w:left w:val="none" w:sz="0" w:space="0" w:color="auto"/>
        <w:bottom w:val="none" w:sz="0" w:space="0" w:color="auto"/>
        <w:right w:val="none" w:sz="0" w:space="0" w:color="auto"/>
      </w:divBdr>
    </w:div>
    <w:div w:id="1874229696">
      <w:bodyDiv w:val="1"/>
      <w:marLeft w:val="0"/>
      <w:marRight w:val="0"/>
      <w:marTop w:val="0"/>
      <w:marBottom w:val="0"/>
      <w:divBdr>
        <w:top w:val="none" w:sz="0" w:space="0" w:color="auto"/>
        <w:left w:val="none" w:sz="0" w:space="0" w:color="auto"/>
        <w:bottom w:val="none" w:sz="0" w:space="0" w:color="auto"/>
        <w:right w:val="none" w:sz="0" w:space="0" w:color="auto"/>
      </w:divBdr>
    </w:div>
    <w:div w:id="1876304399">
      <w:bodyDiv w:val="1"/>
      <w:marLeft w:val="0"/>
      <w:marRight w:val="0"/>
      <w:marTop w:val="0"/>
      <w:marBottom w:val="0"/>
      <w:divBdr>
        <w:top w:val="none" w:sz="0" w:space="0" w:color="auto"/>
        <w:left w:val="none" w:sz="0" w:space="0" w:color="auto"/>
        <w:bottom w:val="none" w:sz="0" w:space="0" w:color="auto"/>
        <w:right w:val="none" w:sz="0" w:space="0" w:color="auto"/>
      </w:divBdr>
    </w:div>
    <w:div w:id="1881435025">
      <w:bodyDiv w:val="1"/>
      <w:marLeft w:val="0"/>
      <w:marRight w:val="0"/>
      <w:marTop w:val="0"/>
      <w:marBottom w:val="0"/>
      <w:divBdr>
        <w:top w:val="none" w:sz="0" w:space="0" w:color="auto"/>
        <w:left w:val="none" w:sz="0" w:space="0" w:color="auto"/>
        <w:bottom w:val="none" w:sz="0" w:space="0" w:color="auto"/>
        <w:right w:val="none" w:sz="0" w:space="0" w:color="auto"/>
      </w:divBdr>
    </w:div>
    <w:div w:id="1881741228">
      <w:bodyDiv w:val="1"/>
      <w:marLeft w:val="0"/>
      <w:marRight w:val="0"/>
      <w:marTop w:val="0"/>
      <w:marBottom w:val="0"/>
      <w:divBdr>
        <w:top w:val="none" w:sz="0" w:space="0" w:color="auto"/>
        <w:left w:val="none" w:sz="0" w:space="0" w:color="auto"/>
        <w:bottom w:val="none" w:sz="0" w:space="0" w:color="auto"/>
        <w:right w:val="none" w:sz="0" w:space="0" w:color="auto"/>
      </w:divBdr>
    </w:div>
    <w:div w:id="1892495797">
      <w:bodyDiv w:val="1"/>
      <w:marLeft w:val="0"/>
      <w:marRight w:val="0"/>
      <w:marTop w:val="0"/>
      <w:marBottom w:val="0"/>
      <w:divBdr>
        <w:top w:val="none" w:sz="0" w:space="0" w:color="auto"/>
        <w:left w:val="none" w:sz="0" w:space="0" w:color="auto"/>
        <w:bottom w:val="none" w:sz="0" w:space="0" w:color="auto"/>
        <w:right w:val="none" w:sz="0" w:space="0" w:color="auto"/>
      </w:divBdr>
    </w:div>
    <w:div w:id="1893228034">
      <w:bodyDiv w:val="1"/>
      <w:marLeft w:val="0"/>
      <w:marRight w:val="0"/>
      <w:marTop w:val="0"/>
      <w:marBottom w:val="0"/>
      <w:divBdr>
        <w:top w:val="none" w:sz="0" w:space="0" w:color="auto"/>
        <w:left w:val="none" w:sz="0" w:space="0" w:color="auto"/>
        <w:bottom w:val="none" w:sz="0" w:space="0" w:color="auto"/>
        <w:right w:val="none" w:sz="0" w:space="0" w:color="auto"/>
      </w:divBdr>
    </w:div>
    <w:div w:id="1901095708">
      <w:bodyDiv w:val="1"/>
      <w:marLeft w:val="0"/>
      <w:marRight w:val="0"/>
      <w:marTop w:val="0"/>
      <w:marBottom w:val="0"/>
      <w:divBdr>
        <w:top w:val="none" w:sz="0" w:space="0" w:color="auto"/>
        <w:left w:val="none" w:sz="0" w:space="0" w:color="auto"/>
        <w:bottom w:val="none" w:sz="0" w:space="0" w:color="auto"/>
        <w:right w:val="none" w:sz="0" w:space="0" w:color="auto"/>
      </w:divBdr>
    </w:div>
    <w:div w:id="1904490253">
      <w:bodyDiv w:val="1"/>
      <w:marLeft w:val="0"/>
      <w:marRight w:val="0"/>
      <w:marTop w:val="0"/>
      <w:marBottom w:val="0"/>
      <w:divBdr>
        <w:top w:val="none" w:sz="0" w:space="0" w:color="auto"/>
        <w:left w:val="none" w:sz="0" w:space="0" w:color="auto"/>
        <w:bottom w:val="none" w:sz="0" w:space="0" w:color="auto"/>
        <w:right w:val="none" w:sz="0" w:space="0" w:color="auto"/>
      </w:divBdr>
    </w:div>
    <w:div w:id="1910531816">
      <w:bodyDiv w:val="1"/>
      <w:marLeft w:val="0"/>
      <w:marRight w:val="0"/>
      <w:marTop w:val="0"/>
      <w:marBottom w:val="0"/>
      <w:divBdr>
        <w:top w:val="none" w:sz="0" w:space="0" w:color="auto"/>
        <w:left w:val="none" w:sz="0" w:space="0" w:color="auto"/>
        <w:bottom w:val="none" w:sz="0" w:space="0" w:color="auto"/>
        <w:right w:val="none" w:sz="0" w:space="0" w:color="auto"/>
      </w:divBdr>
    </w:div>
    <w:div w:id="1916932398">
      <w:bodyDiv w:val="1"/>
      <w:marLeft w:val="0"/>
      <w:marRight w:val="0"/>
      <w:marTop w:val="0"/>
      <w:marBottom w:val="0"/>
      <w:divBdr>
        <w:top w:val="none" w:sz="0" w:space="0" w:color="auto"/>
        <w:left w:val="none" w:sz="0" w:space="0" w:color="auto"/>
        <w:bottom w:val="none" w:sz="0" w:space="0" w:color="auto"/>
        <w:right w:val="none" w:sz="0" w:space="0" w:color="auto"/>
      </w:divBdr>
    </w:div>
    <w:div w:id="1917201705">
      <w:bodyDiv w:val="1"/>
      <w:marLeft w:val="0"/>
      <w:marRight w:val="0"/>
      <w:marTop w:val="0"/>
      <w:marBottom w:val="0"/>
      <w:divBdr>
        <w:top w:val="none" w:sz="0" w:space="0" w:color="auto"/>
        <w:left w:val="none" w:sz="0" w:space="0" w:color="auto"/>
        <w:bottom w:val="none" w:sz="0" w:space="0" w:color="auto"/>
        <w:right w:val="none" w:sz="0" w:space="0" w:color="auto"/>
      </w:divBdr>
    </w:div>
    <w:div w:id="1918633262">
      <w:bodyDiv w:val="1"/>
      <w:marLeft w:val="0"/>
      <w:marRight w:val="0"/>
      <w:marTop w:val="0"/>
      <w:marBottom w:val="0"/>
      <w:divBdr>
        <w:top w:val="none" w:sz="0" w:space="0" w:color="auto"/>
        <w:left w:val="none" w:sz="0" w:space="0" w:color="auto"/>
        <w:bottom w:val="none" w:sz="0" w:space="0" w:color="auto"/>
        <w:right w:val="none" w:sz="0" w:space="0" w:color="auto"/>
      </w:divBdr>
    </w:div>
    <w:div w:id="1919552746">
      <w:bodyDiv w:val="1"/>
      <w:marLeft w:val="0"/>
      <w:marRight w:val="0"/>
      <w:marTop w:val="0"/>
      <w:marBottom w:val="0"/>
      <w:divBdr>
        <w:top w:val="none" w:sz="0" w:space="0" w:color="auto"/>
        <w:left w:val="none" w:sz="0" w:space="0" w:color="auto"/>
        <w:bottom w:val="none" w:sz="0" w:space="0" w:color="auto"/>
        <w:right w:val="none" w:sz="0" w:space="0" w:color="auto"/>
      </w:divBdr>
    </w:div>
    <w:div w:id="1926959002">
      <w:bodyDiv w:val="1"/>
      <w:marLeft w:val="0"/>
      <w:marRight w:val="0"/>
      <w:marTop w:val="0"/>
      <w:marBottom w:val="0"/>
      <w:divBdr>
        <w:top w:val="none" w:sz="0" w:space="0" w:color="auto"/>
        <w:left w:val="none" w:sz="0" w:space="0" w:color="auto"/>
        <w:bottom w:val="none" w:sz="0" w:space="0" w:color="auto"/>
        <w:right w:val="none" w:sz="0" w:space="0" w:color="auto"/>
      </w:divBdr>
    </w:div>
    <w:div w:id="1927762797">
      <w:bodyDiv w:val="1"/>
      <w:marLeft w:val="0"/>
      <w:marRight w:val="0"/>
      <w:marTop w:val="0"/>
      <w:marBottom w:val="0"/>
      <w:divBdr>
        <w:top w:val="none" w:sz="0" w:space="0" w:color="auto"/>
        <w:left w:val="none" w:sz="0" w:space="0" w:color="auto"/>
        <w:bottom w:val="none" w:sz="0" w:space="0" w:color="auto"/>
        <w:right w:val="none" w:sz="0" w:space="0" w:color="auto"/>
      </w:divBdr>
    </w:div>
    <w:div w:id="1930306096">
      <w:bodyDiv w:val="1"/>
      <w:marLeft w:val="0"/>
      <w:marRight w:val="0"/>
      <w:marTop w:val="0"/>
      <w:marBottom w:val="0"/>
      <w:divBdr>
        <w:top w:val="none" w:sz="0" w:space="0" w:color="auto"/>
        <w:left w:val="none" w:sz="0" w:space="0" w:color="auto"/>
        <w:bottom w:val="none" w:sz="0" w:space="0" w:color="auto"/>
        <w:right w:val="none" w:sz="0" w:space="0" w:color="auto"/>
      </w:divBdr>
    </w:div>
    <w:div w:id="1932422221">
      <w:bodyDiv w:val="1"/>
      <w:marLeft w:val="0"/>
      <w:marRight w:val="0"/>
      <w:marTop w:val="0"/>
      <w:marBottom w:val="0"/>
      <w:divBdr>
        <w:top w:val="none" w:sz="0" w:space="0" w:color="auto"/>
        <w:left w:val="none" w:sz="0" w:space="0" w:color="auto"/>
        <w:bottom w:val="none" w:sz="0" w:space="0" w:color="auto"/>
        <w:right w:val="none" w:sz="0" w:space="0" w:color="auto"/>
      </w:divBdr>
    </w:div>
    <w:div w:id="1935942958">
      <w:bodyDiv w:val="1"/>
      <w:marLeft w:val="0"/>
      <w:marRight w:val="0"/>
      <w:marTop w:val="0"/>
      <w:marBottom w:val="0"/>
      <w:divBdr>
        <w:top w:val="none" w:sz="0" w:space="0" w:color="auto"/>
        <w:left w:val="none" w:sz="0" w:space="0" w:color="auto"/>
        <w:bottom w:val="none" w:sz="0" w:space="0" w:color="auto"/>
        <w:right w:val="none" w:sz="0" w:space="0" w:color="auto"/>
      </w:divBdr>
    </w:div>
    <w:div w:id="1942758748">
      <w:bodyDiv w:val="1"/>
      <w:marLeft w:val="0"/>
      <w:marRight w:val="0"/>
      <w:marTop w:val="0"/>
      <w:marBottom w:val="0"/>
      <w:divBdr>
        <w:top w:val="none" w:sz="0" w:space="0" w:color="auto"/>
        <w:left w:val="none" w:sz="0" w:space="0" w:color="auto"/>
        <w:bottom w:val="none" w:sz="0" w:space="0" w:color="auto"/>
        <w:right w:val="none" w:sz="0" w:space="0" w:color="auto"/>
      </w:divBdr>
    </w:div>
    <w:div w:id="1944606281">
      <w:bodyDiv w:val="1"/>
      <w:marLeft w:val="0"/>
      <w:marRight w:val="0"/>
      <w:marTop w:val="0"/>
      <w:marBottom w:val="0"/>
      <w:divBdr>
        <w:top w:val="none" w:sz="0" w:space="0" w:color="auto"/>
        <w:left w:val="none" w:sz="0" w:space="0" w:color="auto"/>
        <w:bottom w:val="none" w:sz="0" w:space="0" w:color="auto"/>
        <w:right w:val="none" w:sz="0" w:space="0" w:color="auto"/>
      </w:divBdr>
    </w:div>
    <w:div w:id="1948388428">
      <w:bodyDiv w:val="1"/>
      <w:marLeft w:val="0"/>
      <w:marRight w:val="0"/>
      <w:marTop w:val="0"/>
      <w:marBottom w:val="0"/>
      <w:divBdr>
        <w:top w:val="none" w:sz="0" w:space="0" w:color="auto"/>
        <w:left w:val="none" w:sz="0" w:space="0" w:color="auto"/>
        <w:bottom w:val="none" w:sz="0" w:space="0" w:color="auto"/>
        <w:right w:val="none" w:sz="0" w:space="0" w:color="auto"/>
      </w:divBdr>
    </w:div>
    <w:div w:id="1949969947">
      <w:bodyDiv w:val="1"/>
      <w:marLeft w:val="0"/>
      <w:marRight w:val="0"/>
      <w:marTop w:val="0"/>
      <w:marBottom w:val="0"/>
      <w:divBdr>
        <w:top w:val="none" w:sz="0" w:space="0" w:color="auto"/>
        <w:left w:val="none" w:sz="0" w:space="0" w:color="auto"/>
        <w:bottom w:val="none" w:sz="0" w:space="0" w:color="auto"/>
        <w:right w:val="none" w:sz="0" w:space="0" w:color="auto"/>
      </w:divBdr>
    </w:div>
    <w:div w:id="1954483621">
      <w:bodyDiv w:val="1"/>
      <w:marLeft w:val="0"/>
      <w:marRight w:val="0"/>
      <w:marTop w:val="0"/>
      <w:marBottom w:val="0"/>
      <w:divBdr>
        <w:top w:val="none" w:sz="0" w:space="0" w:color="auto"/>
        <w:left w:val="none" w:sz="0" w:space="0" w:color="auto"/>
        <w:bottom w:val="none" w:sz="0" w:space="0" w:color="auto"/>
        <w:right w:val="none" w:sz="0" w:space="0" w:color="auto"/>
      </w:divBdr>
    </w:div>
    <w:div w:id="1957055516">
      <w:bodyDiv w:val="1"/>
      <w:marLeft w:val="0"/>
      <w:marRight w:val="0"/>
      <w:marTop w:val="0"/>
      <w:marBottom w:val="0"/>
      <w:divBdr>
        <w:top w:val="none" w:sz="0" w:space="0" w:color="auto"/>
        <w:left w:val="none" w:sz="0" w:space="0" w:color="auto"/>
        <w:bottom w:val="none" w:sz="0" w:space="0" w:color="auto"/>
        <w:right w:val="none" w:sz="0" w:space="0" w:color="auto"/>
      </w:divBdr>
    </w:div>
    <w:div w:id="1957253213">
      <w:bodyDiv w:val="1"/>
      <w:marLeft w:val="0"/>
      <w:marRight w:val="0"/>
      <w:marTop w:val="0"/>
      <w:marBottom w:val="0"/>
      <w:divBdr>
        <w:top w:val="none" w:sz="0" w:space="0" w:color="auto"/>
        <w:left w:val="none" w:sz="0" w:space="0" w:color="auto"/>
        <w:bottom w:val="none" w:sz="0" w:space="0" w:color="auto"/>
        <w:right w:val="none" w:sz="0" w:space="0" w:color="auto"/>
      </w:divBdr>
    </w:div>
    <w:div w:id="1959023007">
      <w:bodyDiv w:val="1"/>
      <w:marLeft w:val="0"/>
      <w:marRight w:val="0"/>
      <w:marTop w:val="0"/>
      <w:marBottom w:val="0"/>
      <w:divBdr>
        <w:top w:val="none" w:sz="0" w:space="0" w:color="auto"/>
        <w:left w:val="none" w:sz="0" w:space="0" w:color="auto"/>
        <w:bottom w:val="none" w:sz="0" w:space="0" w:color="auto"/>
        <w:right w:val="none" w:sz="0" w:space="0" w:color="auto"/>
      </w:divBdr>
    </w:div>
    <w:div w:id="1964732668">
      <w:bodyDiv w:val="1"/>
      <w:marLeft w:val="0"/>
      <w:marRight w:val="0"/>
      <w:marTop w:val="0"/>
      <w:marBottom w:val="0"/>
      <w:divBdr>
        <w:top w:val="none" w:sz="0" w:space="0" w:color="auto"/>
        <w:left w:val="none" w:sz="0" w:space="0" w:color="auto"/>
        <w:bottom w:val="none" w:sz="0" w:space="0" w:color="auto"/>
        <w:right w:val="none" w:sz="0" w:space="0" w:color="auto"/>
      </w:divBdr>
    </w:div>
    <w:div w:id="1966080147">
      <w:bodyDiv w:val="1"/>
      <w:marLeft w:val="0"/>
      <w:marRight w:val="0"/>
      <w:marTop w:val="0"/>
      <w:marBottom w:val="0"/>
      <w:divBdr>
        <w:top w:val="none" w:sz="0" w:space="0" w:color="auto"/>
        <w:left w:val="none" w:sz="0" w:space="0" w:color="auto"/>
        <w:bottom w:val="none" w:sz="0" w:space="0" w:color="auto"/>
        <w:right w:val="none" w:sz="0" w:space="0" w:color="auto"/>
      </w:divBdr>
    </w:div>
    <w:div w:id="1967926889">
      <w:bodyDiv w:val="1"/>
      <w:marLeft w:val="0"/>
      <w:marRight w:val="0"/>
      <w:marTop w:val="0"/>
      <w:marBottom w:val="0"/>
      <w:divBdr>
        <w:top w:val="none" w:sz="0" w:space="0" w:color="auto"/>
        <w:left w:val="none" w:sz="0" w:space="0" w:color="auto"/>
        <w:bottom w:val="none" w:sz="0" w:space="0" w:color="auto"/>
        <w:right w:val="none" w:sz="0" w:space="0" w:color="auto"/>
      </w:divBdr>
    </w:div>
    <w:div w:id="1971008089">
      <w:bodyDiv w:val="1"/>
      <w:marLeft w:val="0"/>
      <w:marRight w:val="0"/>
      <w:marTop w:val="0"/>
      <w:marBottom w:val="0"/>
      <w:divBdr>
        <w:top w:val="none" w:sz="0" w:space="0" w:color="auto"/>
        <w:left w:val="none" w:sz="0" w:space="0" w:color="auto"/>
        <w:bottom w:val="none" w:sz="0" w:space="0" w:color="auto"/>
        <w:right w:val="none" w:sz="0" w:space="0" w:color="auto"/>
      </w:divBdr>
      <w:divsChild>
        <w:div w:id="470825626">
          <w:marLeft w:val="0"/>
          <w:marRight w:val="0"/>
          <w:marTop w:val="0"/>
          <w:marBottom w:val="0"/>
          <w:divBdr>
            <w:top w:val="none" w:sz="0" w:space="0" w:color="auto"/>
            <w:left w:val="none" w:sz="0" w:space="0" w:color="auto"/>
            <w:bottom w:val="none" w:sz="0" w:space="0" w:color="auto"/>
            <w:right w:val="none" w:sz="0" w:space="0" w:color="auto"/>
          </w:divBdr>
        </w:div>
        <w:div w:id="895121373">
          <w:marLeft w:val="0"/>
          <w:marRight w:val="0"/>
          <w:marTop w:val="0"/>
          <w:marBottom w:val="0"/>
          <w:divBdr>
            <w:top w:val="none" w:sz="0" w:space="0" w:color="auto"/>
            <w:left w:val="none" w:sz="0" w:space="0" w:color="auto"/>
            <w:bottom w:val="none" w:sz="0" w:space="0" w:color="auto"/>
            <w:right w:val="none" w:sz="0" w:space="0" w:color="auto"/>
          </w:divBdr>
        </w:div>
        <w:div w:id="1695645412">
          <w:marLeft w:val="0"/>
          <w:marRight w:val="0"/>
          <w:marTop w:val="0"/>
          <w:marBottom w:val="0"/>
          <w:divBdr>
            <w:top w:val="none" w:sz="0" w:space="0" w:color="auto"/>
            <w:left w:val="none" w:sz="0" w:space="0" w:color="auto"/>
            <w:bottom w:val="none" w:sz="0" w:space="0" w:color="auto"/>
            <w:right w:val="none" w:sz="0" w:space="0" w:color="auto"/>
          </w:divBdr>
        </w:div>
      </w:divsChild>
    </w:div>
    <w:div w:id="1971739336">
      <w:bodyDiv w:val="1"/>
      <w:marLeft w:val="0"/>
      <w:marRight w:val="0"/>
      <w:marTop w:val="0"/>
      <w:marBottom w:val="0"/>
      <w:divBdr>
        <w:top w:val="none" w:sz="0" w:space="0" w:color="auto"/>
        <w:left w:val="none" w:sz="0" w:space="0" w:color="auto"/>
        <w:bottom w:val="none" w:sz="0" w:space="0" w:color="auto"/>
        <w:right w:val="none" w:sz="0" w:space="0" w:color="auto"/>
      </w:divBdr>
    </w:div>
    <w:div w:id="1983732658">
      <w:bodyDiv w:val="1"/>
      <w:marLeft w:val="0"/>
      <w:marRight w:val="0"/>
      <w:marTop w:val="0"/>
      <w:marBottom w:val="0"/>
      <w:divBdr>
        <w:top w:val="none" w:sz="0" w:space="0" w:color="auto"/>
        <w:left w:val="none" w:sz="0" w:space="0" w:color="auto"/>
        <w:bottom w:val="none" w:sz="0" w:space="0" w:color="auto"/>
        <w:right w:val="none" w:sz="0" w:space="0" w:color="auto"/>
      </w:divBdr>
    </w:div>
    <w:div w:id="1988825558">
      <w:bodyDiv w:val="1"/>
      <w:marLeft w:val="0"/>
      <w:marRight w:val="0"/>
      <w:marTop w:val="0"/>
      <w:marBottom w:val="0"/>
      <w:divBdr>
        <w:top w:val="none" w:sz="0" w:space="0" w:color="auto"/>
        <w:left w:val="none" w:sz="0" w:space="0" w:color="auto"/>
        <w:bottom w:val="none" w:sz="0" w:space="0" w:color="auto"/>
        <w:right w:val="none" w:sz="0" w:space="0" w:color="auto"/>
      </w:divBdr>
    </w:div>
    <w:div w:id="1993173273">
      <w:bodyDiv w:val="1"/>
      <w:marLeft w:val="0"/>
      <w:marRight w:val="0"/>
      <w:marTop w:val="0"/>
      <w:marBottom w:val="0"/>
      <w:divBdr>
        <w:top w:val="none" w:sz="0" w:space="0" w:color="auto"/>
        <w:left w:val="none" w:sz="0" w:space="0" w:color="auto"/>
        <w:bottom w:val="none" w:sz="0" w:space="0" w:color="auto"/>
        <w:right w:val="none" w:sz="0" w:space="0" w:color="auto"/>
      </w:divBdr>
    </w:div>
    <w:div w:id="1995840993">
      <w:bodyDiv w:val="1"/>
      <w:marLeft w:val="0"/>
      <w:marRight w:val="0"/>
      <w:marTop w:val="0"/>
      <w:marBottom w:val="0"/>
      <w:divBdr>
        <w:top w:val="none" w:sz="0" w:space="0" w:color="auto"/>
        <w:left w:val="none" w:sz="0" w:space="0" w:color="auto"/>
        <w:bottom w:val="none" w:sz="0" w:space="0" w:color="auto"/>
        <w:right w:val="none" w:sz="0" w:space="0" w:color="auto"/>
      </w:divBdr>
    </w:div>
    <w:div w:id="1997803977">
      <w:bodyDiv w:val="1"/>
      <w:marLeft w:val="0"/>
      <w:marRight w:val="0"/>
      <w:marTop w:val="0"/>
      <w:marBottom w:val="0"/>
      <w:divBdr>
        <w:top w:val="none" w:sz="0" w:space="0" w:color="auto"/>
        <w:left w:val="none" w:sz="0" w:space="0" w:color="auto"/>
        <w:bottom w:val="none" w:sz="0" w:space="0" w:color="auto"/>
        <w:right w:val="none" w:sz="0" w:space="0" w:color="auto"/>
      </w:divBdr>
    </w:div>
    <w:div w:id="1998335815">
      <w:bodyDiv w:val="1"/>
      <w:marLeft w:val="0"/>
      <w:marRight w:val="0"/>
      <w:marTop w:val="0"/>
      <w:marBottom w:val="0"/>
      <w:divBdr>
        <w:top w:val="none" w:sz="0" w:space="0" w:color="auto"/>
        <w:left w:val="none" w:sz="0" w:space="0" w:color="auto"/>
        <w:bottom w:val="none" w:sz="0" w:space="0" w:color="auto"/>
        <w:right w:val="none" w:sz="0" w:space="0" w:color="auto"/>
      </w:divBdr>
    </w:div>
    <w:div w:id="2000115163">
      <w:bodyDiv w:val="1"/>
      <w:marLeft w:val="0"/>
      <w:marRight w:val="0"/>
      <w:marTop w:val="0"/>
      <w:marBottom w:val="0"/>
      <w:divBdr>
        <w:top w:val="none" w:sz="0" w:space="0" w:color="auto"/>
        <w:left w:val="none" w:sz="0" w:space="0" w:color="auto"/>
        <w:bottom w:val="none" w:sz="0" w:space="0" w:color="auto"/>
        <w:right w:val="none" w:sz="0" w:space="0" w:color="auto"/>
      </w:divBdr>
    </w:div>
    <w:div w:id="2000886469">
      <w:bodyDiv w:val="1"/>
      <w:marLeft w:val="0"/>
      <w:marRight w:val="0"/>
      <w:marTop w:val="0"/>
      <w:marBottom w:val="0"/>
      <w:divBdr>
        <w:top w:val="none" w:sz="0" w:space="0" w:color="auto"/>
        <w:left w:val="none" w:sz="0" w:space="0" w:color="auto"/>
        <w:bottom w:val="none" w:sz="0" w:space="0" w:color="auto"/>
        <w:right w:val="none" w:sz="0" w:space="0" w:color="auto"/>
      </w:divBdr>
    </w:div>
    <w:div w:id="2001152890">
      <w:bodyDiv w:val="1"/>
      <w:marLeft w:val="0"/>
      <w:marRight w:val="0"/>
      <w:marTop w:val="0"/>
      <w:marBottom w:val="0"/>
      <w:divBdr>
        <w:top w:val="none" w:sz="0" w:space="0" w:color="auto"/>
        <w:left w:val="none" w:sz="0" w:space="0" w:color="auto"/>
        <w:bottom w:val="none" w:sz="0" w:space="0" w:color="auto"/>
        <w:right w:val="none" w:sz="0" w:space="0" w:color="auto"/>
      </w:divBdr>
    </w:div>
    <w:div w:id="2016809549">
      <w:bodyDiv w:val="1"/>
      <w:marLeft w:val="0"/>
      <w:marRight w:val="0"/>
      <w:marTop w:val="0"/>
      <w:marBottom w:val="0"/>
      <w:divBdr>
        <w:top w:val="none" w:sz="0" w:space="0" w:color="auto"/>
        <w:left w:val="none" w:sz="0" w:space="0" w:color="auto"/>
        <w:bottom w:val="none" w:sz="0" w:space="0" w:color="auto"/>
        <w:right w:val="none" w:sz="0" w:space="0" w:color="auto"/>
      </w:divBdr>
    </w:div>
    <w:div w:id="2022732401">
      <w:bodyDiv w:val="1"/>
      <w:marLeft w:val="0"/>
      <w:marRight w:val="0"/>
      <w:marTop w:val="0"/>
      <w:marBottom w:val="0"/>
      <w:divBdr>
        <w:top w:val="none" w:sz="0" w:space="0" w:color="auto"/>
        <w:left w:val="none" w:sz="0" w:space="0" w:color="auto"/>
        <w:bottom w:val="none" w:sz="0" w:space="0" w:color="auto"/>
        <w:right w:val="none" w:sz="0" w:space="0" w:color="auto"/>
      </w:divBdr>
    </w:div>
    <w:div w:id="2031224560">
      <w:bodyDiv w:val="1"/>
      <w:marLeft w:val="0"/>
      <w:marRight w:val="0"/>
      <w:marTop w:val="0"/>
      <w:marBottom w:val="0"/>
      <w:divBdr>
        <w:top w:val="none" w:sz="0" w:space="0" w:color="auto"/>
        <w:left w:val="none" w:sz="0" w:space="0" w:color="auto"/>
        <w:bottom w:val="none" w:sz="0" w:space="0" w:color="auto"/>
        <w:right w:val="none" w:sz="0" w:space="0" w:color="auto"/>
      </w:divBdr>
    </w:div>
    <w:div w:id="2033649862">
      <w:bodyDiv w:val="1"/>
      <w:marLeft w:val="0"/>
      <w:marRight w:val="0"/>
      <w:marTop w:val="0"/>
      <w:marBottom w:val="0"/>
      <w:divBdr>
        <w:top w:val="none" w:sz="0" w:space="0" w:color="auto"/>
        <w:left w:val="none" w:sz="0" w:space="0" w:color="auto"/>
        <w:bottom w:val="none" w:sz="0" w:space="0" w:color="auto"/>
        <w:right w:val="none" w:sz="0" w:space="0" w:color="auto"/>
      </w:divBdr>
    </w:div>
    <w:div w:id="2037151803">
      <w:bodyDiv w:val="1"/>
      <w:marLeft w:val="0"/>
      <w:marRight w:val="0"/>
      <w:marTop w:val="0"/>
      <w:marBottom w:val="0"/>
      <w:divBdr>
        <w:top w:val="none" w:sz="0" w:space="0" w:color="auto"/>
        <w:left w:val="none" w:sz="0" w:space="0" w:color="auto"/>
        <w:bottom w:val="none" w:sz="0" w:space="0" w:color="auto"/>
        <w:right w:val="none" w:sz="0" w:space="0" w:color="auto"/>
      </w:divBdr>
    </w:div>
    <w:div w:id="2043095554">
      <w:bodyDiv w:val="1"/>
      <w:marLeft w:val="0"/>
      <w:marRight w:val="0"/>
      <w:marTop w:val="0"/>
      <w:marBottom w:val="0"/>
      <w:divBdr>
        <w:top w:val="none" w:sz="0" w:space="0" w:color="auto"/>
        <w:left w:val="none" w:sz="0" w:space="0" w:color="auto"/>
        <w:bottom w:val="none" w:sz="0" w:space="0" w:color="auto"/>
        <w:right w:val="none" w:sz="0" w:space="0" w:color="auto"/>
      </w:divBdr>
    </w:div>
    <w:div w:id="2046638155">
      <w:bodyDiv w:val="1"/>
      <w:marLeft w:val="0"/>
      <w:marRight w:val="0"/>
      <w:marTop w:val="0"/>
      <w:marBottom w:val="0"/>
      <w:divBdr>
        <w:top w:val="none" w:sz="0" w:space="0" w:color="auto"/>
        <w:left w:val="none" w:sz="0" w:space="0" w:color="auto"/>
        <w:bottom w:val="none" w:sz="0" w:space="0" w:color="auto"/>
        <w:right w:val="none" w:sz="0" w:space="0" w:color="auto"/>
      </w:divBdr>
    </w:div>
    <w:div w:id="2051102513">
      <w:bodyDiv w:val="1"/>
      <w:marLeft w:val="0"/>
      <w:marRight w:val="0"/>
      <w:marTop w:val="0"/>
      <w:marBottom w:val="0"/>
      <w:divBdr>
        <w:top w:val="none" w:sz="0" w:space="0" w:color="auto"/>
        <w:left w:val="none" w:sz="0" w:space="0" w:color="auto"/>
        <w:bottom w:val="none" w:sz="0" w:space="0" w:color="auto"/>
        <w:right w:val="none" w:sz="0" w:space="0" w:color="auto"/>
      </w:divBdr>
    </w:div>
    <w:div w:id="2061246185">
      <w:bodyDiv w:val="1"/>
      <w:marLeft w:val="0"/>
      <w:marRight w:val="0"/>
      <w:marTop w:val="0"/>
      <w:marBottom w:val="0"/>
      <w:divBdr>
        <w:top w:val="none" w:sz="0" w:space="0" w:color="auto"/>
        <w:left w:val="none" w:sz="0" w:space="0" w:color="auto"/>
        <w:bottom w:val="none" w:sz="0" w:space="0" w:color="auto"/>
        <w:right w:val="none" w:sz="0" w:space="0" w:color="auto"/>
      </w:divBdr>
    </w:div>
    <w:div w:id="2061441089">
      <w:bodyDiv w:val="1"/>
      <w:marLeft w:val="0"/>
      <w:marRight w:val="0"/>
      <w:marTop w:val="0"/>
      <w:marBottom w:val="0"/>
      <w:divBdr>
        <w:top w:val="none" w:sz="0" w:space="0" w:color="auto"/>
        <w:left w:val="none" w:sz="0" w:space="0" w:color="auto"/>
        <w:bottom w:val="none" w:sz="0" w:space="0" w:color="auto"/>
        <w:right w:val="none" w:sz="0" w:space="0" w:color="auto"/>
      </w:divBdr>
    </w:div>
    <w:div w:id="2062510754">
      <w:bodyDiv w:val="1"/>
      <w:marLeft w:val="0"/>
      <w:marRight w:val="0"/>
      <w:marTop w:val="0"/>
      <w:marBottom w:val="0"/>
      <w:divBdr>
        <w:top w:val="none" w:sz="0" w:space="0" w:color="auto"/>
        <w:left w:val="none" w:sz="0" w:space="0" w:color="auto"/>
        <w:bottom w:val="none" w:sz="0" w:space="0" w:color="auto"/>
        <w:right w:val="none" w:sz="0" w:space="0" w:color="auto"/>
      </w:divBdr>
    </w:div>
    <w:div w:id="2063097704">
      <w:bodyDiv w:val="1"/>
      <w:marLeft w:val="0"/>
      <w:marRight w:val="0"/>
      <w:marTop w:val="0"/>
      <w:marBottom w:val="0"/>
      <w:divBdr>
        <w:top w:val="none" w:sz="0" w:space="0" w:color="auto"/>
        <w:left w:val="none" w:sz="0" w:space="0" w:color="auto"/>
        <w:bottom w:val="none" w:sz="0" w:space="0" w:color="auto"/>
        <w:right w:val="none" w:sz="0" w:space="0" w:color="auto"/>
      </w:divBdr>
    </w:div>
    <w:div w:id="2066642041">
      <w:bodyDiv w:val="1"/>
      <w:marLeft w:val="0"/>
      <w:marRight w:val="0"/>
      <w:marTop w:val="0"/>
      <w:marBottom w:val="0"/>
      <w:divBdr>
        <w:top w:val="none" w:sz="0" w:space="0" w:color="auto"/>
        <w:left w:val="none" w:sz="0" w:space="0" w:color="auto"/>
        <w:bottom w:val="none" w:sz="0" w:space="0" w:color="auto"/>
        <w:right w:val="none" w:sz="0" w:space="0" w:color="auto"/>
      </w:divBdr>
    </w:div>
    <w:div w:id="2067295622">
      <w:bodyDiv w:val="1"/>
      <w:marLeft w:val="0"/>
      <w:marRight w:val="0"/>
      <w:marTop w:val="0"/>
      <w:marBottom w:val="0"/>
      <w:divBdr>
        <w:top w:val="none" w:sz="0" w:space="0" w:color="auto"/>
        <w:left w:val="none" w:sz="0" w:space="0" w:color="auto"/>
        <w:bottom w:val="none" w:sz="0" w:space="0" w:color="auto"/>
        <w:right w:val="none" w:sz="0" w:space="0" w:color="auto"/>
      </w:divBdr>
    </w:div>
    <w:div w:id="2068259727">
      <w:bodyDiv w:val="1"/>
      <w:marLeft w:val="0"/>
      <w:marRight w:val="0"/>
      <w:marTop w:val="0"/>
      <w:marBottom w:val="0"/>
      <w:divBdr>
        <w:top w:val="none" w:sz="0" w:space="0" w:color="auto"/>
        <w:left w:val="none" w:sz="0" w:space="0" w:color="auto"/>
        <w:bottom w:val="none" w:sz="0" w:space="0" w:color="auto"/>
        <w:right w:val="none" w:sz="0" w:space="0" w:color="auto"/>
      </w:divBdr>
    </w:div>
    <w:div w:id="2074964687">
      <w:bodyDiv w:val="1"/>
      <w:marLeft w:val="0"/>
      <w:marRight w:val="0"/>
      <w:marTop w:val="0"/>
      <w:marBottom w:val="0"/>
      <w:divBdr>
        <w:top w:val="none" w:sz="0" w:space="0" w:color="auto"/>
        <w:left w:val="none" w:sz="0" w:space="0" w:color="auto"/>
        <w:bottom w:val="none" w:sz="0" w:space="0" w:color="auto"/>
        <w:right w:val="none" w:sz="0" w:space="0" w:color="auto"/>
      </w:divBdr>
    </w:div>
    <w:div w:id="2080054265">
      <w:bodyDiv w:val="1"/>
      <w:marLeft w:val="0"/>
      <w:marRight w:val="0"/>
      <w:marTop w:val="0"/>
      <w:marBottom w:val="0"/>
      <w:divBdr>
        <w:top w:val="none" w:sz="0" w:space="0" w:color="auto"/>
        <w:left w:val="none" w:sz="0" w:space="0" w:color="auto"/>
        <w:bottom w:val="none" w:sz="0" w:space="0" w:color="auto"/>
        <w:right w:val="none" w:sz="0" w:space="0" w:color="auto"/>
      </w:divBdr>
    </w:div>
    <w:div w:id="2084335070">
      <w:bodyDiv w:val="1"/>
      <w:marLeft w:val="0"/>
      <w:marRight w:val="0"/>
      <w:marTop w:val="0"/>
      <w:marBottom w:val="0"/>
      <w:divBdr>
        <w:top w:val="none" w:sz="0" w:space="0" w:color="auto"/>
        <w:left w:val="none" w:sz="0" w:space="0" w:color="auto"/>
        <w:bottom w:val="none" w:sz="0" w:space="0" w:color="auto"/>
        <w:right w:val="none" w:sz="0" w:space="0" w:color="auto"/>
      </w:divBdr>
    </w:div>
    <w:div w:id="2084445272">
      <w:bodyDiv w:val="1"/>
      <w:marLeft w:val="0"/>
      <w:marRight w:val="0"/>
      <w:marTop w:val="0"/>
      <w:marBottom w:val="0"/>
      <w:divBdr>
        <w:top w:val="none" w:sz="0" w:space="0" w:color="auto"/>
        <w:left w:val="none" w:sz="0" w:space="0" w:color="auto"/>
        <w:bottom w:val="none" w:sz="0" w:space="0" w:color="auto"/>
        <w:right w:val="none" w:sz="0" w:space="0" w:color="auto"/>
      </w:divBdr>
    </w:div>
    <w:div w:id="2092311865">
      <w:bodyDiv w:val="1"/>
      <w:marLeft w:val="0"/>
      <w:marRight w:val="0"/>
      <w:marTop w:val="0"/>
      <w:marBottom w:val="0"/>
      <w:divBdr>
        <w:top w:val="none" w:sz="0" w:space="0" w:color="auto"/>
        <w:left w:val="none" w:sz="0" w:space="0" w:color="auto"/>
        <w:bottom w:val="none" w:sz="0" w:space="0" w:color="auto"/>
        <w:right w:val="none" w:sz="0" w:space="0" w:color="auto"/>
      </w:divBdr>
    </w:div>
    <w:div w:id="2094467780">
      <w:bodyDiv w:val="1"/>
      <w:marLeft w:val="0"/>
      <w:marRight w:val="0"/>
      <w:marTop w:val="0"/>
      <w:marBottom w:val="0"/>
      <w:divBdr>
        <w:top w:val="none" w:sz="0" w:space="0" w:color="auto"/>
        <w:left w:val="none" w:sz="0" w:space="0" w:color="auto"/>
        <w:bottom w:val="none" w:sz="0" w:space="0" w:color="auto"/>
        <w:right w:val="none" w:sz="0" w:space="0" w:color="auto"/>
      </w:divBdr>
    </w:div>
    <w:div w:id="2097440521">
      <w:bodyDiv w:val="1"/>
      <w:marLeft w:val="0"/>
      <w:marRight w:val="0"/>
      <w:marTop w:val="0"/>
      <w:marBottom w:val="0"/>
      <w:divBdr>
        <w:top w:val="none" w:sz="0" w:space="0" w:color="auto"/>
        <w:left w:val="none" w:sz="0" w:space="0" w:color="auto"/>
        <w:bottom w:val="none" w:sz="0" w:space="0" w:color="auto"/>
        <w:right w:val="none" w:sz="0" w:space="0" w:color="auto"/>
      </w:divBdr>
    </w:div>
    <w:div w:id="2098746665">
      <w:bodyDiv w:val="1"/>
      <w:marLeft w:val="0"/>
      <w:marRight w:val="0"/>
      <w:marTop w:val="0"/>
      <w:marBottom w:val="0"/>
      <w:divBdr>
        <w:top w:val="none" w:sz="0" w:space="0" w:color="auto"/>
        <w:left w:val="none" w:sz="0" w:space="0" w:color="auto"/>
        <w:bottom w:val="none" w:sz="0" w:space="0" w:color="auto"/>
        <w:right w:val="none" w:sz="0" w:space="0" w:color="auto"/>
      </w:divBdr>
    </w:div>
    <w:div w:id="2098940196">
      <w:bodyDiv w:val="1"/>
      <w:marLeft w:val="0"/>
      <w:marRight w:val="0"/>
      <w:marTop w:val="0"/>
      <w:marBottom w:val="0"/>
      <w:divBdr>
        <w:top w:val="none" w:sz="0" w:space="0" w:color="auto"/>
        <w:left w:val="none" w:sz="0" w:space="0" w:color="auto"/>
        <w:bottom w:val="none" w:sz="0" w:space="0" w:color="auto"/>
        <w:right w:val="none" w:sz="0" w:space="0" w:color="auto"/>
      </w:divBdr>
    </w:div>
    <w:div w:id="2111853709">
      <w:bodyDiv w:val="1"/>
      <w:marLeft w:val="0"/>
      <w:marRight w:val="0"/>
      <w:marTop w:val="0"/>
      <w:marBottom w:val="0"/>
      <w:divBdr>
        <w:top w:val="none" w:sz="0" w:space="0" w:color="auto"/>
        <w:left w:val="none" w:sz="0" w:space="0" w:color="auto"/>
        <w:bottom w:val="none" w:sz="0" w:space="0" w:color="auto"/>
        <w:right w:val="none" w:sz="0" w:space="0" w:color="auto"/>
      </w:divBdr>
    </w:div>
    <w:div w:id="2120224381">
      <w:bodyDiv w:val="1"/>
      <w:marLeft w:val="0"/>
      <w:marRight w:val="0"/>
      <w:marTop w:val="0"/>
      <w:marBottom w:val="0"/>
      <w:divBdr>
        <w:top w:val="none" w:sz="0" w:space="0" w:color="auto"/>
        <w:left w:val="none" w:sz="0" w:space="0" w:color="auto"/>
        <w:bottom w:val="none" w:sz="0" w:space="0" w:color="auto"/>
        <w:right w:val="none" w:sz="0" w:space="0" w:color="auto"/>
      </w:divBdr>
    </w:div>
    <w:div w:id="2121339841">
      <w:bodyDiv w:val="1"/>
      <w:marLeft w:val="0"/>
      <w:marRight w:val="0"/>
      <w:marTop w:val="0"/>
      <w:marBottom w:val="0"/>
      <w:divBdr>
        <w:top w:val="none" w:sz="0" w:space="0" w:color="auto"/>
        <w:left w:val="none" w:sz="0" w:space="0" w:color="auto"/>
        <w:bottom w:val="none" w:sz="0" w:space="0" w:color="auto"/>
        <w:right w:val="none" w:sz="0" w:space="0" w:color="auto"/>
      </w:divBdr>
    </w:div>
    <w:div w:id="2124685077">
      <w:bodyDiv w:val="1"/>
      <w:marLeft w:val="0"/>
      <w:marRight w:val="0"/>
      <w:marTop w:val="0"/>
      <w:marBottom w:val="0"/>
      <w:divBdr>
        <w:top w:val="none" w:sz="0" w:space="0" w:color="auto"/>
        <w:left w:val="none" w:sz="0" w:space="0" w:color="auto"/>
        <w:bottom w:val="none" w:sz="0" w:space="0" w:color="auto"/>
        <w:right w:val="none" w:sz="0" w:space="0" w:color="auto"/>
      </w:divBdr>
    </w:div>
    <w:div w:id="2130542418">
      <w:bodyDiv w:val="1"/>
      <w:marLeft w:val="0"/>
      <w:marRight w:val="0"/>
      <w:marTop w:val="0"/>
      <w:marBottom w:val="0"/>
      <w:divBdr>
        <w:top w:val="none" w:sz="0" w:space="0" w:color="auto"/>
        <w:left w:val="none" w:sz="0" w:space="0" w:color="auto"/>
        <w:bottom w:val="none" w:sz="0" w:space="0" w:color="auto"/>
        <w:right w:val="none" w:sz="0" w:space="0" w:color="auto"/>
      </w:divBdr>
    </w:div>
    <w:div w:id="2131582598">
      <w:bodyDiv w:val="1"/>
      <w:marLeft w:val="0"/>
      <w:marRight w:val="0"/>
      <w:marTop w:val="0"/>
      <w:marBottom w:val="0"/>
      <w:divBdr>
        <w:top w:val="none" w:sz="0" w:space="0" w:color="auto"/>
        <w:left w:val="none" w:sz="0" w:space="0" w:color="auto"/>
        <w:bottom w:val="none" w:sz="0" w:space="0" w:color="auto"/>
        <w:right w:val="none" w:sz="0" w:space="0" w:color="auto"/>
      </w:divBdr>
    </w:div>
    <w:div w:id="2138331337">
      <w:bodyDiv w:val="1"/>
      <w:marLeft w:val="0"/>
      <w:marRight w:val="0"/>
      <w:marTop w:val="0"/>
      <w:marBottom w:val="0"/>
      <w:divBdr>
        <w:top w:val="none" w:sz="0" w:space="0" w:color="auto"/>
        <w:left w:val="none" w:sz="0" w:space="0" w:color="auto"/>
        <w:bottom w:val="none" w:sz="0" w:space="0" w:color="auto"/>
        <w:right w:val="none" w:sz="0" w:space="0" w:color="auto"/>
      </w:divBdr>
    </w:div>
    <w:div w:id="2140610141">
      <w:bodyDiv w:val="1"/>
      <w:marLeft w:val="0"/>
      <w:marRight w:val="0"/>
      <w:marTop w:val="0"/>
      <w:marBottom w:val="0"/>
      <w:divBdr>
        <w:top w:val="none" w:sz="0" w:space="0" w:color="auto"/>
        <w:left w:val="none" w:sz="0" w:space="0" w:color="auto"/>
        <w:bottom w:val="none" w:sz="0" w:space="0" w:color="auto"/>
        <w:right w:val="none" w:sz="0" w:space="0" w:color="auto"/>
      </w:divBdr>
    </w:div>
    <w:div w:id="2141528732">
      <w:bodyDiv w:val="1"/>
      <w:marLeft w:val="0"/>
      <w:marRight w:val="0"/>
      <w:marTop w:val="0"/>
      <w:marBottom w:val="0"/>
      <w:divBdr>
        <w:top w:val="none" w:sz="0" w:space="0" w:color="auto"/>
        <w:left w:val="none" w:sz="0" w:space="0" w:color="auto"/>
        <w:bottom w:val="none" w:sz="0" w:space="0" w:color="auto"/>
        <w:right w:val="none" w:sz="0" w:space="0" w:color="auto"/>
      </w:divBdr>
    </w:div>
    <w:div w:id="2145540601">
      <w:bodyDiv w:val="1"/>
      <w:marLeft w:val="0"/>
      <w:marRight w:val="0"/>
      <w:marTop w:val="0"/>
      <w:marBottom w:val="0"/>
      <w:divBdr>
        <w:top w:val="none" w:sz="0" w:space="0" w:color="auto"/>
        <w:left w:val="none" w:sz="0" w:space="0" w:color="auto"/>
        <w:bottom w:val="none" w:sz="0" w:space="0" w:color="auto"/>
        <w:right w:val="none" w:sz="0" w:space="0" w:color="auto"/>
      </w:divBdr>
    </w:div>
    <w:div w:id="214685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63B543-E93A-4398-B9EA-51869F567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4431</TotalTime>
  <Pages>4</Pages>
  <Words>1408</Words>
  <Characters>8028</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Повістка денна</vt:lpstr>
    </vt:vector>
  </TitlesOfParts>
  <Company>Reanimator Extreme Edition</Company>
  <LinksUpToDate>false</LinksUpToDate>
  <CharactersWithSpaces>9418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Повістка денна</dc:title>
  <dc:subject/>
  <dc:creator>XTreme</dc:creator>
  <cp:keywords/>
  <dc:description/>
  <cp:lastModifiedBy>Zag3</cp:lastModifiedBy>
  <cp:revision>881</cp:revision>
  <cp:lastPrinted>2023-02-22T13:06:00Z</cp:lastPrinted>
  <dcterms:created xsi:type="dcterms:W3CDTF">2022-09-05T09:47:00Z</dcterms:created>
  <dcterms:modified xsi:type="dcterms:W3CDTF">2023-03-06T12:24:00Z</dcterms:modified>
</cp:coreProperties>
</file>